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8BC5" w14:textId="75760E5E" w:rsidR="0018721A" w:rsidRPr="00212E09" w:rsidRDefault="0018721A" w:rsidP="00954B58">
      <w:pPr>
        <w:rPr>
          <w:rFonts w:asciiTheme="majorHAnsi" w:hAnsiTheme="majorHAnsi" w:cstheme="majorHAnsi"/>
        </w:rPr>
      </w:pPr>
      <w:bookmarkStart w:id="0" w:name="_Toc142457723"/>
      <w:bookmarkStart w:id="1" w:name="_Toc395008185"/>
    </w:p>
    <w:tbl>
      <w:tblPr>
        <w:tblW w:w="0" w:type="auto"/>
        <w:tblLook w:val="04A0" w:firstRow="1" w:lastRow="0" w:firstColumn="1" w:lastColumn="0" w:noHBand="0" w:noVBand="1"/>
      </w:tblPr>
      <w:tblGrid>
        <w:gridCol w:w="9070"/>
      </w:tblGrid>
      <w:tr w:rsidR="00212E09" w:rsidRPr="00212E09" w14:paraId="3A45C0AB" w14:textId="77777777" w:rsidTr="00C00E49">
        <w:tc>
          <w:tcPr>
            <w:tcW w:w="9070" w:type="dxa"/>
            <w:shd w:val="clear" w:color="auto" w:fill="auto"/>
          </w:tcPr>
          <w:p w14:paraId="5843C0BC" w14:textId="77777777" w:rsidR="00615400" w:rsidRPr="00212E09" w:rsidRDefault="00615400">
            <w:pPr>
              <w:pStyle w:val="Javnonaroilo-naslov1"/>
              <w:numPr>
                <w:ilvl w:val="0"/>
                <w:numId w:val="15"/>
              </w:numPr>
              <w:spacing w:before="0" w:after="0"/>
              <w:rPr>
                <w:rFonts w:asciiTheme="majorHAnsi" w:hAnsiTheme="majorHAnsi" w:cstheme="majorHAnsi"/>
                <w:lang w:val="sl-SI"/>
              </w:rPr>
            </w:pPr>
            <w:r w:rsidRPr="00212E09">
              <w:rPr>
                <w:rFonts w:asciiTheme="majorHAnsi" w:hAnsiTheme="majorHAnsi" w:cstheme="majorHAnsi"/>
                <w:sz w:val="22"/>
                <w:szCs w:val="22"/>
                <w:lang w:val="sl-SI"/>
              </w:rPr>
              <w:br w:type="page"/>
            </w:r>
            <w:r w:rsidRPr="00212E09">
              <w:rPr>
                <w:rFonts w:asciiTheme="majorHAnsi" w:hAnsiTheme="majorHAnsi" w:cstheme="majorHAnsi"/>
                <w:lang w:val="sl-SI"/>
              </w:rPr>
              <w:br w:type="page"/>
            </w:r>
            <w:r w:rsidRPr="00212E09">
              <w:rPr>
                <w:rFonts w:asciiTheme="majorHAnsi" w:hAnsiTheme="majorHAnsi" w:cstheme="majorHAnsi"/>
                <w:lang w:val="sl-SI"/>
              </w:rPr>
              <w:br w:type="page"/>
            </w:r>
            <w:bookmarkStart w:id="2" w:name="_Toc161986594"/>
            <w:bookmarkStart w:id="3" w:name="_Toc193370231"/>
            <w:r w:rsidRPr="00212E09">
              <w:rPr>
                <w:rFonts w:asciiTheme="majorHAnsi" w:hAnsiTheme="majorHAnsi" w:cstheme="majorHAnsi"/>
                <w:lang w:val="sl-SI"/>
              </w:rPr>
              <w:t>OBRAZCI ZA SESTAVO PONUDBE</w:t>
            </w:r>
            <w:bookmarkEnd w:id="2"/>
            <w:bookmarkEnd w:id="3"/>
          </w:p>
        </w:tc>
      </w:tr>
    </w:tbl>
    <w:p w14:paraId="20FD27D4" w14:textId="77777777" w:rsidR="00615400" w:rsidRPr="00212E09" w:rsidRDefault="00615400" w:rsidP="00954B58">
      <w:pPr>
        <w:rPr>
          <w:rFonts w:asciiTheme="majorHAnsi" w:hAnsiTheme="majorHAnsi" w:cstheme="majorHAnsi"/>
        </w:rPr>
      </w:pPr>
      <w:r w:rsidRPr="00212E09">
        <w:rPr>
          <w:rFonts w:asciiTheme="majorHAnsi" w:hAnsiTheme="majorHAnsi" w:cstheme="majorHAnsi"/>
        </w:rPr>
        <w:t xml:space="preserve"> </w:t>
      </w:r>
    </w:p>
    <w:p w14:paraId="2AEDC356" w14:textId="4F71CC82" w:rsidR="00506DAF" w:rsidRPr="008E5D7C" w:rsidRDefault="00506DAF" w:rsidP="00954B58">
      <w:pPr>
        <w:rPr>
          <w:rFonts w:asciiTheme="majorHAnsi" w:hAnsiTheme="majorHAnsi" w:cstheme="majorHAnsi"/>
          <w:color w:val="FF0000"/>
        </w:rPr>
      </w:pPr>
      <w:r w:rsidRPr="00212E09">
        <w:rPr>
          <w:rFonts w:asciiTheme="majorHAnsi" w:hAnsiTheme="majorHAnsi" w:cstheme="majorHAnsi"/>
        </w:rPr>
        <w:t>Ponudbeno dokumentacijo sestavljajo naslednji dokumenti</w:t>
      </w:r>
      <w:r w:rsidR="008E5D7C">
        <w:rPr>
          <w:rFonts w:asciiTheme="majorHAnsi" w:hAnsiTheme="majorHAnsi" w:cstheme="majorHAnsi"/>
        </w:rPr>
        <w:t xml:space="preserve"> </w:t>
      </w:r>
      <w:r w:rsidR="00D979C0">
        <w:rPr>
          <w:rFonts w:asciiTheme="majorHAnsi" w:hAnsiTheme="majorHAnsi" w:cstheme="majorHAnsi"/>
          <w:color w:val="FF0000"/>
        </w:rPr>
        <w:t xml:space="preserve"> </w:t>
      </w:r>
    </w:p>
    <w:bookmarkEnd w:id="0"/>
    <w:bookmarkEnd w:id="1"/>
    <w:p w14:paraId="7E6B937A" w14:textId="77777777" w:rsidR="00CB21DA" w:rsidRPr="00212E09" w:rsidRDefault="00CB21DA" w:rsidP="00954B58">
      <w:pPr>
        <w:rPr>
          <w:rFonts w:asciiTheme="majorHAnsi" w:hAnsiTheme="majorHAnsi" w:cstheme="majorHAnsi"/>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212E09" w:rsidRPr="00212E09" w14:paraId="6B532B76" w14:textId="77777777" w:rsidTr="003121D8">
        <w:tc>
          <w:tcPr>
            <w:tcW w:w="817" w:type="dxa"/>
          </w:tcPr>
          <w:p w14:paraId="0005BC57" w14:textId="77777777" w:rsidR="00CB21DA" w:rsidRPr="00212E09" w:rsidRDefault="00CB21DA" w:rsidP="00954B58">
            <w:pPr>
              <w:pStyle w:val="Slog25"/>
              <w:rPr>
                <w:rFonts w:asciiTheme="majorHAnsi" w:hAnsiTheme="majorHAnsi" w:cstheme="majorHAnsi"/>
              </w:rPr>
            </w:pPr>
          </w:p>
        </w:tc>
        <w:tc>
          <w:tcPr>
            <w:tcW w:w="8505" w:type="dxa"/>
          </w:tcPr>
          <w:p w14:paraId="26B90ACF" w14:textId="7DCA4638" w:rsidR="004665DB" w:rsidRPr="00212E09" w:rsidRDefault="00B94246" w:rsidP="004665DB">
            <w:pPr>
              <w:pStyle w:val="Slog57"/>
              <w:ind w:left="34" w:right="42" w:firstLine="0"/>
              <w:rPr>
                <w:rFonts w:asciiTheme="majorHAnsi" w:hAnsiTheme="majorHAnsi" w:cstheme="majorHAnsi"/>
                <w:b/>
                <w:bCs/>
                <w:u w:val="single"/>
              </w:rPr>
            </w:pPr>
            <w:proofErr w:type="spellStart"/>
            <w:r>
              <w:rPr>
                <w:rFonts w:asciiTheme="majorHAnsi" w:hAnsiTheme="majorHAnsi" w:cstheme="majorHAnsi"/>
                <w:b/>
                <w:bCs/>
                <w:u w:val="single"/>
              </w:rPr>
              <w:t>o</w:t>
            </w:r>
            <w:r w:rsidR="00FF3ED3">
              <w:rPr>
                <w:rFonts w:asciiTheme="majorHAnsi" w:hAnsiTheme="majorHAnsi" w:cstheme="majorHAnsi"/>
                <w:b/>
                <w:bCs/>
                <w:u w:val="single"/>
              </w:rPr>
              <w:t>br</w:t>
            </w:r>
            <w:proofErr w:type="spellEnd"/>
            <w:r w:rsidR="00FF3ED3">
              <w:rPr>
                <w:rFonts w:asciiTheme="majorHAnsi" w:hAnsiTheme="majorHAnsi" w:cstheme="majorHAnsi"/>
                <w:b/>
                <w:bCs/>
                <w:u w:val="single"/>
              </w:rPr>
              <w:t xml:space="preserve">. - </w:t>
            </w:r>
            <w:r w:rsidR="004665DB" w:rsidRPr="00212E09">
              <w:rPr>
                <w:rFonts w:asciiTheme="majorHAnsi" w:hAnsiTheme="majorHAnsi" w:cstheme="majorHAnsi"/>
                <w:b/>
                <w:bCs/>
                <w:u w:val="single"/>
              </w:rPr>
              <w:t xml:space="preserve">Ponudbeni predračun </w:t>
            </w:r>
            <w:r w:rsidR="004665DB" w:rsidRPr="00212E09">
              <w:rPr>
                <w:rFonts w:asciiTheme="majorHAnsi" w:hAnsiTheme="majorHAnsi" w:cstheme="majorHAnsi"/>
              </w:rPr>
              <w:t>– pravilno izpolnjen in podpisan s strani ponudnika.</w:t>
            </w:r>
          </w:p>
          <w:p w14:paraId="23E07B92" w14:textId="77777777" w:rsidR="004665DB" w:rsidRPr="00212E09" w:rsidRDefault="004665DB" w:rsidP="004665DB">
            <w:pPr>
              <w:pStyle w:val="Slog57"/>
              <w:ind w:left="34" w:right="42" w:firstLine="0"/>
              <w:rPr>
                <w:rFonts w:asciiTheme="majorHAnsi" w:hAnsiTheme="majorHAnsi" w:cstheme="majorHAnsi"/>
                <w:u w:val="single"/>
              </w:rPr>
            </w:pPr>
          </w:p>
          <w:p w14:paraId="75F157BE" w14:textId="77777777" w:rsidR="004665DB" w:rsidRPr="006B46CD" w:rsidRDefault="004665DB" w:rsidP="004665DB">
            <w:pPr>
              <w:pStyle w:val="Slog57"/>
              <w:ind w:left="34" w:right="42" w:firstLine="0"/>
              <w:rPr>
                <w:rFonts w:asciiTheme="majorHAnsi" w:hAnsiTheme="majorHAnsi" w:cstheme="majorHAnsi"/>
                <w:color w:val="5B9BD5" w:themeColor="accent1"/>
              </w:rPr>
            </w:pPr>
            <w:r w:rsidRPr="006B46CD">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6B46CD">
              <w:rPr>
                <w:rFonts w:asciiTheme="majorHAnsi" w:hAnsiTheme="majorHAnsi" w:cstheme="majorHAnsi"/>
                <w:color w:val="5B9BD5" w:themeColor="accent1"/>
              </w:rPr>
              <w:t>pdf</w:t>
            </w:r>
            <w:proofErr w:type="spellEnd"/>
            <w:r w:rsidRPr="006B46CD">
              <w:rPr>
                <w:rFonts w:asciiTheme="majorHAnsi" w:hAnsiTheme="majorHAnsi" w:cstheme="majorHAnsi"/>
                <w:color w:val="5B9BD5" w:themeColor="accent1"/>
              </w:rPr>
              <w:t xml:space="preserve"> datoteki (v celoti izpolnjen, podpisan in </w:t>
            </w:r>
            <w:proofErr w:type="spellStart"/>
            <w:r w:rsidRPr="006B46CD">
              <w:rPr>
                <w:rFonts w:asciiTheme="majorHAnsi" w:hAnsiTheme="majorHAnsi" w:cstheme="majorHAnsi"/>
                <w:color w:val="5B9BD5" w:themeColor="accent1"/>
              </w:rPr>
              <w:t>požigosan</w:t>
            </w:r>
            <w:proofErr w:type="spellEnd"/>
            <w:r w:rsidRPr="006B46CD">
              <w:rPr>
                <w:rFonts w:asciiTheme="majorHAnsi" w:hAnsiTheme="majorHAnsi" w:cstheme="majorHAnsi"/>
                <w:color w:val="5B9BD5" w:themeColor="accent1"/>
              </w:rPr>
              <w:t xml:space="preserve">), ki bo dostopen na javnem odpiranju ponudb. </w:t>
            </w:r>
          </w:p>
          <w:p w14:paraId="2876A98C" w14:textId="77777777" w:rsidR="00CB21DA" w:rsidRPr="00212E09" w:rsidRDefault="00CB21DA" w:rsidP="004665DB">
            <w:pPr>
              <w:jc w:val="both"/>
              <w:rPr>
                <w:rFonts w:asciiTheme="majorHAnsi" w:hAnsiTheme="majorHAnsi" w:cstheme="majorHAnsi"/>
              </w:rPr>
            </w:pPr>
          </w:p>
        </w:tc>
      </w:tr>
      <w:tr w:rsidR="00DC6D22" w:rsidRPr="00212E09" w14:paraId="572367B4" w14:textId="77777777" w:rsidTr="003121D8">
        <w:tc>
          <w:tcPr>
            <w:tcW w:w="817" w:type="dxa"/>
          </w:tcPr>
          <w:p w14:paraId="2D4F1075" w14:textId="77777777" w:rsidR="00DC6D22" w:rsidRPr="00212E09" w:rsidRDefault="00DC6D22" w:rsidP="00954B58">
            <w:pPr>
              <w:pStyle w:val="Slog25"/>
              <w:rPr>
                <w:rFonts w:asciiTheme="majorHAnsi" w:hAnsiTheme="majorHAnsi" w:cstheme="majorHAnsi"/>
              </w:rPr>
            </w:pPr>
          </w:p>
        </w:tc>
        <w:tc>
          <w:tcPr>
            <w:tcW w:w="8505" w:type="dxa"/>
          </w:tcPr>
          <w:p w14:paraId="6C646689" w14:textId="57F1D4A3" w:rsidR="00AE6D2A" w:rsidRPr="006A0700" w:rsidRDefault="00AE6D2A" w:rsidP="006A0700">
            <w:pPr>
              <w:pStyle w:val="Slog57"/>
              <w:ind w:left="34" w:right="42" w:firstLine="0"/>
              <w:jc w:val="both"/>
              <w:rPr>
                <w:rFonts w:asciiTheme="majorHAnsi" w:hAnsiTheme="majorHAnsi" w:cstheme="majorHAnsi"/>
              </w:rPr>
            </w:pPr>
            <w:r w:rsidRPr="003330F8">
              <w:rPr>
                <w:rFonts w:asciiTheme="majorHAnsi" w:hAnsiTheme="majorHAnsi" w:cstheme="majorHAnsi"/>
                <w:b/>
                <w:bCs/>
                <w:u w:val="single"/>
              </w:rPr>
              <w:t>Scenarij RIMROM dogodka v Castri</w:t>
            </w:r>
            <w:r w:rsidR="006A0700" w:rsidRPr="003330F8">
              <w:rPr>
                <w:rFonts w:asciiTheme="majorHAnsi" w:hAnsiTheme="majorHAnsi" w:cstheme="majorHAnsi"/>
              </w:rPr>
              <w:t xml:space="preserve"> -</w:t>
            </w:r>
            <w:r w:rsidRPr="003330F8">
              <w:rPr>
                <w:rFonts w:asciiTheme="majorHAnsi" w:hAnsiTheme="majorHAnsi" w:cstheme="majorHAnsi"/>
              </w:rPr>
              <w:t xml:space="preserve"> s predstavitvijo tehničnega in vsebinskega dela dogodka, ki vsebuje vse v projektni nalogi navedene postavke naročila.</w:t>
            </w:r>
            <w:r w:rsidRPr="003330F8">
              <w:rPr>
                <w:rStyle w:val="Naslov1Znak"/>
                <w:rFonts w:asciiTheme="majorHAnsi" w:hAnsiTheme="majorHAnsi" w:cstheme="majorHAnsi"/>
                <w:sz w:val="22"/>
                <w:szCs w:val="22"/>
              </w:rPr>
              <w:t xml:space="preserve"> </w:t>
            </w:r>
            <w:r w:rsidRPr="003330F8">
              <w:rPr>
                <w:rFonts w:asciiTheme="majorHAnsi" w:hAnsiTheme="majorHAnsi" w:cstheme="majorHAnsi"/>
                <w:color w:val="000000"/>
              </w:rPr>
              <w:t>Del predstavitve scenarija je tudi npr. grafični prikaz prizorišč in ostalih elementov, ki bodo uporabljeni za izvedbo prireditve.</w:t>
            </w:r>
          </w:p>
          <w:p w14:paraId="44AD7831" w14:textId="77777777" w:rsidR="00781740" w:rsidRDefault="00781740" w:rsidP="004665DB">
            <w:pPr>
              <w:pStyle w:val="Slog57"/>
              <w:ind w:left="34" w:right="42" w:firstLine="0"/>
              <w:rPr>
                <w:rFonts w:asciiTheme="majorHAnsi" w:hAnsiTheme="majorHAnsi" w:cstheme="majorHAnsi"/>
              </w:rPr>
            </w:pPr>
          </w:p>
          <w:p w14:paraId="78443676" w14:textId="7D4C09A6" w:rsidR="00781740" w:rsidRPr="00781740" w:rsidRDefault="00781740" w:rsidP="00781740">
            <w:pPr>
              <w:pStyle w:val="Slog57"/>
              <w:ind w:left="34" w:right="42" w:firstLine="0"/>
              <w:rPr>
                <w:rFonts w:asciiTheme="majorHAnsi" w:hAnsiTheme="majorHAnsi" w:cstheme="majorHAnsi"/>
                <w:color w:val="5B9BD5" w:themeColor="accent1"/>
              </w:rPr>
            </w:pPr>
            <w:r w:rsidRPr="006B46CD">
              <w:rPr>
                <w:rFonts w:asciiTheme="majorHAnsi" w:hAnsiTheme="majorHAnsi" w:cstheme="majorHAnsi"/>
                <w:color w:val="5B9BD5" w:themeColor="accent1"/>
              </w:rPr>
              <w:t>Ponudnik naloži v razdelek »Dokumenti«, del »Ostale priloge«.</w:t>
            </w:r>
          </w:p>
          <w:p w14:paraId="4D372215" w14:textId="2A784314" w:rsidR="00781740" w:rsidRPr="00DC6D22" w:rsidRDefault="00781740" w:rsidP="004665DB">
            <w:pPr>
              <w:pStyle w:val="Slog57"/>
              <w:ind w:left="34" w:right="42" w:firstLine="0"/>
              <w:rPr>
                <w:rFonts w:asciiTheme="majorHAnsi" w:hAnsiTheme="majorHAnsi" w:cstheme="majorHAnsi"/>
              </w:rPr>
            </w:pPr>
          </w:p>
        </w:tc>
      </w:tr>
      <w:tr w:rsidR="00212E09" w:rsidRPr="00212E09" w14:paraId="5C9301D2" w14:textId="77777777" w:rsidTr="003121D8">
        <w:tc>
          <w:tcPr>
            <w:tcW w:w="817" w:type="dxa"/>
          </w:tcPr>
          <w:p w14:paraId="089D79DB" w14:textId="77777777" w:rsidR="00CB21DA" w:rsidRPr="00212E09" w:rsidRDefault="00CB21DA" w:rsidP="00954B58">
            <w:pPr>
              <w:pStyle w:val="Slog25"/>
              <w:rPr>
                <w:rFonts w:asciiTheme="majorHAnsi" w:hAnsiTheme="majorHAnsi" w:cstheme="majorHAnsi"/>
              </w:rPr>
            </w:pPr>
          </w:p>
        </w:tc>
        <w:tc>
          <w:tcPr>
            <w:tcW w:w="8505" w:type="dxa"/>
          </w:tcPr>
          <w:p w14:paraId="0D83A5A4" w14:textId="702D2E66" w:rsidR="004665DB" w:rsidRPr="00212E09" w:rsidRDefault="00B94246" w:rsidP="004665DB">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proofErr w:type="spellStart"/>
            <w:r>
              <w:rPr>
                <w:rFonts w:asciiTheme="majorHAnsi" w:hAnsiTheme="majorHAnsi" w:cstheme="majorHAnsi"/>
                <w:b/>
                <w:bCs/>
                <w:u w:val="single"/>
              </w:rPr>
              <w:t>o</w:t>
            </w:r>
            <w:r w:rsidR="00FF3ED3">
              <w:rPr>
                <w:rFonts w:asciiTheme="majorHAnsi" w:hAnsiTheme="majorHAnsi" w:cstheme="majorHAnsi"/>
                <w:b/>
                <w:bCs/>
                <w:u w:val="single"/>
              </w:rPr>
              <w:t>br</w:t>
            </w:r>
            <w:proofErr w:type="spellEnd"/>
            <w:r w:rsidR="00FF3ED3">
              <w:rPr>
                <w:rFonts w:asciiTheme="majorHAnsi" w:hAnsiTheme="majorHAnsi" w:cstheme="majorHAnsi"/>
                <w:b/>
                <w:bCs/>
                <w:u w:val="single"/>
              </w:rPr>
              <w:t xml:space="preserve">. - </w:t>
            </w:r>
            <w:r w:rsidR="004665DB" w:rsidRPr="00212E09">
              <w:rPr>
                <w:rFonts w:asciiTheme="majorHAnsi" w:hAnsiTheme="majorHAnsi" w:cstheme="majorHAnsi"/>
                <w:b/>
                <w:bCs/>
                <w:u w:val="single"/>
              </w:rPr>
              <w:t>ESPD</w:t>
            </w:r>
            <w:bookmarkEnd w:id="4"/>
            <w:bookmarkEnd w:id="5"/>
            <w:bookmarkEnd w:id="6"/>
            <w:bookmarkEnd w:id="7"/>
            <w:r w:rsidR="004665DB" w:rsidRPr="00212E09">
              <w:rPr>
                <w:rFonts w:asciiTheme="majorHAnsi" w:hAnsiTheme="majorHAnsi" w:cstheme="majorHAnsi"/>
              </w:rPr>
              <w:t xml:space="preserve"> –  ustrezno izpolnjen, natisnjen in podpisan, in sicer za ponudnika, partnerja ponudbe (skupaj s predložen</w:t>
            </w:r>
            <w:r w:rsidR="00137782" w:rsidRPr="00212E09">
              <w:rPr>
                <w:rFonts w:asciiTheme="majorHAnsi" w:hAnsiTheme="majorHAnsi" w:cstheme="majorHAnsi"/>
              </w:rPr>
              <w:t>im</w:t>
            </w:r>
            <w:r w:rsidR="004665DB" w:rsidRPr="00212E09">
              <w:rPr>
                <w:rFonts w:asciiTheme="majorHAnsi" w:hAnsiTheme="majorHAnsi" w:cstheme="majorHAnsi"/>
              </w:rPr>
              <w:t xml:space="preserve"> </w:t>
            </w:r>
            <w:r w:rsidR="00137782" w:rsidRPr="00212E09">
              <w:rPr>
                <w:rFonts w:asciiTheme="majorHAnsi" w:hAnsiTheme="majorHAnsi" w:cstheme="majorHAnsi"/>
              </w:rPr>
              <w:t>aktom</w:t>
            </w:r>
            <w:r w:rsidR="004665DB" w:rsidRPr="00212E09">
              <w:rPr>
                <w:rFonts w:asciiTheme="majorHAnsi" w:hAnsiTheme="majorHAnsi" w:cstheme="majorHAnsi"/>
              </w:rPr>
              <w:t xml:space="preserve"> o skupnem nastopanju pri izvajanju naročila) ter podizvajalce (skupaj s </w:t>
            </w:r>
            <w:r w:rsidR="00137782" w:rsidRPr="00212E09">
              <w:rPr>
                <w:rFonts w:asciiTheme="majorHAnsi" w:hAnsiTheme="majorHAnsi" w:cstheme="majorHAnsi"/>
              </w:rPr>
              <w:t>predloženimi</w:t>
            </w:r>
            <w:r w:rsidR="004665DB" w:rsidRPr="00212E09">
              <w:rPr>
                <w:rFonts w:asciiTheme="majorHAnsi" w:hAnsiTheme="majorHAnsi" w:cstheme="majorHAnsi"/>
              </w:rPr>
              <w:t xml:space="preserve"> sklenjeni</w:t>
            </w:r>
            <w:r w:rsidR="00137782" w:rsidRPr="00212E09">
              <w:rPr>
                <w:rFonts w:asciiTheme="majorHAnsi" w:hAnsiTheme="majorHAnsi" w:cstheme="majorHAnsi"/>
              </w:rPr>
              <w:t>mi</w:t>
            </w:r>
            <w:r w:rsidR="004665DB" w:rsidRPr="00212E09">
              <w:rPr>
                <w:rFonts w:asciiTheme="majorHAnsi" w:hAnsiTheme="majorHAnsi" w:cstheme="majorHAnsi"/>
              </w:rPr>
              <w:t xml:space="preserve"> </w:t>
            </w:r>
            <w:proofErr w:type="spellStart"/>
            <w:r w:rsidR="004665DB" w:rsidRPr="00212E09">
              <w:rPr>
                <w:rFonts w:asciiTheme="majorHAnsi" w:hAnsiTheme="majorHAnsi" w:cstheme="majorHAnsi"/>
              </w:rPr>
              <w:t>podizvajalski</w:t>
            </w:r>
            <w:r w:rsidR="00137782" w:rsidRPr="00212E09">
              <w:rPr>
                <w:rFonts w:asciiTheme="majorHAnsi" w:hAnsiTheme="majorHAnsi" w:cstheme="majorHAnsi"/>
              </w:rPr>
              <w:t>mi</w:t>
            </w:r>
            <w:proofErr w:type="spellEnd"/>
            <w:r w:rsidR="004665DB" w:rsidRPr="00212E09">
              <w:rPr>
                <w:rFonts w:asciiTheme="majorHAnsi" w:hAnsiTheme="majorHAnsi" w:cstheme="majorHAnsi"/>
              </w:rPr>
              <w:t xml:space="preserve"> pogodb</w:t>
            </w:r>
            <w:r w:rsidR="00137782" w:rsidRPr="00212E09">
              <w:rPr>
                <w:rFonts w:asciiTheme="majorHAnsi" w:hAnsiTheme="majorHAnsi" w:cstheme="majorHAnsi"/>
              </w:rPr>
              <w:t>ami</w:t>
            </w:r>
            <w:r w:rsidR="004665DB" w:rsidRPr="00212E09">
              <w:rPr>
                <w:rFonts w:asciiTheme="majorHAnsi" w:hAnsiTheme="majorHAnsi" w:cstheme="majorHAnsi"/>
              </w:rPr>
              <w:t xml:space="preserve">). </w:t>
            </w:r>
          </w:p>
          <w:p w14:paraId="0E7640F9" w14:textId="77777777" w:rsidR="004665DB" w:rsidRPr="00212E09" w:rsidRDefault="004665DB" w:rsidP="004665DB">
            <w:pPr>
              <w:pStyle w:val="Slog57"/>
              <w:ind w:left="34" w:right="42" w:firstLine="0"/>
              <w:rPr>
                <w:rFonts w:asciiTheme="majorHAnsi" w:hAnsiTheme="majorHAnsi" w:cstheme="majorHAnsi"/>
              </w:rPr>
            </w:pPr>
          </w:p>
          <w:p w14:paraId="69A7535E" w14:textId="77777777" w:rsidR="004665DB" w:rsidRPr="00212E09" w:rsidRDefault="004665DB" w:rsidP="004665DB">
            <w:pPr>
              <w:pStyle w:val="Slog57"/>
              <w:ind w:left="34" w:right="42" w:firstLine="0"/>
              <w:rPr>
                <w:rFonts w:asciiTheme="majorHAnsi" w:hAnsiTheme="majorHAnsi" w:cstheme="majorHAnsi"/>
              </w:rPr>
            </w:pPr>
            <w:r w:rsidRPr="00212E09">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212E09">
              <w:rPr>
                <w:rFonts w:asciiTheme="majorHAnsi" w:hAnsiTheme="majorHAnsi" w:cstheme="majorHAnsi"/>
                <w:u w:val="single"/>
              </w:rPr>
              <w:t>EMŠO podatke</w:t>
            </w:r>
            <w:r w:rsidRPr="00212E09">
              <w:rPr>
                <w:rFonts w:asciiTheme="majorHAnsi" w:hAnsiTheme="majorHAnsi" w:cstheme="majorHAnsi"/>
              </w:rPr>
              <w:t>.</w:t>
            </w:r>
          </w:p>
          <w:p w14:paraId="53361EDB" w14:textId="77777777" w:rsidR="004665DB" w:rsidRPr="00212E09" w:rsidRDefault="004665DB" w:rsidP="004665DB">
            <w:pPr>
              <w:pStyle w:val="Slog57"/>
              <w:ind w:left="34" w:right="42" w:firstLine="0"/>
              <w:rPr>
                <w:rFonts w:asciiTheme="majorHAnsi" w:hAnsiTheme="majorHAnsi" w:cstheme="majorHAnsi"/>
                <w:u w:val="single"/>
              </w:rPr>
            </w:pPr>
          </w:p>
          <w:p w14:paraId="5E4A8C00" w14:textId="77777777" w:rsidR="004665DB" w:rsidRPr="006B46CD" w:rsidRDefault="004665DB" w:rsidP="004665DB">
            <w:pPr>
              <w:pStyle w:val="Slog57"/>
              <w:ind w:left="34" w:right="42" w:firstLine="0"/>
              <w:rPr>
                <w:rFonts w:asciiTheme="majorHAnsi" w:hAnsiTheme="majorHAnsi" w:cstheme="majorHAnsi"/>
                <w:color w:val="5B9BD5" w:themeColor="accent1"/>
              </w:rPr>
            </w:pPr>
            <w:r w:rsidRPr="006B46CD">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212E09">
              <w:rPr>
                <w:rFonts w:asciiTheme="majorHAnsi" w:hAnsiTheme="majorHAnsi" w:cstheme="majorHAnsi"/>
                <w:b/>
                <w:bCs/>
                <w:u w:val="single"/>
              </w:rPr>
              <w:t>Akt o skupnem nastopanju</w:t>
            </w:r>
            <w:r w:rsidRPr="00212E09">
              <w:rPr>
                <w:rFonts w:asciiTheme="majorHAnsi" w:hAnsiTheme="majorHAnsi" w:cstheme="majorHAnsi"/>
              </w:rPr>
              <w:t xml:space="preserve"> in </w:t>
            </w:r>
            <w:proofErr w:type="spellStart"/>
            <w:r w:rsidRPr="00212E09">
              <w:rPr>
                <w:rFonts w:asciiTheme="majorHAnsi" w:hAnsiTheme="majorHAnsi" w:cstheme="majorHAnsi"/>
                <w:b/>
                <w:bCs/>
                <w:u w:val="single"/>
              </w:rPr>
              <w:t>podizvajalske</w:t>
            </w:r>
            <w:proofErr w:type="spellEnd"/>
            <w:r w:rsidRPr="00212E09">
              <w:rPr>
                <w:rFonts w:asciiTheme="majorHAnsi" w:hAnsiTheme="majorHAnsi" w:cstheme="majorHAnsi"/>
                <w:b/>
                <w:bCs/>
                <w:u w:val="single"/>
              </w:rPr>
              <w:t xml:space="preserve"> pogodbe</w:t>
            </w:r>
            <w:r w:rsidRPr="00212E09">
              <w:rPr>
                <w:rFonts w:asciiTheme="majorHAnsi" w:hAnsiTheme="majorHAnsi" w:cstheme="majorHAnsi"/>
              </w:rPr>
              <w:t xml:space="preserve"> ponudnik naloži </w:t>
            </w:r>
            <w:r w:rsidRPr="006B46CD">
              <w:rPr>
                <w:rFonts w:asciiTheme="majorHAnsi" w:hAnsiTheme="majorHAnsi" w:cstheme="majorHAnsi"/>
                <w:color w:val="5B9BD5" w:themeColor="accent1"/>
              </w:rPr>
              <w:t xml:space="preserve">v razdelek »Dokumenti«, del »Ostale priloge«. </w:t>
            </w:r>
          </w:p>
          <w:p w14:paraId="072975A5" w14:textId="77777777" w:rsidR="00506DAF" w:rsidRPr="00212E09" w:rsidRDefault="00506DAF" w:rsidP="004665DB">
            <w:pPr>
              <w:jc w:val="both"/>
              <w:rPr>
                <w:rFonts w:asciiTheme="majorHAnsi" w:hAnsiTheme="majorHAnsi" w:cstheme="majorHAnsi"/>
              </w:rPr>
            </w:pPr>
          </w:p>
        </w:tc>
      </w:tr>
      <w:tr w:rsidR="00212E09" w:rsidRPr="00212E09" w14:paraId="11CFE5A0" w14:textId="77777777" w:rsidTr="003121D8">
        <w:tc>
          <w:tcPr>
            <w:tcW w:w="817" w:type="dxa"/>
          </w:tcPr>
          <w:p w14:paraId="0EB9CF0D" w14:textId="77777777" w:rsidR="00CB21DA" w:rsidRPr="00212E09" w:rsidRDefault="00CB21DA" w:rsidP="00954B58">
            <w:pPr>
              <w:pStyle w:val="Slog25"/>
              <w:rPr>
                <w:rFonts w:asciiTheme="majorHAnsi" w:hAnsiTheme="majorHAnsi" w:cstheme="majorHAnsi"/>
              </w:rPr>
            </w:pPr>
          </w:p>
        </w:tc>
        <w:tc>
          <w:tcPr>
            <w:tcW w:w="8505" w:type="dxa"/>
          </w:tcPr>
          <w:p w14:paraId="659178F0" w14:textId="67437D10" w:rsidR="00415C05" w:rsidRPr="00212E09" w:rsidRDefault="00B94246" w:rsidP="00415C05">
            <w:pPr>
              <w:pStyle w:val="Slog57"/>
              <w:ind w:left="34" w:right="42" w:firstLine="0"/>
              <w:rPr>
                <w:rFonts w:asciiTheme="majorHAnsi" w:hAnsiTheme="majorHAnsi" w:cstheme="majorHAnsi"/>
                <w:u w:val="single"/>
              </w:rPr>
            </w:pPr>
            <w:bookmarkStart w:id="8" w:name="_Toc105047648"/>
            <w:bookmarkStart w:id="9" w:name="_Toc105149588"/>
            <w:bookmarkStart w:id="10" w:name="_Toc105149823"/>
            <w:bookmarkStart w:id="11" w:name="_Toc139358458"/>
            <w:proofErr w:type="spellStart"/>
            <w:r>
              <w:rPr>
                <w:rFonts w:asciiTheme="majorHAnsi" w:hAnsiTheme="majorHAnsi" w:cstheme="majorHAnsi"/>
                <w:b/>
                <w:bCs/>
                <w:u w:val="single"/>
              </w:rPr>
              <w:t>o</w:t>
            </w:r>
            <w:r w:rsidR="00FF3ED3">
              <w:rPr>
                <w:rFonts w:asciiTheme="majorHAnsi" w:hAnsiTheme="majorHAnsi" w:cstheme="majorHAnsi"/>
                <w:b/>
                <w:bCs/>
                <w:u w:val="single"/>
              </w:rPr>
              <w:t>br</w:t>
            </w:r>
            <w:proofErr w:type="spellEnd"/>
            <w:r w:rsidR="00FF3ED3">
              <w:rPr>
                <w:rFonts w:asciiTheme="majorHAnsi" w:hAnsiTheme="majorHAnsi" w:cstheme="majorHAnsi"/>
                <w:b/>
                <w:bCs/>
                <w:u w:val="single"/>
              </w:rPr>
              <w:t xml:space="preserve">. - </w:t>
            </w:r>
            <w:r w:rsidR="00415C05" w:rsidRPr="00212E09">
              <w:rPr>
                <w:rFonts w:asciiTheme="majorHAnsi" w:hAnsiTheme="majorHAnsi" w:cstheme="majorHAnsi"/>
                <w:b/>
                <w:bCs/>
                <w:u w:val="single"/>
              </w:rPr>
              <w:t>Zahteva podizvajalca za neposredno plačilo</w:t>
            </w:r>
            <w:bookmarkEnd w:id="8"/>
            <w:bookmarkEnd w:id="9"/>
            <w:bookmarkEnd w:id="10"/>
            <w:bookmarkEnd w:id="11"/>
            <w:r w:rsidR="00415C05" w:rsidRPr="00212E09">
              <w:rPr>
                <w:rFonts w:asciiTheme="majorHAnsi" w:hAnsiTheme="majorHAnsi" w:cstheme="majorHAnsi"/>
                <w:b/>
                <w:bCs/>
                <w:u w:val="single"/>
              </w:rPr>
              <w:t xml:space="preserve"> </w:t>
            </w:r>
            <w:r w:rsidR="00415C05" w:rsidRPr="00212E09">
              <w:rPr>
                <w:rFonts w:asciiTheme="majorHAnsi" w:hAnsiTheme="majorHAnsi" w:cstheme="majorHAnsi"/>
                <w:u w:val="single"/>
              </w:rPr>
              <w:t>– le v primeru, če kateri izmed izvajalcev zahteva neposredno plačilo.</w:t>
            </w:r>
          </w:p>
          <w:p w14:paraId="18D96B6D" w14:textId="77777777" w:rsidR="00415C05" w:rsidRPr="00212E09" w:rsidRDefault="00415C05" w:rsidP="00415C05">
            <w:pPr>
              <w:pStyle w:val="Slog57"/>
              <w:ind w:left="34" w:right="42" w:firstLine="0"/>
              <w:rPr>
                <w:rFonts w:asciiTheme="majorHAnsi" w:hAnsiTheme="majorHAnsi" w:cstheme="majorHAnsi"/>
                <w:u w:val="single"/>
              </w:rPr>
            </w:pPr>
          </w:p>
          <w:p w14:paraId="67FAFF13" w14:textId="593B2B0B" w:rsidR="00415C05" w:rsidRPr="006B46CD" w:rsidRDefault="00415C05" w:rsidP="00415C05">
            <w:pPr>
              <w:pStyle w:val="Slog57"/>
              <w:ind w:left="34" w:right="42" w:firstLine="0"/>
              <w:rPr>
                <w:rFonts w:asciiTheme="majorHAnsi" w:hAnsiTheme="majorHAnsi" w:cstheme="majorHAnsi"/>
                <w:color w:val="5B9BD5" w:themeColor="accent1"/>
              </w:rPr>
            </w:pPr>
            <w:r w:rsidRPr="006B46CD">
              <w:rPr>
                <w:rFonts w:asciiTheme="majorHAnsi" w:hAnsiTheme="majorHAnsi" w:cstheme="majorHAnsi"/>
                <w:color w:val="5B9BD5" w:themeColor="accent1"/>
              </w:rPr>
              <w:t>Ponudnik naloži v razdelek »Dokumenti«, del »Ostale priloge</w:t>
            </w:r>
            <w:r w:rsidR="006B46CD">
              <w:rPr>
                <w:rFonts w:asciiTheme="majorHAnsi" w:hAnsiTheme="majorHAnsi" w:cstheme="majorHAnsi"/>
                <w:color w:val="5B9BD5" w:themeColor="accent1"/>
              </w:rPr>
              <w:t>.</w:t>
            </w:r>
          </w:p>
          <w:p w14:paraId="4BB5A035" w14:textId="77777777" w:rsidR="005B7C05" w:rsidRPr="00212E09" w:rsidRDefault="005B7C05" w:rsidP="00415C05">
            <w:pPr>
              <w:jc w:val="both"/>
              <w:rPr>
                <w:rFonts w:asciiTheme="majorHAnsi" w:hAnsiTheme="majorHAnsi" w:cstheme="majorHAnsi"/>
              </w:rPr>
            </w:pPr>
          </w:p>
        </w:tc>
      </w:tr>
      <w:tr w:rsidR="00212E09" w:rsidRPr="00212E09" w14:paraId="712FC56B" w14:textId="77777777" w:rsidTr="003121D8">
        <w:tc>
          <w:tcPr>
            <w:tcW w:w="817" w:type="dxa"/>
          </w:tcPr>
          <w:p w14:paraId="31EE439C" w14:textId="77777777" w:rsidR="00415C05" w:rsidRPr="00212E09" w:rsidRDefault="00415C05" w:rsidP="00954B58">
            <w:pPr>
              <w:pStyle w:val="Slog25"/>
              <w:rPr>
                <w:rFonts w:asciiTheme="majorHAnsi" w:hAnsiTheme="majorHAnsi" w:cstheme="majorHAnsi"/>
              </w:rPr>
            </w:pPr>
          </w:p>
        </w:tc>
        <w:tc>
          <w:tcPr>
            <w:tcW w:w="8505" w:type="dxa"/>
          </w:tcPr>
          <w:p w14:paraId="448326EF" w14:textId="2C222D59" w:rsidR="00415C05" w:rsidRPr="00212E09" w:rsidRDefault="00415C05" w:rsidP="00415C05">
            <w:pPr>
              <w:pStyle w:val="Slog57"/>
              <w:ind w:left="34" w:right="42" w:firstLine="0"/>
              <w:rPr>
                <w:rFonts w:asciiTheme="majorHAnsi" w:hAnsiTheme="majorHAnsi" w:cstheme="majorHAnsi"/>
                <w:u w:val="single"/>
              </w:rPr>
            </w:pPr>
            <w:r w:rsidRPr="00212E09">
              <w:rPr>
                <w:rFonts w:asciiTheme="majorHAnsi" w:hAnsiTheme="majorHAnsi" w:cstheme="majorHAnsi"/>
                <w:b/>
                <w:bCs/>
                <w:u w:val="single"/>
              </w:rPr>
              <w:t>Pogodba / dogovor o skupnem nastopu</w:t>
            </w:r>
            <w:r w:rsidRPr="00212E09">
              <w:rPr>
                <w:rFonts w:asciiTheme="majorHAnsi" w:hAnsiTheme="majorHAnsi" w:cstheme="majorHAnsi"/>
                <w:u w:val="single"/>
              </w:rPr>
              <w:t xml:space="preserve"> </w:t>
            </w:r>
            <w:r w:rsidRPr="00212E09">
              <w:rPr>
                <w:rFonts w:asciiTheme="majorHAnsi" w:hAnsiTheme="majorHAnsi" w:cstheme="majorHAnsi"/>
              </w:rPr>
              <w:t xml:space="preserve">pri izvajanju javnega naročila, v kolikor za javno naročilo kandidira skupina ponudbenih partnerjev, </w:t>
            </w:r>
            <w:r w:rsidRPr="00C65D4D">
              <w:rPr>
                <w:rFonts w:asciiTheme="majorHAnsi" w:hAnsiTheme="majorHAnsi" w:cstheme="majorHAnsi"/>
              </w:rPr>
              <w:t>oziroma</w:t>
            </w:r>
            <w:r w:rsidR="00C65D4D" w:rsidRPr="00C65D4D">
              <w:rPr>
                <w:rFonts w:asciiTheme="majorHAnsi" w:hAnsiTheme="majorHAnsi" w:cstheme="majorHAnsi"/>
              </w:rPr>
              <w:t xml:space="preserve"> </w:t>
            </w:r>
            <w:proofErr w:type="spellStart"/>
            <w:r w:rsidRPr="00C65D4D">
              <w:rPr>
                <w:rFonts w:asciiTheme="majorHAnsi" w:hAnsiTheme="majorHAnsi" w:cstheme="majorHAnsi"/>
                <w:b/>
                <w:bCs/>
              </w:rPr>
              <w:t>Podizvajalska</w:t>
            </w:r>
            <w:proofErr w:type="spellEnd"/>
            <w:r w:rsidRPr="00212E09">
              <w:rPr>
                <w:rFonts w:asciiTheme="majorHAnsi" w:hAnsiTheme="majorHAnsi" w:cstheme="majorHAnsi"/>
                <w:b/>
                <w:bCs/>
              </w:rPr>
              <w:t xml:space="preserve"> pogodba</w:t>
            </w:r>
            <w:r w:rsidRPr="00212E09">
              <w:rPr>
                <w:rFonts w:asciiTheme="majorHAnsi" w:hAnsiTheme="majorHAnsi" w:cstheme="majorHAnsi"/>
              </w:rPr>
              <w:t>, v kolikor ponudnik nastopa s podizvajalcem.</w:t>
            </w:r>
            <w:r w:rsidRPr="00212E09">
              <w:rPr>
                <w:rFonts w:asciiTheme="majorHAnsi" w:hAnsiTheme="majorHAnsi" w:cstheme="majorHAnsi"/>
                <w:u w:val="single"/>
              </w:rPr>
              <w:t xml:space="preserve"> </w:t>
            </w:r>
          </w:p>
          <w:p w14:paraId="7679871F" w14:textId="77777777" w:rsidR="00415C05" w:rsidRPr="00212E09" w:rsidRDefault="00415C05" w:rsidP="00415C05">
            <w:pPr>
              <w:pStyle w:val="Slog57"/>
              <w:ind w:left="34" w:right="42" w:firstLine="0"/>
              <w:rPr>
                <w:rFonts w:asciiTheme="majorHAnsi" w:hAnsiTheme="majorHAnsi" w:cstheme="majorHAnsi"/>
                <w:u w:val="single"/>
              </w:rPr>
            </w:pPr>
          </w:p>
          <w:p w14:paraId="2F41AA79" w14:textId="77777777" w:rsidR="00415C05" w:rsidRPr="006B46CD" w:rsidRDefault="00415C05" w:rsidP="00415C05">
            <w:pPr>
              <w:pStyle w:val="Slog57"/>
              <w:ind w:left="34" w:right="42" w:firstLine="0"/>
              <w:rPr>
                <w:rFonts w:asciiTheme="majorHAnsi" w:hAnsiTheme="majorHAnsi" w:cstheme="majorHAnsi"/>
                <w:color w:val="5B9BD5" w:themeColor="accent1"/>
              </w:rPr>
            </w:pPr>
            <w:r w:rsidRPr="006B46CD">
              <w:rPr>
                <w:rFonts w:asciiTheme="majorHAnsi" w:hAnsiTheme="majorHAnsi" w:cstheme="majorHAnsi"/>
                <w:color w:val="5B9BD5" w:themeColor="accent1"/>
              </w:rPr>
              <w:t>Ponudnik naloži v razdelek »Dokumenti«, del »Ostale priloge«.</w:t>
            </w:r>
          </w:p>
          <w:p w14:paraId="1CA49689" w14:textId="77777777" w:rsidR="00415C05" w:rsidRPr="00212E09" w:rsidRDefault="00415C05" w:rsidP="00954B58">
            <w:pPr>
              <w:jc w:val="both"/>
              <w:rPr>
                <w:rFonts w:asciiTheme="majorHAnsi" w:hAnsiTheme="majorHAnsi" w:cstheme="majorHAnsi"/>
                <w:u w:val="single"/>
              </w:rPr>
            </w:pPr>
          </w:p>
        </w:tc>
      </w:tr>
      <w:tr w:rsidR="00415C05" w:rsidRPr="00212E09" w14:paraId="4FB74A96" w14:textId="77777777" w:rsidTr="003121D8">
        <w:tc>
          <w:tcPr>
            <w:tcW w:w="817" w:type="dxa"/>
          </w:tcPr>
          <w:p w14:paraId="50B5928B" w14:textId="77777777" w:rsidR="00415C05" w:rsidRPr="00212E09" w:rsidRDefault="00415C05" w:rsidP="00954B58">
            <w:pPr>
              <w:pStyle w:val="Slog25"/>
              <w:rPr>
                <w:rFonts w:asciiTheme="majorHAnsi" w:hAnsiTheme="majorHAnsi" w:cstheme="majorHAnsi"/>
              </w:rPr>
            </w:pPr>
          </w:p>
        </w:tc>
        <w:tc>
          <w:tcPr>
            <w:tcW w:w="8505" w:type="dxa"/>
          </w:tcPr>
          <w:p w14:paraId="14E08C03" w14:textId="627744FA" w:rsidR="00415C05" w:rsidRPr="00212E09" w:rsidRDefault="00B94246" w:rsidP="00415C05">
            <w:pPr>
              <w:pStyle w:val="Slog57"/>
              <w:ind w:left="34" w:right="42" w:firstLine="0"/>
              <w:rPr>
                <w:rFonts w:asciiTheme="majorHAnsi" w:hAnsiTheme="majorHAnsi" w:cstheme="majorHAnsi"/>
              </w:rPr>
            </w:pPr>
            <w:proofErr w:type="spellStart"/>
            <w:r>
              <w:rPr>
                <w:rFonts w:asciiTheme="majorHAnsi" w:hAnsiTheme="majorHAnsi" w:cstheme="majorHAnsi"/>
                <w:b/>
                <w:bCs/>
                <w:u w:val="single"/>
              </w:rPr>
              <w:t>o</w:t>
            </w:r>
            <w:r w:rsidR="00FF3ED3">
              <w:rPr>
                <w:rFonts w:asciiTheme="majorHAnsi" w:hAnsiTheme="majorHAnsi" w:cstheme="majorHAnsi"/>
                <w:b/>
                <w:bCs/>
                <w:u w:val="single"/>
              </w:rPr>
              <w:t>br</w:t>
            </w:r>
            <w:proofErr w:type="spellEnd"/>
            <w:r w:rsidR="00FF3ED3">
              <w:rPr>
                <w:rFonts w:asciiTheme="majorHAnsi" w:hAnsiTheme="majorHAnsi" w:cstheme="majorHAnsi"/>
                <w:b/>
                <w:bCs/>
                <w:u w:val="single"/>
              </w:rPr>
              <w:t xml:space="preserve">. - </w:t>
            </w:r>
            <w:r w:rsidR="00415C05" w:rsidRPr="00212E09">
              <w:rPr>
                <w:rFonts w:asciiTheme="majorHAnsi" w:hAnsiTheme="majorHAnsi" w:cstheme="majorHAnsi"/>
                <w:b/>
                <w:bCs/>
                <w:u w:val="single"/>
              </w:rPr>
              <w:t xml:space="preserve">Izjave po </w:t>
            </w:r>
            <w:proofErr w:type="spellStart"/>
            <w:r w:rsidR="00415C05" w:rsidRPr="00212E09">
              <w:rPr>
                <w:rFonts w:asciiTheme="majorHAnsi" w:hAnsiTheme="majorHAnsi" w:cstheme="majorHAnsi"/>
                <w:b/>
                <w:bCs/>
                <w:u w:val="single"/>
              </w:rPr>
              <w:t>ZIntPK</w:t>
            </w:r>
            <w:proofErr w:type="spellEnd"/>
            <w:r w:rsidR="00415C05" w:rsidRPr="00212E09">
              <w:rPr>
                <w:rFonts w:asciiTheme="majorHAnsi" w:hAnsiTheme="majorHAnsi" w:cstheme="majorHAnsi"/>
              </w:rPr>
              <w:t xml:space="preserve"> (po 14. in 35. členu </w:t>
            </w:r>
            <w:proofErr w:type="spellStart"/>
            <w:r w:rsidR="00415C05" w:rsidRPr="00212E09">
              <w:rPr>
                <w:rFonts w:asciiTheme="majorHAnsi" w:hAnsiTheme="majorHAnsi" w:cstheme="majorHAnsi"/>
              </w:rPr>
              <w:t>ZIntPK</w:t>
            </w:r>
            <w:proofErr w:type="spellEnd"/>
            <w:r w:rsidR="00415C05" w:rsidRPr="00212E09">
              <w:rPr>
                <w:rFonts w:asciiTheme="majorHAnsi" w:hAnsiTheme="majorHAnsi" w:cstheme="majorHAnsi"/>
              </w:rPr>
              <w:t xml:space="preserve">) ter </w:t>
            </w:r>
            <w:r w:rsidR="00415C05" w:rsidRPr="00212E09">
              <w:rPr>
                <w:rFonts w:asciiTheme="majorHAnsi" w:hAnsiTheme="majorHAnsi" w:cstheme="majorHAnsi"/>
                <w:b/>
                <w:bCs/>
                <w:u w:val="single"/>
              </w:rPr>
              <w:t>dokazila</w:t>
            </w:r>
            <w:r w:rsidR="00415C05" w:rsidRPr="00212E09">
              <w:rPr>
                <w:rFonts w:asciiTheme="majorHAnsi" w:hAnsiTheme="majorHAnsi" w:cstheme="majorHAnsi"/>
              </w:rPr>
              <w:t>, v kolikor so zahtevana že v fazi oddaje ponudbe oziroma jih ponudnik sam odda skupaj s ponudbeno dokumentacijo.</w:t>
            </w:r>
          </w:p>
          <w:p w14:paraId="05681A52" w14:textId="77777777" w:rsidR="00415C05" w:rsidRPr="00212E09" w:rsidRDefault="00415C05" w:rsidP="00415C05">
            <w:pPr>
              <w:pStyle w:val="Slog57"/>
              <w:ind w:left="34" w:right="42" w:firstLine="0"/>
              <w:rPr>
                <w:rFonts w:asciiTheme="majorHAnsi" w:hAnsiTheme="majorHAnsi" w:cstheme="majorHAnsi"/>
                <w:b/>
                <w:bCs/>
                <w:u w:val="single"/>
                <w:lang w:val="x-none"/>
              </w:rPr>
            </w:pPr>
          </w:p>
          <w:p w14:paraId="05C67D5B" w14:textId="4DEF358A" w:rsidR="00415C05" w:rsidRPr="006B46CD" w:rsidRDefault="00415C05" w:rsidP="00415C05">
            <w:pPr>
              <w:pStyle w:val="Slog57"/>
              <w:ind w:left="34" w:right="42" w:firstLine="0"/>
              <w:rPr>
                <w:rFonts w:asciiTheme="majorHAnsi" w:hAnsiTheme="majorHAnsi" w:cstheme="majorHAnsi"/>
                <w:color w:val="5B9BD5" w:themeColor="accent1"/>
              </w:rPr>
            </w:pPr>
            <w:r w:rsidRPr="006B46CD">
              <w:rPr>
                <w:rFonts w:asciiTheme="majorHAnsi" w:hAnsiTheme="majorHAnsi" w:cstheme="majorHAnsi"/>
                <w:color w:val="5B9BD5" w:themeColor="accent1"/>
              </w:rPr>
              <w:t>Ponudnik naloži v razdelek »Dokumenti«, del »Ostale priloge</w:t>
            </w:r>
            <w:r w:rsidR="006B46CD" w:rsidRPr="006B46CD">
              <w:rPr>
                <w:rFonts w:asciiTheme="majorHAnsi" w:hAnsiTheme="majorHAnsi" w:cstheme="majorHAnsi"/>
                <w:color w:val="5B9BD5" w:themeColor="accent1"/>
              </w:rPr>
              <w:t>.</w:t>
            </w:r>
          </w:p>
          <w:p w14:paraId="60C3B9AF" w14:textId="77777777" w:rsidR="00415C05" w:rsidRPr="00212E09" w:rsidRDefault="00415C05" w:rsidP="00954B58">
            <w:pPr>
              <w:jc w:val="both"/>
              <w:rPr>
                <w:rFonts w:asciiTheme="majorHAnsi" w:hAnsiTheme="majorHAnsi" w:cstheme="majorHAnsi"/>
                <w:u w:val="single"/>
              </w:rPr>
            </w:pPr>
          </w:p>
        </w:tc>
      </w:tr>
      <w:tr w:rsidR="006B46CD" w:rsidRPr="00212E09" w14:paraId="47023D25" w14:textId="77777777" w:rsidTr="003121D8">
        <w:tc>
          <w:tcPr>
            <w:tcW w:w="817" w:type="dxa"/>
          </w:tcPr>
          <w:p w14:paraId="1AD2D889" w14:textId="77777777" w:rsidR="006B46CD" w:rsidRPr="00401A82" w:rsidRDefault="006B46CD" w:rsidP="00954B58">
            <w:pPr>
              <w:pStyle w:val="Slog25"/>
              <w:rPr>
                <w:rFonts w:asciiTheme="majorHAnsi" w:hAnsiTheme="majorHAnsi" w:cstheme="majorHAnsi"/>
              </w:rPr>
            </w:pPr>
          </w:p>
        </w:tc>
        <w:tc>
          <w:tcPr>
            <w:tcW w:w="8505" w:type="dxa"/>
          </w:tcPr>
          <w:p w14:paraId="2EF0FEFB" w14:textId="750051A6" w:rsidR="0043471F" w:rsidRPr="00401A82" w:rsidRDefault="00B94246" w:rsidP="0043471F">
            <w:pPr>
              <w:jc w:val="both"/>
              <w:rPr>
                <w:rFonts w:asciiTheme="majorHAnsi" w:hAnsiTheme="majorHAnsi" w:cstheme="majorHAnsi"/>
              </w:rPr>
            </w:pPr>
            <w:proofErr w:type="spellStart"/>
            <w:r w:rsidRPr="00401A82">
              <w:rPr>
                <w:rFonts w:asciiTheme="majorHAnsi" w:hAnsiTheme="majorHAnsi" w:cstheme="majorHAnsi"/>
                <w:b/>
                <w:bCs/>
                <w:u w:val="single"/>
              </w:rPr>
              <w:t>o</w:t>
            </w:r>
            <w:r w:rsidR="00FF3ED3" w:rsidRPr="00401A82">
              <w:rPr>
                <w:rFonts w:asciiTheme="majorHAnsi" w:hAnsiTheme="majorHAnsi" w:cstheme="majorHAnsi"/>
                <w:b/>
                <w:bCs/>
                <w:u w:val="single"/>
              </w:rPr>
              <w:t>br</w:t>
            </w:r>
            <w:proofErr w:type="spellEnd"/>
            <w:r w:rsidR="00FF3ED3" w:rsidRPr="00401A82">
              <w:rPr>
                <w:rFonts w:asciiTheme="majorHAnsi" w:hAnsiTheme="majorHAnsi" w:cstheme="majorHAnsi"/>
                <w:b/>
                <w:bCs/>
                <w:u w:val="single"/>
              </w:rPr>
              <w:t xml:space="preserve">. - </w:t>
            </w:r>
            <w:bookmarkStart w:id="12" w:name="_Hlk193355043"/>
            <w:r w:rsidR="008E330B" w:rsidRPr="00401A82">
              <w:rPr>
                <w:rFonts w:asciiTheme="majorHAnsi" w:hAnsiTheme="majorHAnsi" w:cstheme="majorHAnsi"/>
                <w:b/>
                <w:bCs/>
                <w:u w:val="single"/>
              </w:rPr>
              <w:t>Izjava partnerja o sodelovanj</w:t>
            </w:r>
            <w:r w:rsidR="00401A82" w:rsidRPr="00401A82">
              <w:rPr>
                <w:rFonts w:asciiTheme="majorHAnsi" w:hAnsiTheme="majorHAnsi" w:cstheme="majorHAnsi"/>
                <w:b/>
                <w:bCs/>
                <w:u w:val="single"/>
              </w:rPr>
              <w:t>u</w:t>
            </w:r>
            <w:r w:rsidR="008E330B" w:rsidRPr="00401A82">
              <w:rPr>
                <w:rFonts w:asciiTheme="majorHAnsi" w:hAnsiTheme="majorHAnsi" w:cstheme="majorHAnsi"/>
                <w:b/>
                <w:bCs/>
                <w:u w:val="single"/>
              </w:rPr>
              <w:t xml:space="preserve"> na RIMROM dogodku v Castri z imenom: Festival poznoantične kulture »Ad </w:t>
            </w:r>
            <w:proofErr w:type="spellStart"/>
            <w:r w:rsidR="008E330B" w:rsidRPr="00401A82">
              <w:rPr>
                <w:rFonts w:asciiTheme="majorHAnsi" w:hAnsiTheme="majorHAnsi" w:cstheme="majorHAnsi"/>
                <w:b/>
                <w:bCs/>
                <w:u w:val="single"/>
              </w:rPr>
              <w:t>Fluvium</w:t>
            </w:r>
            <w:proofErr w:type="spellEnd"/>
            <w:r w:rsidR="008E330B" w:rsidRPr="00401A82">
              <w:rPr>
                <w:rFonts w:asciiTheme="majorHAnsi" w:hAnsiTheme="majorHAnsi" w:cstheme="majorHAnsi"/>
                <w:b/>
                <w:bCs/>
                <w:u w:val="single"/>
              </w:rPr>
              <w:t xml:space="preserve"> </w:t>
            </w:r>
            <w:proofErr w:type="spellStart"/>
            <w:r w:rsidR="008E330B" w:rsidRPr="00401A82">
              <w:rPr>
                <w:rFonts w:asciiTheme="majorHAnsi" w:hAnsiTheme="majorHAnsi" w:cstheme="majorHAnsi"/>
                <w:b/>
                <w:bCs/>
                <w:u w:val="single"/>
              </w:rPr>
              <w:t>Frigidum</w:t>
            </w:r>
            <w:proofErr w:type="spellEnd"/>
            <w:r w:rsidR="008E330B" w:rsidRPr="00401A82">
              <w:rPr>
                <w:rFonts w:asciiTheme="majorHAnsi" w:hAnsiTheme="majorHAnsi" w:cstheme="majorHAnsi"/>
                <w:b/>
                <w:bCs/>
                <w:u w:val="single"/>
              </w:rPr>
              <w:t>« v letu 2025</w:t>
            </w:r>
          </w:p>
          <w:bookmarkEnd w:id="12"/>
          <w:p w14:paraId="77DBBABC" w14:textId="77777777" w:rsidR="00FF3ED3" w:rsidRPr="00401A82" w:rsidRDefault="00FF3ED3" w:rsidP="006B46CD">
            <w:pPr>
              <w:pStyle w:val="Slog57"/>
              <w:ind w:left="34" w:right="42" w:firstLine="0"/>
              <w:rPr>
                <w:rFonts w:asciiTheme="majorHAnsi" w:hAnsiTheme="majorHAnsi" w:cstheme="majorHAnsi"/>
                <w:b/>
                <w:bCs/>
                <w:u w:val="single"/>
                <w:lang w:val="x-none"/>
              </w:rPr>
            </w:pPr>
          </w:p>
          <w:p w14:paraId="14FDD61C" w14:textId="77777777" w:rsidR="006B46CD" w:rsidRPr="00401A82" w:rsidRDefault="006B46CD" w:rsidP="006B46CD">
            <w:pPr>
              <w:pStyle w:val="Slog57"/>
              <w:ind w:left="34" w:right="42" w:firstLine="0"/>
              <w:rPr>
                <w:rFonts w:asciiTheme="majorHAnsi" w:hAnsiTheme="majorHAnsi" w:cstheme="majorHAnsi"/>
              </w:rPr>
            </w:pPr>
            <w:r w:rsidRPr="00401A82">
              <w:rPr>
                <w:rFonts w:asciiTheme="majorHAnsi" w:hAnsiTheme="majorHAnsi" w:cstheme="majorHAnsi"/>
                <w:color w:val="5B9BD5" w:themeColor="accent1"/>
              </w:rPr>
              <w:t>Ponudnik naloži v razdelek »Dokumenti«, del »Ostale priloge</w:t>
            </w:r>
          </w:p>
          <w:p w14:paraId="25C9BA71" w14:textId="77777777" w:rsidR="006B46CD" w:rsidRPr="00401A82" w:rsidRDefault="006B46CD" w:rsidP="00415C05">
            <w:pPr>
              <w:pStyle w:val="Slog57"/>
              <w:ind w:left="34" w:right="42" w:firstLine="0"/>
              <w:rPr>
                <w:rFonts w:asciiTheme="majorHAnsi" w:hAnsiTheme="majorHAnsi" w:cstheme="majorHAnsi"/>
                <w:b/>
                <w:bCs/>
                <w:u w:val="single"/>
              </w:rPr>
            </w:pPr>
          </w:p>
        </w:tc>
      </w:tr>
    </w:tbl>
    <w:p w14:paraId="6FA8F2D4" w14:textId="77777777" w:rsidR="00191780" w:rsidRPr="00212E09" w:rsidRDefault="00191780" w:rsidP="00954B58">
      <w:pPr>
        <w:jc w:val="both"/>
        <w:rPr>
          <w:rFonts w:asciiTheme="majorHAnsi" w:hAnsiTheme="majorHAnsi" w:cstheme="majorHAnsi"/>
        </w:rPr>
      </w:pPr>
    </w:p>
    <w:p w14:paraId="3BD577DD" w14:textId="77777777" w:rsidR="00415C05" w:rsidRPr="00212E09" w:rsidRDefault="00415C05" w:rsidP="00415C05">
      <w:pPr>
        <w:jc w:val="both"/>
        <w:rPr>
          <w:rFonts w:asciiTheme="majorHAnsi" w:hAnsiTheme="majorHAnsi" w:cstheme="majorHAnsi"/>
          <w:sz w:val="24"/>
          <w:szCs w:val="24"/>
        </w:rPr>
      </w:pPr>
      <w:r w:rsidRPr="00212E09">
        <w:rPr>
          <w:rFonts w:asciiTheme="majorHAnsi" w:hAnsiTheme="majorHAnsi" w:cstheme="majorHAnsi"/>
          <w:sz w:val="24"/>
          <w:szCs w:val="24"/>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076439F2" w14:textId="77777777" w:rsidR="00415C05" w:rsidRPr="00212E09" w:rsidRDefault="00415C05" w:rsidP="00415C05">
      <w:pPr>
        <w:jc w:val="both"/>
        <w:rPr>
          <w:rFonts w:asciiTheme="majorHAnsi" w:hAnsiTheme="majorHAnsi" w:cstheme="majorHAnsi"/>
          <w:sz w:val="24"/>
          <w:szCs w:val="24"/>
        </w:rPr>
      </w:pPr>
    </w:p>
    <w:p w14:paraId="685646D2" w14:textId="77777777" w:rsidR="00D53599" w:rsidRDefault="00415C05" w:rsidP="00415C05">
      <w:pPr>
        <w:jc w:val="both"/>
        <w:rPr>
          <w:rFonts w:asciiTheme="majorHAnsi" w:hAnsiTheme="majorHAnsi" w:cstheme="majorHAnsi"/>
          <w:sz w:val="24"/>
          <w:szCs w:val="24"/>
        </w:rPr>
      </w:pPr>
      <w:r w:rsidRPr="00212E09">
        <w:rPr>
          <w:rFonts w:asciiTheme="majorHAnsi" w:hAnsiTheme="majorHAnsi" w:cstheme="majorHAnsi"/>
          <w:sz w:val="24"/>
          <w:szCs w:val="24"/>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181210AE" w14:textId="77777777" w:rsidR="00CE31D2" w:rsidRDefault="00CE31D2" w:rsidP="00415C05">
      <w:pPr>
        <w:jc w:val="both"/>
        <w:rPr>
          <w:rFonts w:asciiTheme="majorHAnsi" w:hAnsiTheme="majorHAnsi" w:cstheme="majorHAnsi"/>
          <w:sz w:val="24"/>
          <w:szCs w:val="24"/>
        </w:rPr>
        <w:sectPr w:rsidR="00CE31D2" w:rsidSect="0055484F">
          <w:headerReference w:type="default" r:id="rId8"/>
          <w:footerReference w:type="default" r:id="rId9"/>
          <w:headerReference w:type="first" r:id="rId10"/>
          <w:pgSz w:w="11906" w:h="16838" w:code="9"/>
          <w:pgMar w:top="2268" w:right="1418" w:bottom="1418" w:left="1418" w:header="709" w:footer="438" w:gutter="0"/>
          <w:cols w:space="708"/>
          <w:docGrid w:linePitch="360"/>
        </w:sectPr>
      </w:pPr>
    </w:p>
    <w:p w14:paraId="4CC32337" w14:textId="77777777" w:rsidR="00A244FC" w:rsidRDefault="00A244FC" w:rsidP="00A244FC">
      <w:pPr>
        <w:pStyle w:val="javnanaroilapodnaslov"/>
        <w:framePr w:wrap="auto" w:vAnchor="margin" w:yAlign="inline"/>
        <w:numPr>
          <w:ilvl w:val="0"/>
          <w:numId w:val="0"/>
        </w:numPr>
        <w:spacing w:before="0" w:after="0"/>
        <w:rPr>
          <w:rFonts w:asciiTheme="majorHAnsi" w:hAnsiTheme="majorHAnsi" w:cstheme="majorHAnsi"/>
          <w:szCs w:val="24"/>
          <w:lang w:val="sl-SI"/>
        </w:rPr>
      </w:pPr>
      <w:bookmarkStart w:id="13" w:name="_Toc161986595"/>
    </w:p>
    <w:p w14:paraId="2E691369" w14:textId="77777777" w:rsidR="00A244FC" w:rsidRDefault="00A244FC" w:rsidP="00A244FC">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02B1B251" w14:textId="74968041" w:rsidR="00230C71" w:rsidRPr="00212E09" w:rsidRDefault="00230C71">
      <w:pPr>
        <w:pStyle w:val="javnanaroilapodnaslov"/>
        <w:framePr w:wrap="auto" w:vAnchor="margin" w:yAlign="inline"/>
        <w:numPr>
          <w:ilvl w:val="1"/>
          <w:numId w:val="15"/>
        </w:numPr>
        <w:spacing w:before="0" w:after="0"/>
        <w:rPr>
          <w:rFonts w:asciiTheme="majorHAnsi" w:hAnsiTheme="majorHAnsi" w:cstheme="majorHAnsi"/>
          <w:szCs w:val="24"/>
          <w:lang w:val="sl-SI"/>
        </w:rPr>
      </w:pPr>
      <w:bookmarkStart w:id="14" w:name="_Toc193370232"/>
      <w:proofErr w:type="spellStart"/>
      <w:r w:rsidRPr="00212E09">
        <w:rPr>
          <w:rFonts w:asciiTheme="majorHAnsi" w:hAnsiTheme="majorHAnsi" w:cstheme="majorHAnsi"/>
          <w:szCs w:val="24"/>
          <w:lang w:val="sl-SI"/>
        </w:rPr>
        <w:t>obr</w:t>
      </w:r>
      <w:proofErr w:type="spellEnd"/>
      <w:r w:rsidRPr="00212E09">
        <w:rPr>
          <w:rFonts w:asciiTheme="majorHAnsi" w:hAnsiTheme="majorHAnsi" w:cstheme="majorHAnsi"/>
          <w:szCs w:val="24"/>
          <w:lang w:val="sl-SI"/>
        </w:rPr>
        <w:t>.</w:t>
      </w:r>
      <w:r w:rsidR="00750C34" w:rsidRPr="00212E09">
        <w:rPr>
          <w:rFonts w:asciiTheme="majorHAnsi" w:hAnsiTheme="majorHAnsi" w:cstheme="majorHAnsi"/>
          <w:szCs w:val="24"/>
          <w:lang w:val="sl-SI"/>
        </w:rPr>
        <w:t xml:space="preserve"> – </w:t>
      </w:r>
      <w:r w:rsidRPr="00212E09">
        <w:rPr>
          <w:rFonts w:asciiTheme="majorHAnsi" w:hAnsiTheme="majorHAnsi" w:cstheme="majorHAnsi"/>
          <w:szCs w:val="24"/>
          <w:lang w:val="sl-SI"/>
        </w:rPr>
        <w:t>Ponudba</w:t>
      </w:r>
      <w:r w:rsidR="00154D08" w:rsidRPr="00212E09">
        <w:rPr>
          <w:rFonts w:asciiTheme="majorHAnsi" w:hAnsiTheme="majorHAnsi" w:cstheme="majorHAnsi"/>
          <w:szCs w:val="24"/>
          <w:lang w:val="sl-SI"/>
        </w:rPr>
        <w:t>/Predračun</w:t>
      </w:r>
      <w:bookmarkEnd w:id="13"/>
      <w:bookmarkEnd w:id="14"/>
      <w:r w:rsidR="00750C34" w:rsidRPr="00212E09">
        <w:rPr>
          <w:rFonts w:asciiTheme="majorHAnsi" w:hAnsiTheme="majorHAnsi" w:cstheme="majorHAnsi"/>
          <w:szCs w:val="24"/>
          <w:lang w:val="sl-SI"/>
        </w:rPr>
        <w:t xml:space="preserve"> </w:t>
      </w:r>
    </w:p>
    <w:p w14:paraId="76128EFC" w14:textId="77777777" w:rsidR="0017591C" w:rsidRPr="00212E09" w:rsidRDefault="0017591C" w:rsidP="00954B58">
      <w:pPr>
        <w:jc w:val="both"/>
        <w:rPr>
          <w:rFonts w:asciiTheme="majorHAnsi" w:hAnsiTheme="majorHAnsi" w:cstheme="majorHAnsi"/>
          <w:sz w:val="24"/>
          <w:szCs w:val="24"/>
        </w:rPr>
      </w:pPr>
    </w:p>
    <w:p w14:paraId="41045747" w14:textId="69FD9DBF" w:rsidR="00C80AD8" w:rsidRPr="00212E09" w:rsidRDefault="00C80AD8" w:rsidP="00954B58">
      <w:pPr>
        <w:jc w:val="both"/>
        <w:rPr>
          <w:rFonts w:asciiTheme="majorHAnsi" w:hAnsiTheme="majorHAnsi" w:cstheme="majorHAnsi"/>
        </w:rPr>
      </w:pPr>
      <w:r w:rsidRPr="00212E09">
        <w:rPr>
          <w:rFonts w:asciiTheme="majorHAnsi" w:hAnsiTheme="majorHAnsi" w:cstheme="majorHAnsi"/>
        </w:rPr>
        <w:t>Na obvestilo o javnem naročilu »</w:t>
      </w:r>
      <w:r w:rsidR="00A64032">
        <w:rPr>
          <w:rFonts w:asciiTheme="majorHAnsi" w:hAnsiTheme="majorHAnsi" w:cs="Arial"/>
          <w:b/>
          <w:bCs/>
        </w:rPr>
        <w:t>RIMROM dogodek v Castri</w:t>
      </w:r>
      <w:r w:rsidRPr="00212E09">
        <w:rPr>
          <w:rFonts w:asciiTheme="majorHAnsi" w:hAnsiTheme="majorHAnsi" w:cstheme="majorHAnsi"/>
        </w:rPr>
        <w:t xml:space="preserve">«, </w:t>
      </w:r>
      <w:r w:rsidR="00401A82">
        <w:rPr>
          <w:rFonts w:asciiTheme="majorHAnsi" w:hAnsiTheme="majorHAnsi" w:cstheme="majorHAnsi"/>
        </w:rPr>
        <w:t xml:space="preserve">objavljenem </w:t>
      </w:r>
      <w:r w:rsidR="00EA535A" w:rsidRPr="00212E09">
        <w:rPr>
          <w:rFonts w:asciiTheme="majorHAnsi" w:hAnsiTheme="majorHAnsi" w:cstheme="majorHAnsi"/>
        </w:rPr>
        <w:t>na portal</w:t>
      </w:r>
      <w:r w:rsidR="00401A82">
        <w:rPr>
          <w:rFonts w:asciiTheme="majorHAnsi" w:hAnsiTheme="majorHAnsi" w:cstheme="majorHAnsi"/>
        </w:rPr>
        <w:t>u</w:t>
      </w:r>
      <w:r w:rsidR="00EA535A" w:rsidRPr="00212E09">
        <w:rPr>
          <w:rFonts w:asciiTheme="majorHAnsi" w:hAnsiTheme="majorHAnsi" w:cstheme="majorHAnsi"/>
        </w:rPr>
        <w:t xml:space="preserve"> javnih naročil</w:t>
      </w:r>
      <w:r w:rsidR="00401A82">
        <w:rPr>
          <w:rFonts w:asciiTheme="majorHAnsi" w:hAnsiTheme="majorHAnsi" w:cstheme="majorHAnsi"/>
        </w:rPr>
        <w:t>,</w:t>
      </w:r>
      <w:r w:rsidRPr="00702451">
        <w:rPr>
          <w:rFonts w:asciiTheme="majorHAnsi" w:hAnsiTheme="majorHAnsi" w:cstheme="majorHAnsi"/>
        </w:rPr>
        <w:t xml:space="preserve"> dajemo</w:t>
      </w:r>
      <w:r w:rsidRPr="00212E09">
        <w:rPr>
          <w:rFonts w:asciiTheme="majorHAnsi" w:hAnsiTheme="majorHAnsi" w:cstheme="majorHAnsi"/>
        </w:rPr>
        <w:t xml:space="preserve"> ponudbo, kot sledi:</w:t>
      </w:r>
    </w:p>
    <w:p w14:paraId="5E9527C4" w14:textId="77777777" w:rsidR="0017591C" w:rsidRPr="00212E09"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212E09" w:rsidRPr="00212E09" w14:paraId="2A128FBA" w14:textId="77777777" w:rsidTr="000006BC">
        <w:trPr>
          <w:trHeight w:val="397"/>
        </w:trPr>
        <w:tc>
          <w:tcPr>
            <w:tcW w:w="2622" w:type="dxa"/>
            <w:shd w:val="clear" w:color="auto" w:fill="auto"/>
          </w:tcPr>
          <w:p w14:paraId="1B237667"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Številka ponudbe:</w:t>
            </w:r>
          </w:p>
        </w:tc>
        <w:tc>
          <w:tcPr>
            <w:tcW w:w="6520" w:type="dxa"/>
            <w:shd w:val="clear" w:color="auto" w:fill="auto"/>
          </w:tcPr>
          <w:p w14:paraId="3A820BFC" w14:textId="77777777" w:rsidR="00C80AD8" w:rsidRPr="00212E09" w:rsidRDefault="00C80AD8" w:rsidP="00954B58">
            <w:pPr>
              <w:rPr>
                <w:rFonts w:asciiTheme="majorHAnsi" w:hAnsiTheme="majorHAnsi" w:cstheme="majorHAnsi"/>
              </w:rPr>
            </w:pPr>
          </w:p>
        </w:tc>
      </w:tr>
      <w:tr w:rsidR="00C80AD8" w:rsidRPr="00212E09" w14:paraId="0EEFAF45" w14:textId="77777777" w:rsidTr="000006BC">
        <w:trPr>
          <w:trHeight w:val="397"/>
        </w:trPr>
        <w:tc>
          <w:tcPr>
            <w:tcW w:w="2622" w:type="dxa"/>
            <w:shd w:val="clear" w:color="auto" w:fill="auto"/>
          </w:tcPr>
          <w:p w14:paraId="2520897F"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Datum:</w:t>
            </w:r>
            <w:r w:rsidRPr="00212E09">
              <w:rPr>
                <w:rFonts w:asciiTheme="majorHAnsi" w:hAnsiTheme="majorHAnsi" w:cstheme="majorHAnsi"/>
              </w:rPr>
              <w:tab/>
            </w:r>
          </w:p>
        </w:tc>
        <w:tc>
          <w:tcPr>
            <w:tcW w:w="6520" w:type="dxa"/>
            <w:shd w:val="clear" w:color="auto" w:fill="auto"/>
          </w:tcPr>
          <w:p w14:paraId="6C478614" w14:textId="77777777" w:rsidR="00C80AD8" w:rsidRPr="00212E09" w:rsidRDefault="00C80AD8" w:rsidP="00954B58">
            <w:pPr>
              <w:rPr>
                <w:rFonts w:asciiTheme="majorHAnsi" w:hAnsiTheme="majorHAnsi" w:cstheme="majorHAnsi"/>
              </w:rPr>
            </w:pPr>
          </w:p>
        </w:tc>
      </w:tr>
    </w:tbl>
    <w:p w14:paraId="1C23A33D" w14:textId="77777777" w:rsidR="0017591C" w:rsidRPr="00212E09" w:rsidRDefault="0017591C" w:rsidP="00954B58">
      <w:pPr>
        <w:rPr>
          <w:rFonts w:asciiTheme="majorHAnsi" w:hAnsiTheme="majorHAnsi" w:cstheme="majorHAnsi"/>
        </w:rPr>
      </w:pPr>
    </w:p>
    <w:p w14:paraId="1E3A2557"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12E09" w:rsidRPr="00212E09" w14:paraId="646ACA38" w14:textId="77777777" w:rsidTr="000006BC">
        <w:trPr>
          <w:trHeight w:val="397"/>
        </w:trPr>
        <w:tc>
          <w:tcPr>
            <w:tcW w:w="2622" w:type="dxa"/>
            <w:shd w:val="clear" w:color="auto" w:fill="auto"/>
          </w:tcPr>
          <w:p w14:paraId="37B74DB4"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Firma/Ime ponudnika:</w:t>
            </w:r>
          </w:p>
        </w:tc>
        <w:tc>
          <w:tcPr>
            <w:tcW w:w="6590" w:type="dxa"/>
            <w:shd w:val="clear" w:color="auto" w:fill="auto"/>
          </w:tcPr>
          <w:p w14:paraId="0E2CB6BB" w14:textId="77777777" w:rsidR="00C80AD8" w:rsidRPr="00212E09" w:rsidRDefault="00C80AD8" w:rsidP="00954B58">
            <w:pPr>
              <w:rPr>
                <w:rFonts w:asciiTheme="majorHAnsi" w:hAnsiTheme="majorHAnsi" w:cstheme="majorHAnsi"/>
              </w:rPr>
            </w:pPr>
          </w:p>
        </w:tc>
      </w:tr>
      <w:tr w:rsidR="00212E09" w:rsidRPr="00212E09" w14:paraId="77A15509" w14:textId="77777777" w:rsidTr="000006BC">
        <w:trPr>
          <w:trHeight w:val="397"/>
        </w:trPr>
        <w:tc>
          <w:tcPr>
            <w:tcW w:w="2622" w:type="dxa"/>
            <w:shd w:val="clear" w:color="auto" w:fill="auto"/>
          </w:tcPr>
          <w:p w14:paraId="6FDCBF93"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Sedež/Naslov ponudnika:</w:t>
            </w:r>
          </w:p>
        </w:tc>
        <w:tc>
          <w:tcPr>
            <w:tcW w:w="6590" w:type="dxa"/>
            <w:shd w:val="clear" w:color="auto" w:fill="auto"/>
          </w:tcPr>
          <w:p w14:paraId="02AE6690" w14:textId="77777777" w:rsidR="00C80AD8" w:rsidRPr="00212E09" w:rsidRDefault="00C80AD8" w:rsidP="00954B58">
            <w:pPr>
              <w:rPr>
                <w:rFonts w:asciiTheme="majorHAnsi" w:hAnsiTheme="majorHAnsi" w:cstheme="majorHAnsi"/>
              </w:rPr>
            </w:pPr>
          </w:p>
        </w:tc>
      </w:tr>
      <w:tr w:rsidR="00212E09" w:rsidRPr="00212E09" w14:paraId="4751EEB0" w14:textId="77777777" w:rsidTr="000006BC">
        <w:trPr>
          <w:trHeight w:val="397"/>
        </w:trPr>
        <w:tc>
          <w:tcPr>
            <w:tcW w:w="2622" w:type="dxa"/>
            <w:shd w:val="clear" w:color="auto" w:fill="auto"/>
          </w:tcPr>
          <w:p w14:paraId="0348395B"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Matična številka:</w:t>
            </w:r>
          </w:p>
        </w:tc>
        <w:tc>
          <w:tcPr>
            <w:tcW w:w="6590" w:type="dxa"/>
            <w:shd w:val="clear" w:color="auto" w:fill="auto"/>
          </w:tcPr>
          <w:p w14:paraId="04CCFEA7" w14:textId="77777777" w:rsidR="00C80AD8" w:rsidRPr="00212E09" w:rsidRDefault="00C80AD8" w:rsidP="00954B58">
            <w:pPr>
              <w:rPr>
                <w:rFonts w:asciiTheme="majorHAnsi" w:hAnsiTheme="majorHAnsi" w:cstheme="majorHAnsi"/>
              </w:rPr>
            </w:pPr>
          </w:p>
        </w:tc>
      </w:tr>
      <w:tr w:rsidR="00C80AD8" w:rsidRPr="00212E09" w14:paraId="55954053" w14:textId="77777777" w:rsidTr="000006BC">
        <w:trPr>
          <w:trHeight w:val="397"/>
        </w:trPr>
        <w:tc>
          <w:tcPr>
            <w:tcW w:w="2622" w:type="dxa"/>
            <w:shd w:val="clear" w:color="auto" w:fill="auto"/>
          </w:tcPr>
          <w:p w14:paraId="2D3EB23E"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Identifikacijska številka:</w:t>
            </w:r>
          </w:p>
        </w:tc>
        <w:tc>
          <w:tcPr>
            <w:tcW w:w="6590" w:type="dxa"/>
            <w:shd w:val="clear" w:color="auto" w:fill="auto"/>
          </w:tcPr>
          <w:p w14:paraId="5948B6AF" w14:textId="77777777" w:rsidR="00C80AD8" w:rsidRPr="00212E09" w:rsidRDefault="00C80AD8" w:rsidP="00954B58">
            <w:pPr>
              <w:rPr>
                <w:rFonts w:asciiTheme="majorHAnsi" w:hAnsiTheme="majorHAnsi" w:cstheme="majorHAnsi"/>
              </w:rPr>
            </w:pPr>
          </w:p>
        </w:tc>
      </w:tr>
    </w:tbl>
    <w:p w14:paraId="59D18771" w14:textId="60BBC3FF" w:rsidR="0017591C" w:rsidRPr="00212E09" w:rsidRDefault="0017591C" w:rsidP="00954B58">
      <w:pPr>
        <w:rPr>
          <w:rFonts w:asciiTheme="majorHAnsi" w:hAnsiTheme="majorHAnsi" w:cstheme="majorHAnsi"/>
        </w:rPr>
      </w:pPr>
    </w:p>
    <w:p w14:paraId="0F77FFD2"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OPOZORILO!</w:t>
      </w:r>
    </w:p>
    <w:p w14:paraId="099DDE34" w14:textId="0DCBFD20" w:rsidR="00543A80" w:rsidRPr="00DA015F" w:rsidRDefault="00543A80" w:rsidP="00543A80">
      <w:pPr>
        <w:jc w:val="both"/>
        <w:rPr>
          <w:rFonts w:asciiTheme="majorHAnsi" w:hAnsiTheme="majorHAnsi" w:cstheme="majorHAnsi"/>
        </w:rPr>
      </w:pPr>
      <w:r w:rsidRPr="00DA015F">
        <w:rPr>
          <w:rFonts w:asciiTheme="majorHAnsi" w:hAnsiTheme="majorHAnsi" w:cstheme="majorHAnsi"/>
        </w:rPr>
        <w:t>Noben strošek, ki bo nastal v zvezi s predmetom pogodbe</w:t>
      </w:r>
      <w:r w:rsidR="008C4061">
        <w:rPr>
          <w:rFonts w:asciiTheme="majorHAnsi" w:hAnsiTheme="majorHAnsi" w:cstheme="majorHAnsi"/>
        </w:rPr>
        <w:t>,</w:t>
      </w:r>
      <w:r w:rsidRPr="00DA015F">
        <w:rPr>
          <w:rFonts w:asciiTheme="majorHAnsi" w:hAnsiTheme="majorHAnsi" w:cstheme="majorHAnsi"/>
        </w:rPr>
        <w:t xml:space="preserve"> ne sme biti dvojno financiran iz kakršnih koli drugih evropskih in/ali nacionalnih sredstev. To pomeni, da se za iste stroške/izdatke ne sme dvakrat zahtevati povračilo, niti jih vključiti v več projektov in /ali uporabljati že odobreno sofinanciranje EU!</w:t>
      </w:r>
    </w:p>
    <w:p w14:paraId="08622C3D" w14:textId="77777777" w:rsidR="00543A80" w:rsidRPr="00DA015F" w:rsidRDefault="00543A80" w:rsidP="00543A80">
      <w:pPr>
        <w:jc w:val="both"/>
        <w:rPr>
          <w:rFonts w:asciiTheme="majorHAnsi" w:hAnsiTheme="majorHAnsi" w:cstheme="majorHAnsi"/>
        </w:rPr>
      </w:pPr>
    </w:p>
    <w:p w14:paraId="3947CE3E"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50537449" w14:textId="7A7FAF60" w:rsidR="00EA535A" w:rsidRDefault="00543A80" w:rsidP="00546A4E">
      <w:pPr>
        <w:jc w:val="both"/>
        <w:rPr>
          <w:rFonts w:asciiTheme="majorHAnsi" w:hAnsiTheme="majorHAnsi" w:cstheme="majorHAnsi"/>
        </w:rPr>
      </w:pPr>
      <w:r>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543A80" w:rsidRPr="001A21D8" w14:paraId="53F5ACE2" w14:textId="77777777" w:rsidTr="00851C1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43AC9A" w14:textId="77777777" w:rsidR="00543A80" w:rsidRPr="001A21D8" w:rsidRDefault="00543A80" w:rsidP="00851C1A">
            <w:pPr>
              <w:ind w:left="720" w:hanging="720"/>
              <w:rPr>
                <w:rFonts w:asciiTheme="majorHAnsi" w:hAnsiTheme="majorHAnsi" w:cstheme="majorHAnsi"/>
              </w:rPr>
            </w:pPr>
          </w:p>
          <w:p w14:paraId="204171E1" w14:textId="346F81BB" w:rsidR="00543A80" w:rsidRPr="001A21D8" w:rsidRDefault="00543A80" w:rsidP="00851C1A">
            <w:pPr>
              <w:ind w:left="720" w:hanging="720"/>
              <w:rPr>
                <w:rFonts w:asciiTheme="majorHAnsi" w:hAnsiTheme="majorHAnsi" w:cstheme="majorHAnsi"/>
              </w:rPr>
            </w:pPr>
            <w:r w:rsidRPr="001A21D8">
              <w:rPr>
                <w:rFonts w:asciiTheme="majorHAnsi" w:hAnsiTheme="majorHAnsi" w:cstheme="majorHAnsi"/>
              </w:rPr>
              <w:t>Po</w:t>
            </w:r>
            <w:r w:rsidR="00D94439">
              <w:rPr>
                <w:rFonts w:asciiTheme="majorHAnsi" w:hAnsiTheme="majorHAnsi" w:cstheme="majorHAnsi"/>
              </w:rPr>
              <w:t xml:space="preserve">nudbena </w:t>
            </w:r>
            <w:r w:rsidRPr="001A21D8">
              <w:rPr>
                <w:rFonts w:asciiTheme="majorHAnsi" w:hAnsiTheme="majorHAnsi" w:cstheme="majorHAnsi"/>
              </w:rPr>
              <w:t>p</w:t>
            </w:r>
            <w:r w:rsidR="00D94439">
              <w:rPr>
                <w:rFonts w:asciiTheme="majorHAnsi" w:hAnsiTheme="majorHAnsi" w:cstheme="majorHAnsi"/>
              </w:rPr>
              <w:t>ostavka</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9BA87BA" w14:textId="77777777" w:rsidR="00543A80" w:rsidRPr="001A21D8" w:rsidRDefault="00543A80" w:rsidP="00851C1A">
            <w:pPr>
              <w:jc w:val="right"/>
              <w:rPr>
                <w:rFonts w:asciiTheme="majorHAnsi" w:hAnsiTheme="majorHAnsi" w:cstheme="majorHAnsi"/>
              </w:rPr>
            </w:pPr>
            <w:r w:rsidRPr="001A21D8">
              <w:rPr>
                <w:rFonts w:asciiTheme="majorHAnsi" w:hAnsiTheme="majorHAnsi" w:cstheme="majorHAnsi"/>
              </w:rPr>
              <w:t xml:space="preserve">Cena v EUR </w:t>
            </w:r>
          </w:p>
        </w:tc>
      </w:tr>
      <w:tr w:rsidR="00543A80" w:rsidRPr="00AF5C98" w14:paraId="36E5E5D0" w14:textId="77777777" w:rsidTr="00AF5C98">
        <w:tc>
          <w:tcPr>
            <w:tcW w:w="4527"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6F0FD596" w14:textId="390799E3" w:rsidR="00543A80" w:rsidRPr="00AF5C98" w:rsidRDefault="0057366B" w:rsidP="00851C1A">
            <w:pPr>
              <w:rPr>
                <w:rFonts w:asciiTheme="majorHAnsi" w:hAnsiTheme="majorHAnsi" w:cstheme="majorHAnsi"/>
                <w:b/>
                <w:bCs/>
              </w:rPr>
            </w:pPr>
            <w:r w:rsidRPr="00AF5C98">
              <w:rPr>
                <w:rFonts w:asciiTheme="majorHAnsi" w:hAnsiTheme="majorHAnsi" w:cstheme="majorHAnsi"/>
                <w:b/>
                <w:bCs/>
              </w:rPr>
              <w:t>Znesek</w:t>
            </w:r>
            <w:r w:rsidR="00543A80" w:rsidRPr="00AF5C98">
              <w:rPr>
                <w:rFonts w:asciiTheme="majorHAnsi" w:hAnsiTheme="majorHAnsi" w:cstheme="majorHAnsi"/>
                <w:b/>
                <w:bCs/>
              </w:rPr>
              <w:t xml:space="preserve">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4D81D600" w14:textId="77777777" w:rsidR="00543A80" w:rsidRPr="00AF5C98" w:rsidRDefault="00543A80" w:rsidP="00851C1A">
            <w:pPr>
              <w:rPr>
                <w:rFonts w:asciiTheme="majorHAnsi" w:hAnsiTheme="majorHAnsi" w:cstheme="majorHAnsi"/>
                <w:b/>
                <w:bCs/>
              </w:rPr>
            </w:pPr>
          </w:p>
          <w:p w14:paraId="08FB973E" w14:textId="77777777" w:rsidR="00543A80" w:rsidRPr="00AF5C98" w:rsidRDefault="00543A80" w:rsidP="00851C1A">
            <w:pPr>
              <w:rPr>
                <w:rFonts w:asciiTheme="majorHAnsi" w:hAnsiTheme="majorHAnsi" w:cstheme="majorHAnsi"/>
                <w:b/>
                <w:bCs/>
              </w:rPr>
            </w:pPr>
          </w:p>
        </w:tc>
      </w:tr>
      <w:tr w:rsidR="00543A80" w:rsidRPr="001A21D8" w14:paraId="79B953CB" w14:textId="77777777" w:rsidTr="00851C1A">
        <w:tc>
          <w:tcPr>
            <w:tcW w:w="4527" w:type="dxa"/>
            <w:tcBorders>
              <w:top w:val="dotDash" w:sz="4" w:space="0" w:color="auto"/>
              <w:left w:val="dotDash" w:sz="4" w:space="0" w:color="auto"/>
              <w:bottom w:val="dotDash" w:sz="4" w:space="0" w:color="auto"/>
              <w:right w:val="dotDash" w:sz="4" w:space="0" w:color="auto"/>
            </w:tcBorders>
            <w:shd w:val="clear" w:color="auto" w:fill="auto"/>
          </w:tcPr>
          <w:p w14:paraId="2CAE308F" w14:textId="6057820D" w:rsidR="00543A80" w:rsidRPr="001A21D8" w:rsidRDefault="00543A80" w:rsidP="00851C1A">
            <w:pPr>
              <w:rPr>
                <w:rFonts w:asciiTheme="majorHAnsi" w:hAnsiTheme="majorHAnsi" w:cstheme="majorHAnsi"/>
              </w:rPr>
            </w:pPr>
            <w:r>
              <w:rPr>
                <w:rFonts w:asciiTheme="majorHAnsi" w:hAnsiTheme="majorHAnsi" w:cstheme="majorHAnsi"/>
              </w:rPr>
              <w:t>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189A92E" w14:textId="77777777" w:rsidR="00543A80" w:rsidRPr="001A21D8" w:rsidRDefault="00543A80" w:rsidP="00851C1A">
            <w:pPr>
              <w:rPr>
                <w:rFonts w:asciiTheme="majorHAnsi" w:hAnsiTheme="majorHAnsi" w:cstheme="majorHAnsi"/>
              </w:rPr>
            </w:pPr>
          </w:p>
          <w:p w14:paraId="092C0B47" w14:textId="77777777" w:rsidR="00543A80" w:rsidRPr="001A21D8" w:rsidRDefault="00543A80" w:rsidP="00851C1A">
            <w:pPr>
              <w:rPr>
                <w:rFonts w:asciiTheme="majorHAnsi" w:hAnsiTheme="majorHAnsi" w:cstheme="majorHAnsi"/>
              </w:rPr>
            </w:pPr>
          </w:p>
        </w:tc>
      </w:tr>
      <w:tr w:rsidR="00543A80" w:rsidRPr="001A21D8" w14:paraId="6C3D5C20" w14:textId="77777777" w:rsidTr="00AF5C98">
        <w:trPr>
          <w:trHeight w:val="528"/>
        </w:trPr>
        <w:tc>
          <w:tcPr>
            <w:tcW w:w="4527"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55D08B01" w14:textId="66EA13A1" w:rsidR="00543A80" w:rsidRPr="001A21D8" w:rsidRDefault="0057366B" w:rsidP="00851C1A">
            <w:pPr>
              <w:rPr>
                <w:rFonts w:asciiTheme="majorHAnsi" w:hAnsiTheme="majorHAnsi" w:cstheme="majorHAnsi"/>
                <w:b/>
                <w:bCs/>
              </w:rPr>
            </w:pPr>
            <w:r>
              <w:rPr>
                <w:rFonts w:asciiTheme="majorHAnsi" w:hAnsiTheme="majorHAnsi" w:cstheme="majorHAnsi"/>
                <w:b/>
                <w:bCs/>
              </w:rPr>
              <w:t>Znesek</w:t>
            </w:r>
            <w:r w:rsidR="00543A80" w:rsidRPr="00543A80">
              <w:rPr>
                <w:rFonts w:asciiTheme="majorHAnsi" w:hAnsiTheme="majorHAnsi" w:cstheme="majorHAnsi"/>
                <w:b/>
                <w:bCs/>
              </w:rPr>
              <w:t xml:space="preserve"> skupaj z DDV</w:t>
            </w:r>
          </w:p>
        </w:tc>
        <w:tc>
          <w:tcPr>
            <w:tcW w:w="4495"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3C7193BC" w14:textId="77777777" w:rsidR="00543A80" w:rsidRPr="001A21D8" w:rsidRDefault="00543A80" w:rsidP="00851C1A">
            <w:pPr>
              <w:rPr>
                <w:rFonts w:asciiTheme="majorHAnsi" w:hAnsiTheme="majorHAnsi" w:cstheme="majorHAnsi"/>
                <w:i/>
                <w:iCs/>
              </w:rPr>
            </w:pPr>
          </w:p>
        </w:tc>
      </w:tr>
    </w:tbl>
    <w:p w14:paraId="11F1B18E" w14:textId="77777777" w:rsidR="008775FE" w:rsidRPr="008775FE" w:rsidRDefault="008775FE" w:rsidP="008775FE">
      <w:pPr>
        <w:jc w:val="both"/>
        <w:rPr>
          <w:rFonts w:asciiTheme="majorHAnsi" w:hAnsiTheme="majorHAnsi" w:cstheme="majorHAnsi"/>
        </w:rPr>
      </w:pPr>
    </w:p>
    <w:p w14:paraId="219EC4BD" w14:textId="4BC37061" w:rsidR="008775FE" w:rsidRDefault="008775FE" w:rsidP="008775FE">
      <w:pPr>
        <w:jc w:val="both"/>
        <w:rPr>
          <w:rFonts w:asciiTheme="majorHAnsi" w:hAnsiTheme="majorHAnsi" w:cstheme="majorHAnsi"/>
        </w:rPr>
      </w:pPr>
      <w:r w:rsidRPr="008775FE">
        <w:rPr>
          <w:rFonts w:asciiTheme="majorHAnsi" w:hAnsiTheme="majorHAnsi" w:cstheme="majorHAnsi"/>
        </w:rPr>
        <w:t>Ponudben</w:t>
      </w:r>
      <w:r w:rsidR="0077058B">
        <w:rPr>
          <w:rFonts w:asciiTheme="majorHAnsi" w:hAnsiTheme="majorHAnsi" w:cstheme="majorHAnsi"/>
        </w:rPr>
        <w:t>a</w:t>
      </w:r>
      <w:r w:rsidRPr="008775FE">
        <w:rPr>
          <w:rFonts w:asciiTheme="majorHAnsi" w:hAnsiTheme="majorHAnsi" w:cstheme="majorHAnsi"/>
        </w:rPr>
        <w:t xml:space="preserve"> cen</w:t>
      </w:r>
      <w:r w:rsidR="0077058B">
        <w:rPr>
          <w:rFonts w:asciiTheme="majorHAnsi" w:hAnsiTheme="majorHAnsi" w:cstheme="majorHAnsi"/>
        </w:rPr>
        <w:t>a je</w:t>
      </w:r>
      <w:r w:rsidRPr="008775FE">
        <w:rPr>
          <w:rFonts w:asciiTheme="majorHAnsi" w:hAnsiTheme="majorHAnsi" w:cstheme="majorHAnsi"/>
        </w:rPr>
        <w:t xml:space="preserve"> fiksn</w:t>
      </w:r>
      <w:r w:rsidR="0077058B">
        <w:rPr>
          <w:rFonts w:asciiTheme="majorHAnsi" w:hAnsiTheme="majorHAnsi" w:cstheme="majorHAnsi"/>
        </w:rPr>
        <w:t xml:space="preserve">a </w:t>
      </w:r>
      <w:r w:rsidRPr="008775FE">
        <w:rPr>
          <w:rFonts w:asciiTheme="majorHAnsi" w:hAnsiTheme="majorHAnsi" w:cstheme="majorHAnsi"/>
        </w:rPr>
        <w:t>do zaključka izvedbe vseh del in izražena v evrih, vsi stroški  so vračunani v ceni.</w:t>
      </w:r>
    </w:p>
    <w:p w14:paraId="62F76084" w14:textId="4199A3F2" w:rsidR="00401A82" w:rsidRDefault="00401A82">
      <w:pPr>
        <w:rPr>
          <w:rFonts w:asciiTheme="majorHAnsi" w:hAnsiTheme="majorHAnsi" w:cstheme="majorHAnsi"/>
        </w:rPr>
      </w:pPr>
      <w:r>
        <w:rPr>
          <w:rFonts w:asciiTheme="majorHAnsi" w:hAnsiTheme="majorHAnsi" w:cstheme="majorHAnsi"/>
        </w:rPr>
        <w:br w:type="page"/>
      </w:r>
    </w:p>
    <w:p w14:paraId="3E33428C" w14:textId="77777777" w:rsidR="008775FE" w:rsidRDefault="008775FE" w:rsidP="008775FE">
      <w:pPr>
        <w:jc w:val="both"/>
        <w:rPr>
          <w:rFonts w:asciiTheme="majorHAnsi" w:hAnsiTheme="majorHAnsi" w:cstheme="majorHAnsi"/>
        </w:rPr>
      </w:pPr>
    </w:p>
    <w:p w14:paraId="2126806D" w14:textId="77777777" w:rsidR="008775FE" w:rsidRPr="001F0032" w:rsidRDefault="008775FE" w:rsidP="008775FE">
      <w:pPr>
        <w:jc w:val="both"/>
        <w:rPr>
          <w:rFonts w:asciiTheme="majorHAnsi" w:hAnsiTheme="majorHAnsi" w:cstheme="majorHAnsi"/>
        </w:rPr>
      </w:pPr>
      <w:r w:rsidRPr="001F0032">
        <w:rPr>
          <w:rFonts w:asciiTheme="majorHAnsi" w:hAnsiTheme="majorHAnsi" w:cstheme="majorHAnsi"/>
        </w:rPr>
        <w:t xml:space="preserve">V pogodbeno ceno so vključeni zlasti: </w:t>
      </w:r>
    </w:p>
    <w:p w14:paraId="5D19A8C4" w14:textId="072ED58F" w:rsidR="008775FE" w:rsidRPr="001F0032" w:rsidRDefault="008775FE" w:rsidP="008775FE">
      <w:pPr>
        <w:pStyle w:val="Slog61"/>
        <w:numPr>
          <w:ilvl w:val="0"/>
          <w:numId w:val="104"/>
        </w:numPr>
        <w:rPr>
          <w:rFonts w:asciiTheme="majorHAnsi" w:hAnsiTheme="majorHAnsi" w:cstheme="majorHAnsi"/>
        </w:rPr>
      </w:pPr>
      <w:r w:rsidRPr="001F0032">
        <w:rPr>
          <w:rFonts w:asciiTheme="majorHAnsi" w:hAnsiTheme="majorHAnsi" w:cstheme="majorHAnsi"/>
        </w:rPr>
        <w:t xml:space="preserve">vsi </w:t>
      </w:r>
      <w:r w:rsidR="00D10F2A" w:rsidRPr="001F0032">
        <w:rPr>
          <w:rFonts w:asciiTheme="majorHAnsi" w:hAnsiTheme="majorHAnsi" w:cstheme="majorHAnsi"/>
        </w:rPr>
        <w:t xml:space="preserve">tehnični in vsebinski </w:t>
      </w:r>
      <w:r w:rsidRPr="001F0032">
        <w:rPr>
          <w:rFonts w:asciiTheme="majorHAnsi" w:hAnsiTheme="majorHAnsi" w:cstheme="majorHAnsi"/>
        </w:rPr>
        <w:t xml:space="preserve">stroški v zvezi z izvedbo pogodbenih del (zlasti tudi pripravljalnih del za samo izvedbo </w:t>
      </w:r>
      <w:r w:rsidR="00D10F2A" w:rsidRPr="001F0032">
        <w:rPr>
          <w:rFonts w:asciiTheme="majorHAnsi" w:hAnsiTheme="majorHAnsi" w:cstheme="majorHAnsi"/>
        </w:rPr>
        <w:t xml:space="preserve">RIMROM dogodka v Castri </w:t>
      </w:r>
      <w:r w:rsidRPr="001F0032">
        <w:rPr>
          <w:rFonts w:asciiTheme="majorHAnsi" w:hAnsiTheme="majorHAnsi" w:cstheme="majorHAnsi"/>
        </w:rPr>
        <w:t>kot so</w:t>
      </w:r>
      <w:r w:rsidR="001F0032" w:rsidRPr="001F0032">
        <w:rPr>
          <w:rFonts w:asciiTheme="majorHAnsi" w:hAnsiTheme="majorHAnsi" w:cstheme="majorHAnsi"/>
        </w:rPr>
        <w:t>:</w:t>
      </w:r>
      <w:r w:rsidRPr="001F0032">
        <w:rPr>
          <w:rFonts w:asciiTheme="majorHAnsi" w:hAnsiTheme="majorHAnsi" w:cstheme="majorHAnsi"/>
        </w:rPr>
        <w:t xml:space="preserve"> raziskava </w:t>
      </w:r>
      <w:r w:rsidR="00D10F2A" w:rsidRPr="001F0032">
        <w:rPr>
          <w:rFonts w:asciiTheme="majorHAnsi" w:hAnsiTheme="majorHAnsi" w:cstheme="majorHAnsi"/>
        </w:rPr>
        <w:t xml:space="preserve">rimske </w:t>
      </w:r>
      <w:r w:rsidRPr="001F0032">
        <w:rPr>
          <w:rFonts w:asciiTheme="majorHAnsi" w:hAnsiTheme="majorHAnsi" w:cstheme="majorHAnsi"/>
        </w:rPr>
        <w:t xml:space="preserve">zgodovine, </w:t>
      </w:r>
      <w:r w:rsidR="00D10F2A" w:rsidRPr="001F0032">
        <w:rPr>
          <w:rFonts w:asciiTheme="majorHAnsi" w:hAnsiTheme="majorHAnsi" w:cstheme="majorHAnsi"/>
        </w:rPr>
        <w:t xml:space="preserve">poznoantične </w:t>
      </w:r>
      <w:r w:rsidRPr="001F0032">
        <w:rPr>
          <w:rFonts w:asciiTheme="majorHAnsi" w:hAnsiTheme="majorHAnsi" w:cstheme="majorHAnsi"/>
        </w:rPr>
        <w:t>kulturne danosti</w:t>
      </w:r>
      <w:r w:rsidR="00D10F2A" w:rsidRPr="001F0032">
        <w:rPr>
          <w:rFonts w:asciiTheme="majorHAnsi" w:hAnsiTheme="majorHAnsi" w:cstheme="majorHAnsi"/>
        </w:rPr>
        <w:t xml:space="preserve"> dediščine Castre v čezmejnem kontekstu Italije in Slovenije, Bitke pri Mrzli reki ter vključevanja v program GO! EPK2025</w:t>
      </w:r>
      <w:r w:rsidRPr="001F0032">
        <w:rPr>
          <w:rFonts w:asciiTheme="majorHAnsi" w:hAnsiTheme="majorHAnsi" w:cstheme="majorHAnsi"/>
        </w:rPr>
        <w:t>,</w:t>
      </w:r>
      <w:r w:rsidR="001F0032" w:rsidRPr="001F0032">
        <w:rPr>
          <w:rFonts w:asciiTheme="majorHAnsi" w:hAnsiTheme="majorHAnsi" w:cstheme="majorHAnsi"/>
        </w:rPr>
        <w:t xml:space="preserve"> </w:t>
      </w:r>
      <w:r w:rsidRPr="001F0032">
        <w:rPr>
          <w:rFonts w:asciiTheme="majorHAnsi" w:hAnsiTheme="majorHAnsi" w:cstheme="majorHAnsi"/>
        </w:rPr>
        <w:t>avtorski honorarji,</w:t>
      </w:r>
      <w:r w:rsidR="001F0032" w:rsidRPr="001F0032">
        <w:rPr>
          <w:rFonts w:asciiTheme="majorHAnsi" w:hAnsiTheme="majorHAnsi" w:cstheme="majorHAnsi"/>
        </w:rPr>
        <w:t xml:space="preserve"> </w:t>
      </w:r>
      <w:r w:rsidRPr="001F0032">
        <w:rPr>
          <w:rFonts w:asciiTheme="majorHAnsi" w:hAnsiTheme="majorHAnsi" w:cstheme="majorHAnsi"/>
        </w:rPr>
        <w:t xml:space="preserve">honorarji </w:t>
      </w:r>
      <w:r w:rsidRPr="000C46A7">
        <w:rPr>
          <w:rFonts w:asciiTheme="majorHAnsi" w:hAnsiTheme="majorHAnsi" w:cstheme="majorHAnsi"/>
        </w:rPr>
        <w:t>izvajalcev</w:t>
      </w:r>
      <w:r w:rsidR="00D10F2A" w:rsidRPr="000C46A7">
        <w:rPr>
          <w:rFonts w:asciiTheme="majorHAnsi" w:hAnsiTheme="majorHAnsi" w:cstheme="majorHAnsi"/>
        </w:rPr>
        <w:t xml:space="preserve">, </w:t>
      </w:r>
      <w:r w:rsidR="00926C00" w:rsidRPr="000C46A7">
        <w:rPr>
          <w:rFonts w:asciiTheme="majorHAnsi" w:hAnsiTheme="majorHAnsi" w:cstheme="majorHAnsi"/>
        </w:rPr>
        <w:t xml:space="preserve">cca. 250 </w:t>
      </w:r>
      <w:r w:rsidR="00D10F2A" w:rsidRPr="000C46A7">
        <w:rPr>
          <w:rFonts w:asciiTheme="majorHAnsi" w:hAnsiTheme="majorHAnsi" w:cstheme="majorHAnsi"/>
        </w:rPr>
        <w:t>interpretatorjev</w:t>
      </w:r>
      <w:r w:rsidR="00926C00" w:rsidRPr="000C46A7">
        <w:rPr>
          <w:rFonts w:asciiTheme="majorHAnsi" w:hAnsiTheme="majorHAnsi" w:cstheme="majorHAnsi"/>
        </w:rPr>
        <w:t xml:space="preserve"> žive zgodovine</w:t>
      </w:r>
      <w:r w:rsidRPr="000C46A7">
        <w:rPr>
          <w:rFonts w:asciiTheme="majorHAnsi" w:hAnsiTheme="majorHAnsi" w:cstheme="majorHAnsi"/>
        </w:rPr>
        <w:t xml:space="preserve"> in drugih izvedbenih sodelavcev, najem tehnike</w:t>
      </w:r>
      <w:r w:rsidR="00D10F2A" w:rsidRPr="000C46A7">
        <w:rPr>
          <w:rFonts w:asciiTheme="majorHAnsi" w:hAnsiTheme="majorHAnsi" w:cstheme="majorHAnsi"/>
        </w:rPr>
        <w:t xml:space="preserve"> i</w:t>
      </w:r>
      <w:r w:rsidR="00D10F2A" w:rsidRPr="001F0032">
        <w:rPr>
          <w:rFonts w:asciiTheme="majorHAnsi" w:hAnsiTheme="majorHAnsi" w:cstheme="majorHAnsi"/>
        </w:rPr>
        <w:t>n ozvočenja</w:t>
      </w:r>
      <w:r w:rsidRPr="001F0032">
        <w:rPr>
          <w:rFonts w:asciiTheme="majorHAnsi" w:hAnsiTheme="majorHAnsi" w:cstheme="majorHAnsi"/>
        </w:rPr>
        <w:t xml:space="preserve">, </w:t>
      </w:r>
      <w:proofErr w:type="spellStart"/>
      <w:r w:rsidRPr="001F0032">
        <w:rPr>
          <w:rFonts w:asciiTheme="majorHAnsi" w:hAnsiTheme="majorHAnsi" w:cstheme="majorHAnsi"/>
        </w:rPr>
        <w:t>repromaterial</w:t>
      </w:r>
      <w:proofErr w:type="spellEnd"/>
      <w:r w:rsidRPr="001F0032">
        <w:rPr>
          <w:rFonts w:asciiTheme="majorHAnsi" w:hAnsiTheme="majorHAnsi" w:cstheme="majorHAnsi"/>
        </w:rPr>
        <w:t xml:space="preserve">, </w:t>
      </w:r>
      <w:r w:rsidR="00D10F2A" w:rsidRPr="001F0032">
        <w:rPr>
          <w:rFonts w:asciiTheme="majorHAnsi" w:hAnsiTheme="majorHAnsi" w:cstheme="majorHAnsi"/>
        </w:rPr>
        <w:t>gostinska ponudba, priprava prizorišč</w:t>
      </w:r>
      <w:r w:rsidR="00926C00" w:rsidRPr="001F0032">
        <w:rPr>
          <w:rFonts w:asciiTheme="majorHAnsi" w:hAnsiTheme="majorHAnsi" w:cstheme="majorHAnsi"/>
        </w:rPr>
        <w:t xml:space="preserve"> in tržnice</w:t>
      </w:r>
      <w:r w:rsidR="00D10F2A" w:rsidRPr="001F0032">
        <w:rPr>
          <w:rFonts w:asciiTheme="majorHAnsi" w:hAnsiTheme="majorHAnsi" w:cstheme="majorHAnsi"/>
        </w:rPr>
        <w:t>,</w:t>
      </w:r>
      <w:r w:rsidRPr="001F0032">
        <w:rPr>
          <w:rFonts w:asciiTheme="majorHAnsi" w:hAnsiTheme="majorHAnsi" w:cstheme="majorHAnsi"/>
        </w:rPr>
        <w:t xml:space="preserve"> </w:t>
      </w:r>
      <w:r w:rsidR="00D10F2A" w:rsidRPr="001F0032">
        <w:rPr>
          <w:rFonts w:asciiTheme="majorHAnsi" w:hAnsiTheme="majorHAnsi" w:cstheme="majorHAnsi"/>
        </w:rPr>
        <w:t xml:space="preserve">dvojezično prevajanje, prostovoljci,  </w:t>
      </w:r>
      <w:r w:rsidRPr="001F0032">
        <w:rPr>
          <w:rFonts w:asciiTheme="majorHAnsi" w:hAnsiTheme="majorHAnsi" w:cstheme="majorHAnsi"/>
        </w:rPr>
        <w:t>priprave,…),</w:t>
      </w:r>
    </w:p>
    <w:p w14:paraId="239A2B8B" w14:textId="60B1766F" w:rsidR="008775FE" w:rsidRPr="001F0032" w:rsidRDefault="008775FE" w:rsidP="001F0032">
      <w:pPr>
        <w:pStyle w:val="Slog61"/>
        <w:numPr>
          <w:ilvl w:val="0"/>
          <w:numId w:val="104"/>
        </w:numPr>
        <w:rPr>
          <w:rFonts w:asciiTheme="majorHAnsi" w:hAnsiTheme="majorHAnsi" w:cstheme="majorHAnsi"/>
        </w:rPr>
      </w:pPr>
      <w:r w:rsidRPr="001F0032">
        <w:rPr>
          <w:rFonts w:asciiTheme="majorHAnsi" w:hAnsiTheme="majorHAnsi" w:cstheme="majorHAnsi"/>
        </w:rPr>
        <w:t>vsa pripravljalna in zaključna dela,</w:t>
      </w:r>
    </w:p>
    <w:p w14:paraId="6C8546BD" w14:textId="01AAFD31" w:rsidR="008775FE" w:rsidRPr="001F0032" w:rsidRDefault="00926C00" w:rsidP="008775FE">
      <w:pPr>
        <w:pStyle w:val="Slog61"/>
        <w:numPr>
          <w:ilvl w:val="0"/>
          <w:numId w:val="104"/>
        </w:numPr>
        <w:rPr>
          <w:rFonts w:asciiTheme="majorHAnsi" w:hAnsiTheme="majorHAnsi" w:cstheme="majorHAnsi"/>
        </w:rPr>
      </w:pPr>
      <w:r w:rsidRPr="001F0032">
        <w:rPr>
          <w:rFonts w:asciiTheme="majorHAnsi" w:hAnsiTheme="majorHAnsi" w:cstheme="majorHAnsi"/>
        </w:rPr>
        <w:t>izvedba scenarija in vseh vključenih aktivnosti</w:t>
      </w:r>
      <w:r w:rsidR="001F0032" w:rsidRPr="001F0032">
        <w:rPr>
          <w:rFonts w:asciiTheme="majorHAnsi" w:hAnsiTheme="majorHAnsi" w:cstheme="majorHAnsi"/>
        </w:rPr>
        <w:t>,</w:t>
      </w:r>
    </w:p>
    <w:p w14:paraId="4FF7B94B" w14:textId="41A99276" w:rsidR="008775FE" w:rsidRPr="001F0032" w:rsidRDefault="00926C00" w:rsidP="008775FE">
      <w:pPr>
        <w:pStyle w:val="Slog61"/>
        <w:numPr>
          <w:ilvl w:val="0"/>
          <w:numId w:val="104"/>
        </w:numPr>
        <w:rPr>
          <w:rFonts w:asciiTheme="majorHAnsi" w:hAnsiTheme="majorHAnsi" w:cstheme="majorHAnsi"/>
        </w:rPr>
      </w:pPr>
      <w:r w:rsidRPr="001F0032">
        <w:rPr>
          <w:rFonts w:asciiTheme="majorHAnsi" w:hAnsiTheme="majorHAnsi" w:cstheme="majorHAnsi"/>
        </w:rPr>
        <w:t xml:space="preserve">nudenje celostne izkušnje obiskovalcev v sklopu GO! 2025 Nova Gorica </w:t>
      </w:r>
      <w:r w:rsidR="001F0032" w:rsidRPr="001F0032">
        <w:rPr>
          <w:rFonts w:asciiTheme="majorHAnsi" w:hAnsiTheme="majorHAnsi" w:cstheme="majorHAnsi"/>
        </w:rPr>
        <w:t>–</w:t>
      </w:r>
      <w:r w:rsidRPr="001F0032">
        <w:rPr>
          <w:rFonts w:asciiTheme="majorHAnsi" w:hAnsiTheme="majorHAnsi" w:cstheme="majorHAnsi"/>
        </w:rPr>
        <w:t xml:space="preserve"> Gorica</w:t>
      </w:r>
      <w:r w:rsidR="001F0032" w:rsidRPr="001F0032">
        <w:rPr>
          <w:rFonts w:asciiTheme="majorHAnsi" w:hAnsiTheme="majorHAnsi" w:cstheme="majorHAnsi"/>
        </w:rPr>
        <w:t>,</w:t>
      </w:r>
    </w:p>
    <w:p w14:paraId="552AC0F6" w14:textId="4B6B5127" w:rsidR="001F0032" w:rsidRPr="001F0032" w:rsidRDefault="00926C00" w:rsidP="008775FE">
      <w:pPr>
        <w:pStyle w:val="Slog61"/>
        <w:numPr>
          <w:ilvl w:val="0"/>
          <w:numId w:val="104"/>
        </w:numPr>
        <w:rPr>
          <w:rFonts w:asciiTheme="majorHAnsi" w:hAnsiTheme="majorHAnsi" w:cstheme="majorHAnsi"/>
        </w:rPr>
      </w:pPr>
      <w:r w:rsidRPr="001F0032">
        <w:rPr>
          <w:rFonts w:asciiTheme="majorHAnsi" w:hAnsiTheme="majorHAnsi" w:cstheme="majorHAnsi"/>
        </w:rPr>
        <w:t>promocija dogodka in priprava avdio-</w:t>
      </w:r>
      <w:proofErr w:type="spellStart"/>
      <w:r w:rsidRPr="001F0032">
        <w:rPr>
          <w:rFonts w:asciiTheme="majorHAnsi" w:hAnsiTheme="majorHAnsi" w:cstheme="majorHAnsi"/>
        </w:rPr>
        <w:t>vizulanega</w:t>
      </w:r>
      <w:proofErr w:type="spellEnd"/>
      <w:r w:rsidRPr="001F0032">
        <w:rPr>
          <w:rFonts w:asciiTheme="majorHAnsi" w:hAnsiTheme="majorHAnsi" w:cstheme="majorHAnsi"/>
        </w:rPr>
        <w:t xml:space="preserve"> gradiva dogodka</w:t>
      </w:r>
      <w:r w:rsidR="0039291D">
        <w:rPr>
          <w:rFonts w:asciiTheme="majorHAnsi" w:hAnsiTheme="majorHAnsi" w:cstheme="majorHAnsi"/>
        </w:rPr>
        <w:t xml:space="preserve"> skladno s celostno grafično podobo festivala (Priloga 2),</w:t>
      </w:r>
    </w:p>
    <w:p w14:paraId="3CDF1C2E" w14:textId="7D0F4818" w:rsidR="008775FE" w:rsidRPr="001F0032" w:rsidRDefault="008775FE" w:rsidP="008775FE">
      <w:pPr>
        <w:pStyle w:val="Slog61"/>
        <w:numPr>
          <w:ilvl w:val="0"/>
          <w:numId w:val="104"/>
        </w:numPr>
        <w:rPr>
          <w:rFonts w:asciiTheme="majorHAnsi" w:hAnsiTheme="majorHAnsi" w:cstheme="majorHAnsi"/>
        </w:rPr>
      </w:pPr>
      <w:r w:rsidRPr="001F0032">
        <w:rPr>
          <w:rFonts w:asciiTheme="majorHAnsi" w:hAnsiTheme="majorHAnsi" w:cstheme="majorHAnsi"/>
        </w:rPr>
        <w:t>usklajevanj</w:t>
      </w:r>
      <w:r w:rsidR="001F0032" w:rsidRPr="001F0032">
        <w:rPr>
          <w:rFonts w:asciiTheme="majorHAnsi" w:hAnsiTheme="majorHAnsi" w:cstheme="majorHAnsi"/>
        </w:rPr>
        <w:t>e</w:t>
      </w:r>
      <w:r w:rsidRPr="001F0032">
        <w:rPr>
          <w:rFonts w:asciiTheme="majorHAnsi" w:hAnsiTheme="majorHAnsi" w:cstheme="majorHAnsi"/>
        </w:rPr>
        <w:t xml:space="preserve"> z naročnikom</w:t>
      </w:r>
      <w:r w:rsidR="001F0032" w:rsidRPr="001F0032">
        <w:rPr>
          <w:rFonts w:asciiTheme="majorHAnsi" w:hAnsiTheme="majorHAnsi" w:cstheme="majorHAnsi"/>
        </w:rPr>
        <w:t>,</w:t>
      </w:r>
    </w:p>
    <w:p w14:paraId="5648D75E" w14:textId="39C6FEB7" w:rsidR="008775FE" w:rsidRPr="001F0032" w:rsidRDefault="008775FE" w:rsidP="008775FE">
      <w:pPr>
        <w:pStyle w:val="Slog61"/>
        <w:numPr>
          <w:ilvl w:val="0"/>
          <w:numId w:val="104"/>
        </w:numPr>
        <w:rPr>
          <w:rFonts w:asciiTheme="majorHAnsi" w:hAnsiTheme="majorHAnsi" w:cstheme="majorHAnsi"/>
        </w:rPr>
      </w:pPr>
      <w:r w:rsidRPr="001F0032">
        <w:rPr>
          <w:rFonts w:asciiTheme="majorHAnsi" w:hAnsiTheme="majorHAnsi" w:cstheme="majorHAnsi"/>
        </w:rPr>
        <w:t xml:space="preserve">sodelovanje pri predstavitvi </w:t>
      </w:r>
      <w:r w:rsidR="00926C00" w:rsidRPr="001F0032">
        <w:rPr>
          <w:rFonts w:asciiTheme="majorHAnsi" w:hAnsiTheme="majorHAnsi" w:cstheme="majorHAnsi"/>
        </w:rPr>
        <w:t xml:space="preserve">dogodka </w:t>
      </w:r>
      <w:r w:rsidRPr="001F0032">
        <w:rPr>
          <w:rFonts w:asciiTheme="majorHAnsi" w:hAnsiTheme="majorHAnsi" w:cstheme="majorHAnsi"/>
        </w:rPr>
        <w:t xml:space="preserve"> javnosti</w:t>
      </w:r>
      <w:r w:rsidR="001F0032" w:rsidRPr="001F0032">
        <w:rPr>
          <w:rFonts w:asciiTheme="majorHAnsi" w:hAnsiTheme="majorHAnsi" w:cstheme="majorHAnsi"/>
        </w:rPr>
        <w:t>,</w:t>
      </w:r>
    </w:p>
    <w:p w14:paraId="33CC7B72" w14:textId="77777777" w:rsidR="00EF5A85"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vsi stroški potrebne za izpolnjevanje izvajalčevih obveznosti po pogodbi, kot npr. zagotavljanje revizijske sledi, zagotavljanje spoštovanja pravil o informiranju in komuniciranju</w:t>
      </w:r>
      <w:r w:rsidR="0039291D">
        <w:rPr>
          <w:rFonts w:asciiTheme="majorHAnsi" w:hAnsiTheme="majorHAnsi" w:cstheme="majorHAnsi"/>
        </w:rPr>
        <w:t xml:space="preserve">, </w:t>
      </w:r>
    </w:p>
    <w:p w14:paraId="4678BE3A" w14:textId="378CE8D1" w:rsidR="008775FE" w:rsidRPr="008775FE" w:rsidRDefault="0039291D" w:rsidP="008775FE">
      <w:pPr>
        <w:pStyle w:val="Slog61"/>
        <w:numPr>
          <w:ilvl w:val="0"/>
          <w:numId w:val="104"/>
        </w:numPr>
        <w:rPr>
          <w:rFonts w:asciiTheme="majorHAnsi" w:hAnsiTheme="majorHAnsi" w:cstheme="majorHAnsi"/>
        </w:rPr>
      </w:pPr>
      <w:r>
        <w:rPr>
          <w:rFonts w:asciiTheme="majorHAnsi" w:hAnsiTheme="majorHAnsi" w:cstheme="majorHAnsi"/>
        </w:rPr>
        <w:t xml:space="preserve">pridobitve vseh potrebnih dovoljenj v </w:t>
      </w:r>
      <w:proofErr w:type="spellStart"/>
      <w:r>
        <w:rPr>
          <w:rFonts w:asciiTheme="majorHAnsi" w:hAnsiTheme="majorHAnsi" w:cstheme="majorHAnsi"/>
        </w:rPr>
        <w:t>skaldu</w:t>
      </w:r>
      <w:proofErr w:type="spellEnd"/>
      <w:r>
        <w:rPr>
          <w:rFonts w:asciiTheme="majorHAnsi" w:hAnsiTheme="majorHAnsi" w:cstheme="majorHAnsi"/>
        </w:rPr>
        <w:t xml:space="preserve"> z veljavno </w:t>
      </w:r>
      <w:proofErr w:type="spellStart"/>
      <w:r>
        <w:rPr>
          <w:rFonts w:asciiTheme="majorHAnsi" w:hAnsiTheme="majorHAnsi" w:cstheme="majorHAnsi"/>
        </w:rPr>
        <w:t>zakonodoajo</w:t>
      </w:r>
      <w:proofErr w:type="spellEnd"/>
      <w:r w:rsidR="008775FE" w:rsidRPr="001512E2">
        <w:rPr>
          <w:rFonts w:asciiTheme="majorHAnsi" w:hAnsiTheme="majorHAnsi" w:cstheme="majorHAnsi"/>
        </w:rPr>
        <w:t>.</w:t>
      </w:r>
    </w:p>
    <w:p w14:paraId="6938F6E0" w14:textId="77777777" w:rsidR="008775FE" w:rsidRDefault="008775FE" w:rsidP="001512E2">
      <w:pPr>
        <w:jc w:val="both"/>
        <w:rPr>
          <w:rFonts w:asciiTheme="majorHAnsi" w:hAnsiTheme="majorHAnsi" w:cstheme="majorHAnsi"/>
        </w:rPr>
      </w:pPr>
    </w:p>
    <w:p w14:paraId="093B65B5" w14:textId="4DBEC468" w:rsidR="008775FE" w:rsidRPr="00212E09" w:rsidRDefault="008775FE" w:rsidP="008775FE">
      <w:pPr>
        <w:rPr>
          <w:rFonts w:asciiTheme="majorHAnsi" w:hAnsiTheme="majorHAnsi" w:cstheme="majorHAnsi"/>
          <w:strike/>
        </w:rPr>
      </w:pPr>
      <w:r w:rsidRPr="00212E09">
        <w:rPr>
          <w:rFonts w:asciiTheme="majorHAnsi" w:hAnsiTheme="majorHAnsi" w:cstheme="majorHAnsi"/>
        </w:rPr>
        <w:t xml:space="preserve">Veljavnost </w:t>
      </w:r>
      <w:r w:rsidRPr="0077058B">
        <w:rPr>
          <w:rFonts w:asciiTheme="majorHAnsi" w:hAnsiTheme="majorHAnsi" w:cstheme="majorHAnsi"/>
        </w:rPr>
        <w:t xml:space="preserve">ponudbe je najmanj do </w:t>
      </w:r>
      <w:r w:rsidRPr="0077058B">
        <w:rPr>
          <w:rFonts w:asciiTheme="majorHAnsi" w:hAnsiTheme="majorHAnsi" w:cstheme="majorHAnsi"/>
          <w:b/>
          <w:bCs/>
        </w:rPr>
        <w:t>3</w:t>
      </w:r>
      <w:r w:rsidR="00A64032" w:rsidRPr="0077058B">
        <w:rPr>
          <w:rFonts w:asciiTheme="majorHAnsi" w:hAnsiTheme="majorHAnsi" w:cstheme="majorHAnsi"/>
          <w:b/>
          <w:bCs/>
        </w:rPr>
        <w:t>1</w:t>
      </w:r>
      <w:r w:rsidRPr="0077058B">
        <w:rPr>
          <w:rFonts w:asciiTheme="majorHAnsi" w:hAnsiTheme="majorHAnsi" w:cstheme="majorHAnsi"/>
          <w:b/>
          <w:bCs/>
        </w:rPr>
        <w:t xml:space="preserve">. </w:t>
      </w:r>
      <w:r w:rsidR="00A64032" w:rsidRPr="0077058B">
        <w:rPr>
          <w:rFonts w:asciiTheme="majorHAnsi" w:hAnsiTheme="majorHAnsi" w:cstheme="majorHAnsi"/>
          <w:b/>
          <w:bCs/>
        </w:rPr>
        <w:t>5</w:t>
      </w:r>
      <w:r w:rsidRPr="0077058B">
        <w:rPr>
          <w:rFonts w:asciiTheme="majorHAnsi" w:hAnsiTheme="majorHAnsi" w:cstheme="majorHAnsi"/>
          <w:b/>
          <w:bCs/>
        </w:rPr>
        <w:t>. 202</w:t>
      </w:r>
      <w:r w:rsidR="00A64032" w:rsidRPr="0077058B">
        <w:rPr>
          <w:rFonts w:asciiTheme="majorHAnsi" w:hAnsiTheme="majorHAnsi" w:cstheme="majorHAnsi"/>
          <w:b/>
          <w:bCs/>
        </w:rPr>
        <w:t>5</w:t>
      </w:r>
      <w:r w:rsidRPr="0077058B">
        <w:rPr>
          <w:rFonts w:asciiTheme="majorHAnsi" w:hAnsiTheme="majorHAnsi" w:cstheme="majorHAnsi"/>
        </w:rPr>
        <w:t>.</w:t>
      </w:r>
      <w:r w:rsidRPr="00212E09">
        <w:rPr>
          <w:rFonts w:asciiTheme="majorHAnsi" w:hAnsiTheme="majorHAnsi" w:cstheme="majorHAnsi"/>
        </w:rPr>
        <w:tab/>
      </w:r>
    </w:p>
    <w:p w14:paraId="4337ED95" w14:textId="77777777" w:rsidR="0053227E" w:rsidRDefault="0053227E" w:rsidP="0053227E">
      <w:pPr>
        <w:rPr>
          <w:rFonts w:asciiTheme="majorHAnsi" w:hAnsiTheme="majorHAnsi" w:cstheme="majorHAnsi"/>
          <w:bCs/>
          <w:szCs w:val="24"/>
        </w:rPr>
      </w:pPr>
    </w:p>
    <w:p w14:paraId="7B5F814B" w14:textId="65D67FE3" w:rsidR="00AA3856" w:rsidRDefault="004A4293" w:rsidP="00AA3856">
      <w:pPr>
        <w:jc w:val="both"/>
        <w:rPr>
          <w:rFonts w:asciiTheme="majorHAnsi" w:hAnsiTheme="majorHAnsi" w:cstheme="majorHAnsi"/>
        </w:rPr>
      </w:pPr>
      <w:r w:rsidRPr="00212E09">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56FE7FB0" w14:textId="77777777" w:rsidR="0053227E" w:rsidRPr="00212E09" w:rsidRDefault="0053227E" w:rsidP="00AA3856">
      <w:pPr>
        <w:jc w:val="both"/>
        <w:rPr>
          <w:rFonts w:asciiTheme="majorHAnsi" w:hAnsiTheme="majorHAnsi" w:cstheme="majorHAnsi"/>
        </w:rPr>
      </w:pPr>
    </w:p>
    <w:p w14:paraId="12B42A66" w14:textId="77777777" w:rsidR="0053227E" w:rsidRPr="0053227E" w:rsidRDefault="0053227E" w:rsidP="0053227E">
      <w:pPr>
        <w:rPr>
          <w:rFonts w:asciiTheme="majorHAnsi" w:hAnsiTheme="majorHAnsi" w:cstheme="majorHAnsi"/>
          <w:bCs/>
          <w:szCs w:val="24"/>
        </w:rPr>
      </w:pPr>
      <w:r w:rsidRPr="0053227E">
        <w:rPr>
          <w:rFonts w:asciiTheme="majorHAnsi" w:hAnsiTheme="majorHAnsi" w:cstheme="majorHAnsi"/>
          <w:bCs/>
          <w:szCs w:val="24"/>
        </w:rPr>
        <w:t xml:space="preserve">Projekt ROMROM financira Evropska unija iz Sklada za male projekte GO! 2025 programa </w:t>
      </w:r>
      <w:proofErr w:type="spellStart"/>
      <w:r w:rsidRPr="0053227E">
        <w:rPr>
          <w:rFonts w:asciiTheme="majorHAnsi" w:hAnsiTheme="majorHAnsi" w:cstheme="majorHAnsi"/>
          <w:bCs/>
          <w:szCs w:val="24"/>
        </w:rPr>
        <w:t>Interreg</w:t>
      </w:r>
      <w:proofErr w:type="spellEnd"/>
      <w:r w:rsidRPr="0053227E">
        <w:rPr>
          <w:rFonts w:asciiTheme="majorHAnsi" w:hAnsiTheme="majorHAnsi" w:cstheme="majorHAnsi"/>
          <w:bCs/>
          <w:szCs w:val="24"/>
        </w:rPr>
        <w:t xml:space="preserve"> VI-A Italija-Slovenija 2021-2027, ki ga upravlja EZTS GO.</w:t>
      </w:r>
    </w:p>
    <w:p w14:paraId="24CB3FE2" w14:textId="77777777" w:rsidR="0053227E" w:rsidRDefault="0053227E" w:rsidP="0053227E">
      <w:pPr>
        <w:rPr>
          <w:rFonts w:asciiTheme="majorHAnsi" w:hAnsiTheme="majorHAnsi" w:cstheme="majorHAnsi"/>
          <w:bCs/>
          <w:szCs w:val="24"/>
        </w:rPr>
      </w:pPr>
      <w:r w:rsidRPr="0053227E">
        <w:rPr>
          <w:rFonts w:asciiTheme="majorHAnsi" w:hAnsiTheme="majorHAnsi" w:cstheme="majorHAnsi"/>
          <w:bCs/>
          <w:szCs w:val="24"/>
        </w:rPr>
        <w:t xml:space="preserve">Il </w:t>
      </w:r>
      <w:proofErr w:type="spellStart"/>
      <w:r w:rsidRPr="0053227E">
        <w:rPr>
          <w:rFonts w:asciiTheme="majorHAnsi" w:hAnsiTheme="majorHAnsi" w:cstheme="majorHAnsi"/>
          <w:bCs/>
          <w:szCs w:val="24"/>
        </w:rPr>
        <w:t>progetto</w:t>
      </w:r>
      <w:proofErr w:type="spellEnd"/>
      <w:r w:rsidRPr="0053227E">
        <w:rPr>
          <w:rFonts w:asciiTheme="majorHAnsi" w:hAnsiTheme="majorHAnsi" w:cstheme="majorHAnsi"/>
          <w:bCs/>
          <w:szCs w:val="24"/>
        </w:rPr>
        <w:t xml:space="preserve"> ROMROM è </w:t>
      </w:r>
      <w:proofErr w:type="spellStart"/>
      <w:r w:rsidRPr="0053227E">
        <w:rPr>
          <w:rFonts w:asciiTheme="majorHAnsi" w:hAnsiTheme="majorHAnsi" w:cstheme="majorHAnsi"/>
          <w:bCs/>
          <w:szCs w:val="24"/>
        </w:rPr>
        <w:t>finanziato</w:t>
      </w:r>
      <w:proofErr w:type="spellEnd"/>
      <w:r w:rsidRPr="0053227E">
        <w:rPr>
          <w:rFonts w:asciiTheme="majorHAnsi" w:hAnsiTheme="majorHAnsi" w:cstheme="majorHAnsi"/>
          <w:bCs/>
          <w:szCs w:val="24"/>
        </w:rPr>
        <w:t xml:space="preserve"> </w:t>
      </w:r>
      <w:proofErr w:type="spellStart"/>
      <w:r w:rsidRPr="0053227E">
        <w:rPr>
          <w:rFonts w:asciiTheme="majorHAnsi" w:hAnsiTheme="majorHAnsi" w:cstheme="majorHAnsi"/>
          <w:bCs/>
          <w:szCs w:val="24"/>
        </w:rPr>
        <w:t>dall’Unione</w:t>
      </w:r>
      <w:proofErr w:type="spellEnd"/>
      <w:r w:rsidRPr="0053227E">
        <w:rPr>
          <w:rFonts w:asciiTheme="majorHAnsi" w:hAnsiTheme="majorHAnsi" w:cstheme="majorHAnsi"/>
          <w:bCs/>
          <w:szCs w:val="24"/>
        </w:rPr>
        <w:t xml:space="preserve"> </w:t>
      </w:r>
      <w:proofErr w:type="spellStart"/>
      <w:r w:rsidRPr="0053227E">
        <w:rPr>
          <w:rFonts w:asciiTheme="majorHAnsi" w:hAnsiTheme="majorHAnsi" w:cstheme="majorHAnsi"/>
          <w:bCs/>
          <w:szCs w:val="24"/>
        </w:rPr>
        <w:t>europea</w:t>
      </w:r>
      <w:proofErr w:type="spellEnd"/>
      <w:r w:rsidRPr="0053227E">
        <w:rPr>
          <w:rFonts w:asciiTheme="majorHAnsi" w:hAnsiTheme="majorHAnsi" w:cstheme="majorHAnsi"/>
          <w:bCs/>
          <w:szCs w:val="24"/>
        </w:rPr>
        <w:t xml:space="preserve"> </w:t>
      </w:r>
      <w:proofErr w:type="spellStart"/>
      <w:r w:rsidRPr="0053227E">
        <w:rPr>
          <w:rFonts w:asciiTheme="majorHAnsi" w:hAnsiTheme="majorHAnsi" w:cstheme="majorHAnsi"/>
          <w:bCs/>
          <w:szCs w:val="24"/>
        </w:rPr>
        <w:t>nell’ambito</w:t>
      </w:r>
      <w:proofErr w:type="spellEnd"/>
      <w:r w:rsidRPr="0053227E">
        <w:rPr>
          <w:rFonts w:asciiTheme="majorHAnsi" w:hAnsiTheme="majorHAnsi" w:cstheme="majorHAnsi"/>
          <w:bCs/>
          <w:szCs w:val="24"/>
        </w:rPr>
        <w:t xml:space="preserve"> del Fondo per </w:t>
      </w:r>
      <w:proofErr w:type="spellStart"/>
      <w:r w:rsidRPr="0053227E">
        <w:rPr>
          <w:rFonts w:asciiTheme="majorHAnsi" w:hAnsiTheme="majorHAnsi" w:cstheme="majorHAnsi"/>
          <w:bCs/>
          <w:szCs w:val="24"/>
        </w:rPr>
        <w:t>piccoli</w:t>
      </w:r>
      <w:proofErr w:type="spellEnd"/>
      <w:r w:rsidRPr="0053227E">
        <w:rPr>
          <w:rFonts w:asciiTheme="majorHAnsi" w:hAnsiTheme="majorHAnsi" w:cstheme="majorHAnsi"/>
          <w:bCs/>
          <w:szCs w:val="24"/>
        </w:rPr>
        <w:t xml:space="preserve"> </w:t>
      </w:r>
      <w:proofErr w:type="spellStart"/>
      <w:r w:rsidRPr="0053227E">
        <w:rPr>
          <w:rFonts w:asciiTheme="majorHAnsi" w:hAnsiTheme="majorHAnsi" w:cstheme="majorHAnsi"/>
          <w:bCs/>
          <w:szCs w:val="24"/>
        </w:rPr>
        <w:t>progetti</w:t>
      </w:r>
      <w:proofErr w:type="spellEnd"/>
      <w:r w:rsidRPr="0053227E">
        <w:rPr>
          <w:rFonts w:asciiTheme="majorHAnsi" w:hAnsiTheme="majorHAnsi" w:cstheme="majorHAnsi"/>
          <w:bCs/>
          <w:szCs w:val="24"/>
        </w:rPr>
        <w:t xml:space="preserve"> (</w:t>
      </w:r>
      <w:proofErr w:type="spellStart"/>
      <w:r w:rsidRPr="0053227E">
        <w:rPr>
          <w:rFonts w:asciiTheme="majorHAnsi" w:hAnsiTheme="majorHAnsi" w:cstheme="majorHAnsi"/>
          <w:bCs/>
          <w:szCs w:val="24"/>
        </w:rPr>
        <w:t>Small</w:t>
      </w:r>
      <w:proofErr w:type="spellEnd"/>
      <w:r w:rsidRPr="0053227E">
        <w:rPr>
          <w:rFonts w:asciiTheme="majorHAnsi" w:hAnsiTheme="majorHAnsi" w:cstheme="majorHAnsi"/>
          <w:bCs/>
          <w:szCs w:val="24"/>
        </w:rPr>
        <w:t xml:space="preserve"> Project Fund) GO! 2025 del </w:t>
      </w:r>
      <w:proofErr w:type="spellStart"/>
      <w:r w:rsidRPr="0053227E">
        <w:rPr>
          <w:rFonts w:asciiTheme="majorHAnsi" w:hAnsiTheme="majorHAnsi" w:cstheme="majorHAnsi"/>
          <w:bCs/>
          <w:szCs w:val="24"/>
        </w:rPr>
        <w:t>Programma</w:t>
      </w:r>
      <w:proofErr w:type="spellEnd"/>
      <w:r w:rsidRPr="0053227E">
        <w:rPr>
          <w:rFonts w:asciiTheme="majorHAnsi" w:hAnsiTheme="majorHAnsi" w:cstheme="majorHAnsi"/>
          <w:bCs/>
          <w:szCs w:val="24"/>
        </w:rPr>
        <w:t xml:space="preserve"> </w:t>
      </w:r>
      <w:proofErr w:type="spellStart"/>
      <w:r w:rsidRPr="0053227E">
        <w:rPr>
          <w:rFonts w:asciiTheme="majorHAnsi" w:hAnsiTheme="majorHAnsi" w:cstheme="majorHAnsi"/>
          <w:bCs/>
          <w:szCs w:val="24"/>
        </w:rPr>
        <w:t>Interreg</w:t>
      </w:r>
      <w:proofErr w:type="spellEnd"/>
      <w:r w:rsidRPr="0053227E">
        <w:rPr>
          <w:rFonts w:asciiTheme="majorHAnsi" w:hAnsiTheme="majorHAnsi" w:cstheme="majorHAnsi"/>
          <w:bCs/>
          <w:szCs w:val="24"/>
        </w:rPr>
        <w:t xml:space="preserve"> VI-A </w:t>
      </w:r>
      <w:proofErr w:type="spellStart"/>
      <w:r w:rsidRPr="0053227E">
        <w:rPr>
          <w:rFonts w:asciiTheme="majorHAnsi" w:hAnsiTheme="majorHAnsi" w:cstheme="majorHAnsi"/>
          <w:bCs/>
          <w:szCs w:val="24"/>
        </w:rPr>
        <w:t>Italia-Slovenia</w:t>
      </w:r>
      <w:proofErr w:type="spellEnd"/>
      <w:r w:rsidRPr="0053227E">
        <w:rPr>
          <w:rFonts w:asciiTheme="majorHAnsi" w:hAnsiTheme="majorHAnsi" w:cstheme="majorHAnsi"/>
          <w:bCs/>
          <w:szCs w:val="24"/>
        </w:rPr>
        <w:t xml:space="preserve"> 2021-2027, </w:t>
      </w:r>
      <w:proofErr w:type="spellStart"/>
      <w:r w:rsidRPr="0053227E">
        <w:rPr>
          <w:rFonts w:asciiTheme="majorHAnsi" w:hAnsiTheme="majorHAnsi" w:cstheme="majorHAnsi"/>
          <w:bCs/>
          <w:szCs w:val="24"/>
        </w:rPr>
        <w:t>gestito</w:t>
      </w:r>
      <w:proofErr w:type="spellEnd"/>
      <w:r w:rsidRPr="0053227E">
        <w:rPr>
          <w:rFonts w:asciiTheme="majorHAnsi" w:hAnsiTheme="majorHAnsi" w:cstheme="majorHAnsi"/>
          <w:bCs/>
          <w:szCs w:val="24"/>
        </w:rPr>
        <w:t xml:space="preserve"> dal GECT GO.</w:t>
      </w:r>
    </w:p>
    <w:p w14:paraId="1565897A" w14:textId="77777777" w:rsidR="00BB58DA" w:rsidRPr="00212E09"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212E09" w:rsidRPr="00212E09" w14:paraId="1C718A2D" w14:textId="77777777" w:rsidTr="00537A08">
        <w:trPr>
          <w:trHeight w:val="737"/>
        </w:trPr>
        <w:tc>
          <w:tcPr>
            <w:tcW w:w="2162" w:type="dxa"/>
          </w:tcPr>
          <w:p w14:paraId="622ABD45"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KRAJ</w:t>
            </w:r>
          </w:p>
          <w:p w14:paraId="1CABECB7" w14:textId="77777777" w:rsidR="00C01211" w:rsidRPr="00212E09" w:rsidRDefault="00C01211" w:rsidP="00954B58">
            <w:pPr>
              <w:rPr>
                <w:rFonts w:asciiTheme="majorHAnsi" w:hAnsiTheme="majorHAnsi" w:cstheme="majorHAnsi"/>
              </w:rPr>
            </w:pPr>
          </w:p>
        </w:tc>
        <w:tc>
          <w:tcPr>
            <w:tcW w:w="2410" w:type="dxa"/>
            <w:vMerge w:val="restart"/>
          </w:tcPr>
          <w:p w14:paraId="0AA4EA7F"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73C4BE95" w14:textId="77777777" w:rsidR="00C01211" w:rsidRPr="00212E09" w:rsidRDefault="00D61EB7" w:rsidP="00954B58">
            <w:pPr>
              <w:rPr>
                <w:rFonts w:asciiTheme="majorHAnsi" w:hAnsiTheme="majorHAnsi" w:cstheme="majorHAnsi"/>
              </w:rPr>
            </w:pPr>
            <w:r w:rsidRPr="00212E09">
              <w:rPr>
                <w:rFonts w:asciiTheme="majorHAnsi" w:hAnsiTheme="majorHAnsi" w:cstheme="majorHAnsi"/>
              </w:rPr>
              <w:t>PONUDNIK</w:t>
            </w:r>
            <w:r w:rsidR="00E44705" w:rsidRPr="00212E09">
              <w:rPr>
                <w:rFonts w:asciiTheme="majorHAnsi" w:hAnsiTheme="majorHAnsi" w:cstheme="majorHAnsi"/>
              </w:rPr>
              <w:t>/VODILNI PARTNER</w:t>
            </w:r>
          </w:p>
          <w:p w14:paraId="5DD06006" w14:textId="77777777" w:rsidR="00DF757B" w:rsidRPr="00212E09" w:rsidRDefault="00C01211"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1E00B6CD"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1B493945" w14:textId="77777777" w:rsidTr="00CE31D2">
        <w:trPr>
          <w:trHeight w:val="517"/>
        </w:trPr>
        <w:tc>
          <w:tcPr>
            <w:tcW w:w="2162" w:type="dxa"/>
          </w:tcPr>
          <w:p w14:paraId="4ACEA090"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73F28156" w14:textId="77777777" w:rsidR="00C01211" w:rsidRPr="00212E09"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212E09" w:rsidRDefault="00C01211" w:rsidP="00954B58">
            <w:pPr>
              <w:rPr>
                <w:rFonts w:asciiTheme="majorHAnsi" w:hAnsiTheme="majorHAnsi" w:cstheme="majorHAnsi"/>
              </w:rPr>
            </w:pPr>
          </w:p>
        </w:tc>
      </w:tr>
    </w:tbl>
    <w:p w14:paraId="50B3A32D" w14:textId="77777777" w:rsidR="00CE31D2" w:rsidRDefault="00CE31D2">
      <w:pPr>
        <w:rPr>
          <w:rFonts w:asciiTheme="majorHAnsi" w:hAnsiTheme="majorHAnsi" w:cstheme="majorHAnsi"/>
          <w:szCs w:val="24"/>
        </w:rPr>
      </w:pPr>
      <w:bookmarkStart w:id="15" w:name="_Toc401742226"/>
      <w:bookmarkStart w:id="16" w:name="_Toc401742356"/>
    </w:p>
    <w:p w14:paraId="7BF7DA35" w14:textId="77777777" w:rsidR="00AF274D" w:rsidRDefault="00AF274D">
      <w:pPr>
        <w:rPr>
          <w:rFonts w:asciiTheme="majorHAnsi" w:hAnsiTheme="majorHAnsi" w:cstheme="majorHAnsi"/>
          <w:b/>
          <w:bCs/>
          <w:i/>
          <w:iCs/>
          <w:sz w:val="24"/>
          <w:szCs w:val="24"/>
          <w:u w:val="single"/>
        </w:rPr>
      </w:pPr>
      <w:r>
        <w:rPr>
          <w:rFonts w:asciiTheme="majorHAnsi" w:hAnsiTheme="majorHAnsi" w:cstheme="majorHAnsi"/>
          <w:szCs w:val="24"/>
        </w:rPr>
        <w:br w:type="page"/>
      </w:r>
    </w:p>
    <w:p w14:paraId="1F624587" w14:textId="28B961F2" w:rsidR="00CE31D2" w:rsidRPr="00212E09" w:rsidRDefault="005D67C2" w:rsidP="00CE31D2">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7" w:name="_Toc193370233"/>
      <w:r w:rsidRPr="003330F8">
        <w:rPr>
          <w:rFonts w:asciiTheme="majorHAnsi" w:hAnsiTheme="majorHAnsi" w:cstheme="majorHAnsi"/>
        </w:rPr>
        <w:lastRenderedPageBreak/>
        <w:t>Scenarij RIMROM dogodka v Castri</w:t>
      </w:r>
      <w:bookmarkEnd w:id="17"/>
    </w:p>
    <w:p w14:paraId="73E1ED92" w14:textId="77777777" w:rsidR="00CE31D2" w:rsidRDefault="00CE31D2">
      <w:pPr>
        <w:rPr>
          <w:rFonts w:asciiTheme="majorHAnsi" w:hAnsiTheme="majorHAnsi" w:cstheme="majorHAnsi"/>
          <w:szCs w:val="24"/>
        </w:rPr>
      </w:pPr>
    </w:p>
    <w:p w14:paraId="3EEE74FF" w14:textId="77777777" w:rsidR="00CE31D2" w:rsidRDefault="00CE31D2">
      <w:pPr>
        <w:rPr>
          <w:rFonts w:asciiTheme="majorHAnsi" w:hAnsiTheme="majorHAnsi" w:cstheme="majorHAnsi"/>
          <w:szCs w:val="24"/>
        </w:rPr>
      </w:pPr>
    </w:p>
    <w:p w14:paraId="340234CA" w14:textId="7A778C52" w:rsidR="005D67C2" w:rsidRPr="006A0700" w:rsidRDefault="009D6503" w:rsidP="005D67C2">
      <w:pPr>
        <w:pStyle w:val="Slog57"/>
        <w:ind w:left="34" w:right="42" w:firstLine="0"/>
        <w:jc w:val="both"/>
        <w:rPr>
          <w:rFonts w:asciiTheme="majorHAnsi" w:hAnsiTheme="majorHAnsi" w:cstheme="majorHAnsi"/>
        </w:rPr>
      </w:pPr>
      <w:r w:rsidRPr="003228C3">
        <w:rPr>
          <w:rFonts w:asciiTheme="majorHAnsi" w:hAnsiTheme="majorHAnsi" w:cstheme="majorHAnsi"/>
        </w:rPr>
        <w:t>Ponudnik pripravi s</w:t>
      </w:r>
      <w:r w:rsidR="005D67C2" w:rsidRPr="003228C3">
        <w:rPr>
          <w:rFonts w:asciiTheme="majorHAnsi" w:hAnsiTheme="majorHAnsi" w:cstheme="majorHAnsi"/>
        </w:rPr>
        <w:t>cenarij RIMROM dogodka v Castri s predstavitvijo tehničnega in vsebinskega dela</w:t>
      </w:r>
      <w:r w:rsidR="005D67C2" w:rsidRPr="003330F8">
        <w:rPr>
          <w:rFonts w:asciiTheme="majorHAnsi" w:hAnsiTheme="majorHAnsi" w:cstheme="majorHAnsi"/>
        </w:rPr>
        <w:t xml:space="preserve"> dogodka, ki vsebuje vse v projektni nalogi navedene postavke naročila.</w:t>
      </w:r>
      <w:r w:rsidR="005D67C2" w:rsidRPr="003330F8">
        <w:rPr>
          <w:rStyle w:val="Naslov1Znak"/>
          <w:rFonts w:asciiTheme="majorHAnsi" w:hAnsiTheme="majorHAnsi" w:cstheme="majorHAnsi"/>
          <w:sz w:val="22"/>
          <w:szCs w:val="22"/>
        </w:rPr>
        <w:t xml:space="preserve"> </w:t>
      </w:r>
      <w:r w:rsidR="005D67C2" w:rsidRPr="003330F8">
        <w:rPr>
          <w:rFonts w:asciiTheme="majorHAnsi" w:hAnsiTheme="majorHAnsi" w:cstheme="majorHAnsi"/>
          <w:color w:val="000000"/>
        </w:rPr>
        <w:t>Del predstavitve scenarija je tudi npr. grafični prikaz prizorišč in ostalih elementov, ki bodo uporabljeni za izvedbo prireditve.</w:t>
      </w:r>
    </w:p>
    <w:p w14:paraId="5259E2C6" w14:textId="77777777" w:rsidR="00AF274D" w:rsidRPr="00AF274D" w:rsidRDefault="00AF274D" w:rsidP="00AF274D">
      <w:pPr>
        <w:widowControl w:val="0"/>
        <w:suppressAutoHyphens/>
        <w:autoSpaceDN w:val="0"/>
        <w:textAlignment w:val="baseline"/>
        <w:rPr>
          <w:rFonts w:ascii="Calibri Light" w:eastAsia="SimSun" w:hAnsi="Calibri Light" w:cs="Calibri Light"/>
          <w:b/>
          <w:bCs/>
          <w:kern w:val="3"/>
          <w:sz w:val="24"/>
          <w:szCs w:val="24"/>
          <w:lang w:eastAsia="en-US"/>
        </w:rPr>
      </w:pPr>
    </w:p>
    <w:p w14:paraId="6C237373"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2710ED67" w14:textId="77777777" w:rsidR="00AF274D" w:rsidRPr="00AF274D" w:rsidRDefault="00AF274D" w:rsidP="00AF274D">
      <w:pPr>
        <w:suppressAutoHyphens/>
        <w:autoSpaceDN w:val="0"/>
        <w:spacing w:line="276" w:lineRule="auto"/>
        <w:textAlignment w:val="baseline"/>
        <w:rPr>
          <w:rFonts w:ascii="Calibri Light" w:eastAsia="SimSun" w:hAnsi="Calibri Light" w:cs="Calibri Light"/>
          <w:kern w:val="3"/>
          <w:sz w:val="24"/>
          <w:lang w:eastAsia="en-US"/>
        </w:rPr>
      </w:pPr>
    </w:p>
    <w:p w14:paraId="15D78AFA"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08FB5D1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E2EB450"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50C8380E"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C1B4681"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D6C9F67"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3B2BF268"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1FFF5E45"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2D0326B"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282AF2F0"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12B6A048" w14:textId="77777777" w:rsidR="00CE31D2" w:rsidRPr="00CE31D2" w:rsidRDefault="00CE31D2" w:rsidP="00CE31D2">
      <w:pPr>
        <w:suppressAutoHyphens/>
        <w:autoSpaceDN w:val="0"/>
        <w:spacing w:line="276" w:lineRule="auto"/>
        <w:textAlignment w:val="baseline"/>
        <w:rPr>
          <w:rFonts w:ascii="Calibri Light" w:eastAsia="SimSun" w:hAnsi="Calibri Light" w:cs="Calibri Light"/>
          <w:kern w:val="3"/>
          <w:sz w:val="24"/>
          <w:lang w:eastAsia="en-US"/>
        </w:rPr>
      </w:pPr>
    </w:p>
    <w:p w14:paraId="31E51410" w14:textId="3ECE74DA" w:rsidR="00F65EDD" w:rsidRPr="00212E09" w:rsidRDefault="00F65EDD">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01CDD251" w14:textId="58B1A3C8" w:rsidR="009F661E" w:rsidRPr="00212E09" w:rsidRDefault="009F661E"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8" w:name="_Toc161986596"/>
      <w:bookmarkStart w:id="19" w:name="_Toc193370234"/>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ESPD</w:t>
      </w:r>
      <w:bookmarkEnd w:id="18"/>
      <w:bookmarkEnd w:id="19"/>
    </w:p>
    <w:p w14:paraId="500A1703" w14:textId="77777777" w:rsidR="009F661E" w:rsidRPr="00212E09"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212E09" w:rsidRDefault="00BB58DA" w:rsidP="00BB58DA">
      <w:pPr>
        <w:jc w:val="both"/>
        <w:rPr>
          <w:rFonts w:asciiTheme="majorHAnsi" w:hAnsiTheme="majorHAnsi" w:cstheme="majorHAnsi"/>
        </w:rPr>
      </w:pPr>
      <w:r w:rsidRPr="00212E09">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212E09" w:rsidRDefault="00BB58DA" w:rsidP="00BB58DA">
      <w:pPr>
        <w:jc w:val="both"/>
        <w:rPr>
          <w:rFonts w:asciiTheme="majorHAnsi" w:hAnsiTheme="majorHAnsi" w:cstheme="majorHAnsi"/>
        </w:rPr>
      </w:pPr>
    </w:p>
    <w:p w14:paraId="6963F7CA" w14:textId="77777777" w:rsidR="00BB58DA" w:rsidRPr="00212E09" w:rsidRDefault="00BB58DA" w:rsidP="00BB58DA">
      <w:pPr>
        <w:jc w:val="both"/>
        <w:rPr>
          <w:rFonts w:asciiTheme="majorHAnsi" w:hAnsiTheme="majorHAnsi" w:cstheme="majorHAnsi"/>
        </w:rPr>
      </w:pPr>
      <w:r w:rsidRPr="00212E09">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212E09" w:rsidRDefault="00BB58DA" w:rsidP="00BB58DA">
      <w:pPr>
        <w:pStyle w:val="Slog51"/>
        <w:rPr>
          <w:rFonts w:cstheme="majorHAnsi"/>
        </w:rPr>
      </w:pPr>
      <w:r w:rsidRPr="00212E09">
        <w:rPr>
          <w:rFonts w:cstheme="majorHAnsi"/>
        </w:rPr>
        <w:t>subjekti, katerih zmogljivosti namerava uporabiti ponudnik v skladu z 81. členom ZJN-3, in</w:t>
      </w:r>
    </w:p>
    <w:p w14:paraId="3AEE97CE" w14:textId="30DBA1CA" w:rsidR="00BB58DA" w:rsidRPr="00212E09" w:rsidRDefault="00BB58DA" w:rsidP="00BB58DA">
      <w:pPr>
        <w:pStyle w:val="Slog51"/>
        <w:rPr>
          <w:rFonts w:cstheme="majorHAnsi"/>
        </w:rPr>
      </w:pPr>
      <w:r w:rsidRPr="00212E09">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212E09" w:rsidRDefault="00BB58DA" w:rsidP="00BB58DA">
      <w:pPr>
        <w:jc w:val="both"/>
        <w:rPr>
          <w:rFonts w:asciiTheme="majorHAnsi" w:hAnsiTheme="majorHAnsi" w:cstheme="majorHAnsi"/>
        </w:rPr>
      </w:pPr>
    </w:p>
    <w:p w14:paraId="2E21A0AA" w14:textId="092E3C49" w:rsidR="009F661E" w:rsidRPr="00212E09" w:rsidRDefault="00BB58DA" w:rsidP="00BB58DA">
      <w:pPr>
        <w:jc w:val="both"/>
        <w:rPr>
          <w:rFonts w:asciiTheme="majorHAnsi" w:hAnsiTheme="majorHAnsi" w:cstheme="majorHAnsi"/>
          <w:b/>
          <w:bCs/>
          <w:i/>
          <w:iCs/>
          <w:u w:val="single"/>
        </w:rPr>
      </w:pPr>
      <w:r w:rsidRPr="00212E09">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 </w:t>
      </w:r>
      <w:r w:rsidR="00062161" w:rsidRPr="00212E09">
        <w:rPr>
          <w:rFonts w:asciiTheme="majorHAnsi" w:hAnsiTheme="majorHAnsi" w:cstheme="majorHAnsi"/>
        </w:rPr>
        <w:t xml:space="preserve"> </w:t>
      </w:r>
      <w:r w:rsidR="009F661E" w:rsidRPr="00212E09">
        <w:rPr>
          <w:rFonts w:asciiTheme="majorHAnsi" w:hAnsiTheme="majorHAnsi" w:cstheme="majorHAnsi"/>
        </w:rPr>
        <w:br w:type="page"/>
      </w:r>
    </w:p>
    <w:p w14:paraId="5B1D6AAE" w14:textId="6E4A8D22" w:rsidR="00230C71" w:rsidRPr="00212E09" w:rsidRDefault="00B94246"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0" w:name="_Toc161986597"/>
      <w:bookmarkStart w:id="21" w:name="_Toc193370235"/>
      <w:proofErr w:type="spellStart"/>
      <w:r>
        <w:rPr>
          <w:rFonts w:asciiTheme="majorHAnsi" w:hAnsiTheme="majorHAnsi" w:cstheme="majorHAnsi"/>
          <w:szCs w:val="24"/>
          <w:lang w:val="sl-SI"/>
        </w:rPr>
        <w:lastRenderedPageBreak/>
        <w:t>obr</w:t>
      </w:r>
      <w:proofErr w:type="spellEnd"/>
      <w:r>
        <w:rPr>
          <w:rFonts w:asciiTheme="majorHAnsi" w:hAnsiTheme="majorHAnsi" w:cstheme="majorHAnsi"/>
          <w:szCs w:val="24"/>
          <w:lang w:val="sl-SI"/>
        </w:rPr>
        <w:t>. -</w:t>
      </w:r>
      <w:r w:rsidR="007A3C07">
        <w:rPr>
          <w:rFonts w:asciiTheme="majorHAnsi" w:hAnsiTheme="majorHAnsi" w:cstheme="majorHAnsi"/>
          <w:szCs w:val="24"/>
          <w:lang w:val="sl-SI"/>
        </w:rPr>
        <w:t xml:space="preserve"> </w:t>
      </w:r>
      <w:r w:rsidR="00230C71" w:rsidRPr="00212E09">
        <w:rPr>
          <w:rFonts w:asciiTheme="majorHAnsi" w:hAnsiTheme="majorHAnsi" w:cstheme="majorHAnsi"/>
          <w:szCs w:val="24"/>
          <w:lang w:val="sl-SI"/>
        </w:rPr>
        <w:t>Zahteva podizvajalca za neposredno plačilo</w:t>
      </w:r>
      <w:bookmarkEnd w:id="20"/>
      <w:bookmarkEnd w:id="21"/>
    </w:p>
    <w:bookmarkEnd w:id="15"/>
    <w:bookmarkEnd w:id="16"/>
    <w:p w14:paraId="129275A6" w14:textId="77777777" w:rsidR="00644C70" w:rsidRPr="00212E09"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212E09" w:rsidRDefault="00C850EF" w:rsidP="00954B58">
      <w:pPr>
        <w:jc w:val="both"/>
        <w:rPr>
          <w:rFonts w:asciiTheme="majorHAnsi" w:hAnsiTheme="majorHAnsi" w:cstheme="majorHAnsi"/>
          <w:b/>
          <w:sz w:val="24"/>
          <w:szCs w:val="24"/>
          <w:lang w:eastAsia="en-US"/>
        </w:rPr>
      </w:pPr>
    </w:p>
    <w:p w14:paraId="0AB1BD76"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b/>
          <w:lang w:eastAsia="en-US"/>
        </w:rPr>
        <w:t>PODIZVAJALEC</w:t>
      </w:r>
      <w:r w:rsidRPr="00212E09">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12E09" w:rsidRPr="00212E09" w14:paraId="1BF93BC9" w14:textId="77777777" w:rsidTr="0083593F">
        <w:tc>
          <w:tcPr>
            <w:tcW w:w="9212" w:type="dxa"/>
            <w:tcBorders>
              <w:bottom w:val="single" w:sz="6" w:space="0" w:color="1F497D"/>
            </w:tcBorders>
            <w:shd w:val="clear" w:color="auto" w:fill="auto"/>
          </w:tcPr>
          <w:p w14:paraId="5FBE20B2" w14:textId="77777777" w:rsidR="00644C70" w:rsidRPr="00212E09" w:rsidRDefault="00644C70" w:rsidP="00954B58">
            <w:pPr>
              <w:jc w:val="both"/>
              <w:rPr>
                <w:rFonts w:asciiTheme="majorHAnsi" w:eastAsia="Times New Roman" w:hAnsiTheme="majorHAnsi" w:cstheme="majorHAnsi"/>
                <w:lang w:eastAsia="en-US"/>
              </w:rPr>
            </w:pPr>
          </w:p>
        </w:tc>
      </w:tr>
      <w:tr w:rsidR="00644C70" w:rsidRPr="00212E09" w14:paraId="533D7E1B" w14:textId="77777777" w:rsidTr="0083593F">
        <w:tc>
          <w:tcPr>
            <w:tcW w:w="9212" w:type="dxa"/>
            <w:tcBorders>
              <w:top w:val="single" w:sz="6" w:space="0" w:color="1F497D"/>
            </w:tcBorders>
            <w:shd w:val="clear" w:color="auto" w:fill="auto"/>
          </w:tcPr>
          <w:p w14:paraId="43774FCF" w14:textId="77777777" w:rsidR="00644C70" w:rsidRPr="00212E09" w:rsidRDefault="00644C70" w:rsidP="00954B58">
            <w:pPr>
              <w:jc w:val="both"/>
              <w:rPr>
                <w:rFonts w:asciiTheme="majorHAnsi" w:eastAsia="Times New Roman" w:hAnsiTheme="majorHAnsi" w:cstheme="majorHAnsi"/>
                <w:lang w:eastAsia="en-US"/>
              </w:rPr>
            </w:pPr>
          </w:p>
        </w:tc>
      </w:tr>
    </w:tbl>
    <w:p w14:paraId="791BBDB4" w14:textId="77777777" w:rsidR="00C850EF" w:rsidRPr="00212E09" w:rsidRDefault="00C850EF" w:rsidP="00954B58">
      <w:pPr>
        <w:jc w:val="both"/>
        <w:rPr>
          <w:rFonts w:asciiTheme="majorHAnsi" w:hAnsiTheme="majorHAnsi" w:cstheme="majorHAnsi"/>
          <w:lang w:eastAsia="en-US"/>
        </w:rPr>
      </w:pPr>
    </w:p>
    <w:p w14:paraId="384991CF" w14:textId="6D078A18"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V zvezi z javnim naročilom »</w:t>
      </w:r>
      <w:r w:rsidR="000158D0" w:rsidRPr="000158D0">
        <w:rPr>
          <w:rFonts w:asciiTheme="majorHAnsi" w:hAnsiTheme="majorHAnsi" w:cstheme="majorHAnsi"/>
          <w:b/>
          <w:bCs/>
          <w:lang w:eastAsia="en-US"/>
        </w:rPr>
        <w:t>RIMROM dogodek v Castri</w:t>
      </w:r>
      <w:r w:rsidRPr="00212E09">
        <w:rPr>
          <w:rFonts w:asciiTheme="majorHAnsi" w:hAnsiTheme="majorHAnsi" w:cstheme="majorHAnsi"/>
          <w:lang w:eastAsia="en-US"/>
        </w:rPr>
        <w:t>«</w:t>
      </w:r>
      <w:r w:rsidRPr="003C2F23">
        <w:rPr>
          <w:rFonts w:asciiTheme="majorHAnsi" w:hAnsiTheme="majorHAnsi" w:cstheme="majorHAnsi"/>
          <w:lang w:eastAsia="en-US"/>
        </w:rPr>
        <w:t>,</w:t>
      </w:r>
      <w:r w:rsidR="00325795" w:rsidRPr="00212E09">
        <w:rPr>
          <w:rFonts w:asciiTheme="majorHAnsi" w:hAnsiTheme="majorHAnsi" w:cstheme="majorHAnsi"/>
          <w:lang w:eastAsia="en-US"/>
        </w:rPr>
        <w:t xml:space="preserve"> </w:t>
      </w:r>
      <w:r w:rsidRPr="00212E09">
        <w:rPr>
          <w:rFonts w:asciiTheme="majorHAnsi" w:hAnsiTheme="majorHAnsi" w:cstheme="majorHAnsi"/>
          <w:bCs/>
          <w:lang w:eastAsia="en-US"/>
        </w:rPr>
        <w:t xml:space="preserve">naročniku  </w:t>
      </w:r>
      <w:r w:rsidRPr="00212E09">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212E09"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212E09" w:rsidRDefault="00644C70" w:rsidP="00954B58">
      <w:pPr>
        <w:rPr>
          <w:rFonts w:asciiTheme="majorHAnsi" w:hAnsiTheme="majorHAnsi" w:cstheme="majorHAnsi"/>
        </w:rPr>
      </w:pPr>
    </w:p>
    <w:p w14:paraId="34EE29CE" w14:textId="77777777" w:rsidR="00644C70" w:rsidRPr="00212E09"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12E09" w:rsidRPr="00212E09" w14:paraId="096129E5" w14:textId="77777777" w:rsidTr="00537A08">
        <w:trPr>
          <w:trHeight w:val="737"/>
        </w:trPr>
        <w:tc>
          <w:tcPr>
            <w:tcW w:w="2162" w:type="dxa"/>
          </w:tcPr>
          <w:p w14:paraId="2FC68BFE"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KRAJ</w:t>
            </w:r>
          </w:p>
          <w:p w14:paraId="6EF5660A" w14:textId="77777777" w:rsidR="0063242A" w:rsidRPr="00212E09" w:rsidRDefault="0063242A" w:rsidP="00954B58">
            <w:pPr>
              <w:rPr>
                <w:rFonts w:asciiTheme="majorHAnsi" w:hAnsiTheme="majorHAnsi" w:cstheme="majorHAnsi"/>
              </w:rPr>
            </w:pPr>
          </w:p>
        </w:tc>
        <w:tc>
          <w:tcPr>
            <w:tcW w:w="2410" w:type="dxa"/>
            <w:vMerge w:val="restart"/>
          </w:tcPr>
          <w:p w14:paraId="57587482"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777A8833"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PODIZVAJALEC</w:t>
            </w:r>
          </w:p>
          <w:p w14:paraId="32C7F8BA" w14:textId="77777777" w:rsidR="00DF757B" w:rsidRPr="00212E09" w:rsidRDefault="0063242A"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3C9DB623"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6E36CD44" w14:textId="77777777" w:rsidTr="00537A08">
        <w:trPr>
          <w:trHeight w:val="737"/>
        </w:trPr>
        <w:tc>
          <w:tcPr>
            <w:tcW w:w="2162" w:type="dxa"/>
          </w:tcPr>
          <w:p w14:paraId="6F90ED1C"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25E550D9" w14:textId="77777777" w:rsidR="0063242A" w:rsidRPr="00212E09"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212E09" w:rsidRDefault="0063242A" w:rsidP="00954B58">
            <w:pPr>
              <w:rPr>
                <w:rFonts w:asciiTheme="majorHAnsi" w:hAnsiTheme="majorHAnsi" w:cstheme="majorHAnsi"/>
              </w:rPr>
            </w:pPr>
          </w:p>
        </w:tc>
      </w:tr>
    </w:tbl>
    <w:p w14:paraId="476D9347" w14:textId="77777777" w:rsidR="004B1AD6" w:rsidRPr="00212E09" w:rsidRDefault="004B1AD6" w:rsidP="00954B58">
      <w:pPr>
        <w:rPr>
          <w:rFonts w:asciiTheme="majorHAnsi" w:hAnsiTheme="majorHAnsi" w:cstheme="majorHAnsi"/>
        </w:rPr>
      </w:pPr>
    </w:p>
    <w:p w14:paraId="51B7E215" w14:textId="77777777" w:rsidR="004B1AD6" w:rsidRPr="00212E09" w:rsidRDefault="004B1AD6" w:rsidP="00954B58">
      <w:pPr>
        <w:rPr>
          <w:rFonts w:asciiTheme="majorHAnsi" w:hAnsiTheme="majorHAnsi" w:cstheme="majorHAnsi"/>
          <w:sz w:val="24"/>
          <w:szCs w:val="24"/>
        </w:rPr>
      </w:pPr>
    </w:p>
    <w:p w14:paraId="166930EC" w14:textId="77777777" w:rsidR="004B1AD6" w:rsidRPr="00212E09" w:rsidRDefault="004B1AD6" w:rsidP="00954B58">
      <w:pPr>
        <w:rPr>
          <w:rFonts w:asciiTheme="majorHAnsi" w:hAnsiTheme="majorHAnsi" w:cstheme="majorHAnsi"/>
          <w:sz w:val="24"/>
          <w:szCs w:val="24"/>
        </w:rPr>
      </w:pPr>
    </w:p>
    <w:p w14:paraId="5C8699C9" w14:textId="77777777" w:rsidR="004B1AD6" w:rsidRPr="00212E09" w:rsidRDefault="004B1AD6" w:rsidP="00954B58">
      <w:pPr>
        <w:rPr>
          <w:rFonts w:asciiTheme="majorHAnsi" w:hAnsiTheme="majorHAnsi" w:cstheme="majorHAnsi"/>
          <w:sz w:val="24"/>
          <w:szCs w:val="24"/>
        </w:rPr>
      </w:pPr>
    </w:p>
    <w:p w14:paraId="32C69BDF" w14:textId="77777777" w:rsidR="004B1AD6" w:rsidRPr="00212E09" w:rsidRDefault="004B1AD6" w:rsidP="00954B58">
      <w:pPr>
        <w:rPr>
          <w:rFonts w:asciiTheme="majorHAnsi" w:hAnsiTheme="majorHAnsi" w:cstheme="majorHAnsi"/>
          <w:sz w:val="24"/>
          <w:szCs w:val="24"/>
        </w:rPr>
      </w:pPr>
    </w:p>
    <w:p w14:paraId="08568A6A" w14:textId="77777777" w:rsidR="004B1AD6" w:rsidRPr="00212E09" w:rsidRDefault="004B1AD6" w:rsidP="00954B58">
      <w:pPr>
        <w:rPr>
          <w:rFonts w:asciiTheme="majorHAnsi" w:hAnsiTheme="majorHAnsi" w:cstheme="majorHAnsi"/>
          <w:sz w:val="24"/>
          <w:szCs w:val="24"/>
        </w:rPr>
      </w:pPr>
    </w:p>
    <w:p w14:paraId="7B08B429" w14:textId="77777777" w:rsidR="00237E7C" w:rsidRPr="00212E09" w:rsidRDefault="00D12BBB" w:rsidP="00954B58">
      <w:pPr>
        <w:rPr>
          <w:rFonts w:asciiTheme="majorHAnsi" w:hAnsiTheme="majorHAnsi" w:cstheme="majorHAnsi"/>
          <w:sz w:val="24"/>
          <w:szCs w:val="24"/>
        </w:rPr>
      </w:pPr>
      <w:bookmarkStart w:id="22" w:name="_Toc395008191"/>
      <w:bookmarkStart w:id="23" w:name="_Toc401742229"/>
      <w:bookmarkStart w:id="24" w:name="_Toc401742359"/>
      <w:r w:rsidRPr="00212E09">
        <w:rPr>
          <w:rFonts w:asciiTheme="majorHAnsi" w:hAnsiTheme="majorHAnsi" w:cstheme="majorHAnsi"/>
          <w:sz w:val="24"/>
          <w:szCs w:val="24"/>
        </w:rPr>
        <w:t xml:space="preserve"> </w:t>
      </w:r>
    </w:p>
    <w:p w14:paraId="17F476D1" w14:textId="77777777" w:rsidR="00E33638" w:rsidRPr="00212E09" w:rsidRDefault="00E33638" w:rsidP="00954B58">
      <w:pPr>
        <w:rPr>
          <w:rFonts w:asciiTheme="majorHAnsi" w:hAnsiTheme="majorHAnsi" w:cstheme="majorHAnsi"/>
          <w:b/>
          <w:bCs/>
          <w:i/>
          <w:iCs/>
          <w:sz w:val="24"/>
          <w:szCs w:val="24"/>
          <w:u w:val="single"/>
        </w:rPr>
      </w:pPr>
      <w:bookmarkStart w:id="25" w:name="_Toc401742230"/>
      <w:bookmarkStart w:id="26" w:name="_Toc401742360"/>
      <w:bookmarkEnd w:id="22"/>
      <w:bookmarkEnd w:id="23"/>
      <w:bookmarkEnd w:id="24"/>
    </w:p>
    <w:p w14:paraId="187EF563" w14:textId="77777777" w:rsidR="00312259" w:rsidRPr="00212E09" w:rsidRDefault="00312259" w:rsidP="00954B58">
      <w:pPr>
        <w:rPr>
          <w:rFonts w:asciiTheme="majorHAnsi" w:hAnsiTheme="majorHAnsi" w:cstheme="majorHAnsi"/>
          <w:b/>
          <w:bCs/>
          <w:i/>
          <w:iCs/>
          <w:sz w:val="24"/>
          <w:szCs w:val="24"/>
          <w:u w:val="single"/>
        </w:rPr>
      </w:pPr>
      <w:bookmarkStart w:id="27" w:name="_Toc389830381"/>
      <w:bookmarkStart w:id="28" w:name="_Toc396225349"/>
      <w:bookmarkEnd w:id="25"/>
      <w:bookmarkEnd w:id="26"/>
    </w:p>
    <w:p w14:paraId="5998990D" w14:textId="77777777" w:rsidR="007205C3" w:rsidRPr="00212E09" w:rsidRDefault="007205C3" w:rsidP="00954B58">
      <w:pPr>
        <w:rPr>
          <w:rFonts w:asciiTheme="majorHAnsi" w:hAnsiTheme="majorHAnsi" w:cstheme="majorHAnsi"/>
          <w:sz w:val="24"/>
          <w:szCs w:val="24"/>
        </w:rPr>
      </w:pPr>
      <w:bookmarkStart w:id="29" w:name="_Toc401742235"/>
      <w:bookmarkStart w:id="30" w:name="_Toc401742367"/>
      <w:bookmarkEnd w:id="27"/>
      <w:bookmarkEnd w:id="28"/>
      <w:r w:rsidRPr="00212E09">
        <w:rPr>
          <w:rFonts w:asciiTheme="majorHAnsi" w:hAnsiTheme="majorHAnsi" w:cstheme="majorHAnsi"/>
          <w:sz w:val="24"/>
          <w:szCs w:val="24"/>
        </w:rPr>
        <w:br w:type="page"/>
      </w:r>
    </w:p>
    <w:p w14:paraId="4E346981" w14:textId="77777777" w:rsidR="007205C3" w:rsidRPr="00212E09"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31" w:name="_Toc161986598"/>
      <w:bookmarkStart w:id="32" w:name="_Toc193370236"/>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zavarovanja za dobro izvedbo</w:t>
      </w:r>
      <w:bookmarkEnd w:id="31"/>
      <w:bookmarkEnd w:id="32"/>
      <w:r w:rsidR="00446DED" w:rsidRPr="00212E09">
        <w:rPr>
          <w:rFonts w:asciiTheme="majorHAnsi" w:hAnsiTheme="majorHAnsi" w:cstheme="majorHAnsi"/>
          <w:szCs w:val="24"/>
          <w:lang w:val="sl-SI"/>
        </w:rPr>
        <w:t xml:space="preserve"> </w:t>
      </w:r>
      <w:r w:rsidR="00BF02ED" w:rsidRPr="00212E09">
        <w:rPr>
          <w:rFonts w:asciiTheme="majorHAnsi" w:hAnsiTheme="majorHAnsi" w:cstheme="majorHAnsi"/>
          <w:szCs w:val="24"/>
          <w:lang w:val="sl-SI"/>
        </w:rPr>
        <w:t xml:space="preserve"> </w:t>
      </w:r>
    </w:p>
    <w:p w14:paraId="4BC05547" w14:textId="7777777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0158D0" w:rsidRPr="004A7197" w14:paraId="454AC053" w14:textId="77777777" w:rsidTr="00851C1A">
        <w:tc>
          <w:tcPr>
            <w:tcW w:w="9060" w:type="dxa"/>
          </w:tcPr>
          <w:p w14:paraId="0FFF9ED6" w14:textId="77777777" w:rsidR="000158D0" w:rsidRPr="004A7197" w:rsidRDefault="000158D0" w:rsidP="00851C1A">
            <w:pPr>
              <w:rPr>
                <w:rFonts w:asciiTheme="majorHAnsi" w:hAnsiTheme="majorHAnsi" w:cstheme="majorHAnsi"/>
              </w:rPr>
            </w:pPr>
            <w:r w:rsidRPr="004A7197">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0158D0" w:rsidRPr="004A7197" w14:paraId="48C1D716" w14:textId="77777777" w:rsidTr="00851C1A">
              <w:tc>
                <w:tcPr>
                  <w:tcW w:w="9212" w:type="dxa"/>
                  <w:tcBorders>
                    <w:bottom w:val="single" w:sz="6" w:space="0" w:color="1F497D"/>
                  </w:tcBorders>
                  <w:shd w:val="clear" w:color="auto" w:fill="auto"/>
                </w:tcPr>
                <w:p w14:paraId="5C7D2A05" w14:textId="77777777" w:rsidR="000158D0" w:rsidRPr="004A7197" w:rsidRDefault="000158D0" w:rsidP="00851C1A">
                  <w:pPr>
                    <w:rPr>
                      <w:rFonts w:asciiTheme="majorHAnsi" w:hAnsiTheme="majorHAnsi" w:cstheme="majorHAnsi"/>
                    </w:rPr>
                  </w:pPr>
                </w:p>
              </w:tc>
            </w:tr>
            <w:tr w:rsidR="000158D0" w:rsidRPr="004A7197" w14:paraId="78C5D072" w14:textId="77777777" w:rsidTr="00851C1A">
              <w:tc>
                <w:tcPr>
                  <w:tcW w:w="9212" w:type="dxa"/>
                  <w:tcBorders>
                    <w:top w:val="single" w:sz="6" w:space="0" w:color="1F497D"/>
                  </w:tcBorders>
                  <w:shd w:val="clear" w:color="auto" w:fill="auto"/>
                </w:tcPr>
                <w:p w14:paraId="4F653597" w14:textId="77777777" w:rsidR="000158D0" w:rsidRPr="004A7197" w:rsidRDefault="000158D0" w:rsidP="00851C1A">
                  <w:pPr>
                    <w:rPr>
                      <w:rFonts w:asciiTheme="majorHAnsi" w:hAnsiTheme="majorHAnsi" w:cstheme="majorHAnsi"/>
                    </w:rPr>
                  </w:pPr>
                </w:p>
              </w:tc>
            </w:tr>
          </w:tbl>
          <w:p w14:paraId="57DAA983" w14:textId="77777777" w:rsidR="000158D0" w:rsidRPr="004A7197" w:rsidRDefault="000158D0" w:rsidP="00851C1A">
            <w:pPr>
              <w:jc w:val="center"/>
              <w:rPr>
                <w:rFonts w:asciiTheme="majorHAnsi" w:hAnsiTheme="majorHAnsi" w:cstheme="majorHAnsi"/>
                <w:bCs/>
                <w:iCs/>
              </w:rPr>
            </w:pPr>
          </w:p>
          <w:p w14:paraId="7AA5E96B" w14:textId="77777777" w:rsidR="000158D0" w:rsidRPr="004A7197" w:rsidRDefault="000158D0" w:rsidP="00851C1A">
            <w:pPr>
              <w:jc w:val="center"/>
              <w:rPr>
                <w:rFonts w:asciiTheme="majorHAnsi" w:hAnsiTheme="majorHAnsi" w:cstheme="majorHAnsi"/>
                <w:bCs/>
                <w:iCs/>
              </w:rPr>
            </w:pPr>
          </w:p>
          <w:p w14:paraId="49F89E1D" w14:textId="77777777" w:rsidR="000158D0" w:rsidRPr="004A7197" w:rsidRDefault="000158D0" w:rsidP="00851C1A">
            <w:pPr>
              <w:jc w:val="center"/>
              <w:rPr>
                <w:rFonts w:asciiTheme="majorHAnsi" w:hAnsiTheme="majorHAnsi" w:cstheme="majorHAnsi"/>
                <w:b/>
                <w:bCs/>
                <w:iCs/>
              </w:rPr>
            </w:pPr>
            <w:r w:rsidRPr="004A7197">
              <w:rPr>
                <w:rFonts w:asciiTheme="majorHAnsi" w:hAnsiTheme="majorHAnsi" w:cstheme="majorHAnsi"/>
                <w:b/>
                <w:bCs/>
                <w:iCs/>
              </w:rPr>
              <w:t>MENIČNA IZJAVA</w:t>
            </w:r>
          </w:p>
          <w:p w14:paraId="61D69C45" w14:textId="77777777" w:rsidR="000158D0" w:rsidRPr="004A7197" w:rsidRDefault="000158D0" w:rsidP="00851C1A">
            <w:pPr>
              <w:rPr>
                <w:rFonts w:asciiTheme="majorHAnsi" w:hAnsiTheme="majorHAnsi" w:cstheme="majorHAnsi"/>
                <w:bCs/>
                <w:iCs/>
              </w:rPr>
            </w:pPr>
          </w:p>
          <w:p w14:paraId="0135E5D3"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4A7197">
              <w:rPr>
                <w:rFonts w:asciiTheme="majorHAnsi" w:hAnsiTheme="majorHAnsi" w:cstheme="majorHAnsi"/>
                <w:b/>
                <w:bCs/>
                <w:iCs/>
              </w:rPr>
              <w:t>zavarovanja dobre izvedbe pogodbenih obveznosti</w:t>
            </w:r>
            <w:r w:rsidRPr="004A7197">
              <w:rPr>
                <w:rFonts w:asciiTheme="majorHAnsi" w:hAnsiTheme="majorHAnsi" w:cstheme="majorHAnsi"/>
                <w:bCs/>
                <w:iCs/>
              </w:rPr>
              <w:t xml:space="preserve"> izvajalca/izdajatelja menic po Pogodbi.</w:t>
            </w:r>
          </w:p>
          <w:p w14:paraId="0BBE9291" w14:textId="77777777" w:rsidR="000158D0" w:rsidRPr="004A7197" w:rsidRDefault="000158D0" w:rsidP="00851C1A">
            <w:pPr>
              <w:jc w:val="both"/>
              <w:rPr>
                <w:rFonts w:asciiTheme="majorHAnsi" w:hAnsiTheme="majorHAnsi" w:cstheme="majorHAnsi"/>
                <w:bCs/>
                <w:iCs/>
              </w:rPr>
            </w:pPr>
          </w:p>
          <w:p w14:paraId="29098006"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 xml:space="preserve">Na podlagi Pogodbe izvajalec/izdajatelj menic izroča </w:t>
            </w:r>
            <w:r w:rsidRPr="009D6503">
              <w:rPr>
                <w:rFonts w:asciiTheme="majorHAnsi" w:hAnsiTheme="majorHAnsi" w:cstheme="majorHAnsi"/>
                <w:bCs/>
                <w:iCs/>
              </w:rPr>
              <w:t>naročniku dve (2) bianko menici s</w:t>
            </w:r>
            <w:r w:rsidRPr="004A7197">
              <w:rPr>
                <w:rFonts w:asciiTheme="majorHAnsi" w:hAnsiTheme="majorHAnsi" w:cstheme="majorHAnsi"/>
                <w:bCs/>
                <w:iCs/>
              </w:rPr>
              <w:t xml:space="preserve">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0158D0" w:rsidRPr="004A7197" w14:paraId="5B672FAE" w14:textId="77777777" w:rsidTr="00851C1A">
              <w:tc>
                <w:tcPr>
                  <w:tcW w:w="1472" w:type="dxa"/>
                  <w:tcBorders>
                    <w:bottom w:val="single" w:sz="4" w:space="0" w:color="auto"/>
                  </w:tcBorders>
                </w:tcPr>
                <w:p w14:paraId="6C811FC2"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ime in priimek:</w:t>
                  </w:r>
                </w:p>
              </w:tc>
              <w:tc>
                <w:tcPr>
                  <w:tcW w:w="2524" w:type="dxa"/>
                  <w:tcBorders>
                    <w:bottom w:val="single" w:sz="4" w:space="0" w:color="auto"/>
                  </w:tcBorders>
                </w:tcPr>
                <w:p w14:paraId="30AC592A" w14:textId="77777777" w:rsidR="000158D0" w:rsidRPr="004A7197" w:rsidRDefault="000158D0" w:rsidP="00851C1A">
                  <w:pPr>
                    <w:jc w:val="both"/>
                    <w:rPr>
                      <w:rFonts w:asciiTheme="majorHAnsi" w:hAnsiTheme="majorHAnsi" w:cstheme="majorHAnsi"/>
                      <w:bCs/>
                      <w:iCs/>
                    </w:rPr>
                  </w:pPr>
                </w:p>
              </w:tc>
              <w:tc>
                <w:tcPr>
                  <w:tcW w:w="993" w:type="dxa"/>
                  <w:tcBorders>
                    <w:bottom w:val="single" w:sz="4" w:space="0" w:color="auto"/>
                  </w:tcBorders>
                </w:tcPr>
                <w:p w14:paraId="5EE56FE8" w14:textId="77777777" w:rsidR="000158D0" w:rsidRPr="004A7197" w:rsidRDefault="000158D0" w:rsidP="00851C1A">
                  <w:pPr>
                    <w:jc w:val="both"/>
                    <w:rPr>
                      <w:rFonts w:asciiTheme="majorHAnsi" w:hAnsiTheme="majorHAnsi" w:cstheme="majorHAnsi"/>
                      <w:bCs/>
                      <w:iCs/>
                    </w:rPr>
                  </w:pPr>
                </w:p>
                <w:p w14:paraId="2302F458"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funkcija</w:t>
                  </w:r>
                </w:p>
              </w:tc>
              <w:tc>
                <w:tcPr>
                  <w:tcW w:w="1842" w:type="dxa"/>
                  <w:tcBorders>
                    <w:bottom w:val="single" w:sz="4" w:space="0" w:color="auto"/>
                  </w:tcBorders>
                </w:tcPr>
                <w:p w14:paraId="43649E5F" w14:textId="77777777" w:rsidR="000158D0" w:rsidRPr="004A7197" w:rsidRDefault="000158D0" w:rsidP="00851C1A">
                  <w:pPr>
                    <w:jc w:val="both"/>
                    <w:rPr>
                      <w:rFonts w:asciiTheme="majorHAnsi" w:hAnsiTheme="majorHAnsi" w:cstheme="majorHAnsi"/>
                      <w:bCs/>
                      <w:iCs/>
                    </w:rPr>
                  </w:pPr>
                </w:p>
              </w:tc>
              <w:tc>
                <w:tcPr>
                  <w:tcW w:w="884" w:type="dxa"/>
                  <w:tcBorders>
                    <w:bottom w:val="single" w:sz="4" w:space="0" w:color="auto"/>
                  </w:tcBorders>
                </w:tcPr>
                <w:p w14:paraId="061C8A84" w14:textId="77777777" w:rsidR="000158D0" w:rsidRPr="004A7197" w:rsidRDefault="000158D0" w:rsidP="00851C1A">
                  <w:pPr>
                    <w:jc w:val="both"/>
                    <w:rPr>
                      <w:rFonts w:asciiTheme="majorHAnsi" w:hAnsiTheme="majorHAnsi" w:cstheme="majorHAnsi"/>
                      <w:bCs/>
                      <w:iCs/>
                    </w:rPr>
                  </w:pPr>
                </w:p>
                <w:p w14:paraId="0FFAA1EE"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podpis</w:t>
                  </w:r>
                </w:p>
              </w:tc>
              <w:tc>
                <w:tcPr>
                  <w:tcW w:w="1809" w:type="dxa"/>
                  <w:tcBorders>
                    <w:bottom w:val="single" w:sz="4" w:space="0" w:color="auto"/>
                  </w:tcBorders>
                </w:tcPr>
                <w:p w14:paraId="1D22CEE0" w14:textId="77777777" w:rsidR="000158D0" w:rsidRPr="004A7197" w:rsidRDefault="000158D0" w:rsidP="00851C1A">
                  <w:pPr>
                    <w:jc w:val="both"/>
                    <w:rPr>
                      <w:rFonts w:asciiTheme="majorHAnsi" w:hAnsiTheme="majorHAnsi" w:cstheme="majorHAnsi"/>
                      <w:bCs/>
                      <w:iCs/>
                    </w:rPr>
                  </w:pPr>
                </w:p>
              </w:tc>
            </w:tr>
            <w:tr w:rsidR="000158D0" w:rsidRPr="004A7197" w14:paraId="3B3C572D" w14:textId="77777777" w:rsidTr="00851C1A">
              <w:tc>
                <w:tcPr>
                  <w:tcW w:w="1472" w:type="dxa"/>
                  <w:tcBorders>
                    <w:top w:val="single" w:sz="4" w:space="0" w:color="auto"/>
                    <w:bottom w:val="single" w:sz="4" w:space="0" w:color="auto"/>
                  </w:tcBorders>
                </w:tcPr>
                <w:p w14:paraId="209D0AEB"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ime in priimek:</w:t>
                  </w:r>
                </w:p>
              </w:tc>
              <w:tc>
                <w:tcPr>
                  <w:tcW w:w="2524" w:type="dxa"/>
                  <w:tcBorders>
                    <w:top w:val="single" w:sz="4" w:space="0" w:color="auto"/>
                    <w:bottom w:val="single" w:sz="4" w:space="0" w:color="auto"/>
                  </w:tcBorders>
                </w:tcPr>
                <w:p w14:paraId="43B891A4" w14:textId="77777777" w:rsidR="000158D0" w:rsidRPr="004A7197" w:rsidRDefault="000158D0" w:rsidP="00851C1A">
                  <w:pPr>
                    <w:jc w:val="both"/>
                    <w:rPr>
                      <w:rFonts w:asciiTheme="majorHAnsi" w:hAnsiTheme="majorHAnsi" w:cstheme="majorHAnsi"/>
                      <w:bCs/>
                      <w:iCs/>
                    </w:rPr>
                  </w:pPr>
                </w:p>
              </w:tc>
              <w:tc>
                <w:tcPr>
                  <w:tcW w:w="993" w:type="dxa"/>
                  <w:tcBorders>
                    <w:top w:val="single" w:sz="4" w:space="0" w:color="auto"/>
                    <w:bottom w:val="single" w:sz="4" w:space="0" w:color="auto"/>
                  </w:tcBorders>
                </w:tcPr>
                <w:p w14:paraId="1AB82A3B" w14:textId="77777777" w:rsidR="000158D0" w:rsidRPr="004A7197" w:rsidRDefault="000158D0" w:rsidP="00851C1A">
                  <w:pPr>
                    <w:jc w:val="both"/>
                    <w:rPr>
                      <w:rFonts w:asciiTheme="majorHAnsi" w:hAnsiTheme="majorHAnsi" w:cstheme="majorHAnsi"/>
                      <w:bCs/>
                      <w:iCs/>
                    </w:rPr>
                  </w:pPr>
                </w:p>
                <w:p w14:paraId="2638D142"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funkcija</w:t>
                  </w:r>
                </w:p>
              </w:tc>
              <w:tc>
                <w:tcPr>
                  <w:tcW w:w="1842" w:type="dxa"/>
                  <w:tcBorders>
                    <w:top w:val="single" w:sz="4" w:space="0" w:color="auto"/>
                    <w:bottom w:val="single" w:sz="4" w:space="0" w:color="auto"/>
                  </w:tcBorders>
                </w:tcPr>
                <w:p w14:paraId="6CC090D0" w14:textId="77777777" w:rsidR="000158D0" w:rsidRPr="004A7197" w:rsidRDefault="000158D0" w:rsidP="00851C1A">
                  <w:pPr>
                    <w:jc w:val="both"/>
                    <w:rPr>
                      <w:rFonts w:asciiTheme="majorHAnsi" w:hAnsiTheme="majorHAnsi" w:cstheme="majorHAnsi"/>
                      <w:bCs/>
                      <w:iCs/>
                    </w:rPr>
                  </w:pPr>
                </w:p>
              </w:tc>
              <w:tc>
                <w:tcPr>
                  <w:tcW w:w="884" w:type="dxa"/>
                  <w:tcBorders>
                    <w:top w:val="single" w:sz="4" w:space="0" w:color="auto"/>
                    <w:bottom w:val="single" w:sz="4" w:space="0" w:color="auto"/>
                  </w:tcBorders>
                </w:tcPr>
                <w:p w14:paraId="3280727A" w14:textId="77777777" w:rsidR="000158D0" w:rsidRPr="004A7197" w:rsidRDefault="000158D0" w:rsidP="00851C1A">
                  <w:pPr>
                    <w:jc w:val="both"/>
                    <w:rPr>
                      <w:rFonts w:asciiTheme="majorHAnsi" w:hAnsiTheme="majorHAnsi" w:cstheme="majorHAnsi"/>
                      <w:bCs/>
                      <w:iCs/>
                    </w:rPr>
                  </w:pPr>
                </w:p>
                <w:p w14:paraId="04B46FFE"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podpis</w:t>
                  </w:r>
                </w:p>
              </w:tc>
              <w:tc>
                <w:tcPr>
                  <w:tcW w:w="1809" w:type="dxa"/>
                  <w:tcBorders>
                    <w:top w:val="single" w:sz="4" w:space="0" w:color="auto"/>
                    <w:bottom w:val="single" w:sz="4" w:space="0" w:color="auto"/>
                  </w:tcBorders>
                </w:tcPr>
                <w:p w14:paraId="19390332" w14:textId="77777777" w:rsidR="000158D0" w:rsidRPr="004A7197" w:rsidRDefault="000158D0" w:rsidP="00851C1A">
                  <w:pPr>
                    <w:jc w:val="both"/>
                    <w:rPr>
                      <w:rFonts w:asciiTheme="majorHAnsi" w:hAnsiTheme="majorHAnsi" w:cstheme="majorHAnsi"/>
                      <w:bCs/>
                      <w:iCs/>
                    </w:rPr>
                  </w:pPr>
                </w:p>
              </w:tc>
            </w:tr>
          </w:tbl>
          <w:p w14:paraId="14E9342A" w14:textId="77777777" w:rsidR="000158D0" w:rsidRPr="004A7197" w:rsidRDefault="000158D0" w:rsidP="00851C1A">
            <w:pPr>
              <w:jc w:val="both"/>
              <w:rPr>
                <w:rFonts w:asciiTheme="majorHAnsi" w:hAnsiTheme="majorHAnsi" w:cstheme="majorHAnsi"/>
                <w:bCs/>
                <w:iCs/>
              </w:rPr>
            </w:pPr>
          </w:p>
          <w:p w14:paraId="5182E86D"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61B8E24" w14:textId="77777777" w:rsidR="000158D0" w:rsidRPr="004A7197" w:rsidRDefault="000158D0" w:rsidP="00851C1A">
            <w:pPr>
              <w:jc w:val="both"/>
              <w:rPr>
                <w:rFonts w:asciiTheme="majorHAnsi" w:hAnsiTheme="majorHAnsi" w:cstheme="majorHAnsi"/>
                <w:bCs/>
                <w:iCs/>
              </w:rPr>
            </w:pPr>
          </w:p>
          <w:p w14:paraId="0A28CE2D"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A7A58AE" w14:textId="77777777" w:rsidR="000158D0" w:rsidRPr="004A7197" w:rsidRDefault="000158D0" w:rsidP="00851C1A">
            <w:pPr>
              <w:jc w:val="both"/>
              <w:rPr>
                <w:rFonts w:asciiTheme="majorHAnsi" w:hAnsiTheme="majorHAnsi" w:cstheme="majorHAnsi"/>
                <w:bCs/>
                <w:iCs/>
              </w:rPr>
            </w:pPr>
          </w:p>
          <w:p w14:paraId="22A8FE3A"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82DC9F1" w14:textId="77777777" w:rsidR="000158D0" w:rsidRPr="004A7197" w:rsidRDefault="000158D0" w:rsidP="00851C1A">
            <w:pPr>
              <w:jc w:val="both"/>
              <w:rPr>
                <w:rFonts w:asciiTheme="majorHAnsi" w:hAnsiTheme="majorHAnsi" w:cstheme="majorHAnsi"/>
                <w:bCs/>
                <w:iCs/>
              </w:rPr>
            </w:pPr>
          </w:p>
          <w:p w14:paraId="1FA8F859"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304C20FC" w14:textId="77777777" w:rsidR="000158D0" w:rsidRPr="004A7197" w:rsidRDefault="000158D0" w:rsidP="00851C1A">
            <w:pPr>
              <w:jc w:val="both"/>
              <w:rPr>
                <w:rFonts w:asciiTheme="majorHAnsi" w:hAnsiTheme="majorHAnsi" w:cstheme="majorHAnsi"/>
                <w:bCs/>
                <w:iCs/>
              </w:rPr>
            </w:pPr>
          </w:p>
          <w:p w14:paraId="739A354A"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 xml:space="preserve">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w:t>
            </w:r>
            <w:r w:rsidRPr="004A7197">
              <w:rPr>
                <w:rFonts w:asciiTheme="majorHAnsi" w:hAnsiTheme="majorHAnsi" w:cstheme="majorHAnsi"/>
                <w:bCs/>
                <w:iCs/>
              </w:rPr>
              <w:lastRenderedPageBreak/>
              <w:t>meničnega zneska na račun naročnika kot meničnega upnika, ki bo izvršen v breme meničnega dolžnika ……………………………….</w:t>
            </w:r>
          </w:p>
          <w:p w14:paraId="7DFB5E9A" w14:textId="77777777" w:rsidR="000158D0" w:rsidRPr="004A7197" w:rsidRDefault="000158D0" w:rsidP="00851C1A">
            <w:pPr>
              <w:jc w:val="both"/>
              <w:rPr>
                <w:rFonts w:asciiTheme="majorHAnsi" w:hAnsiTheme="majorHAnsi" w:cstheme="majorHAnsi"/>
                <w:bCs/>
                <w:iCs/>
              </w:rPr>
            </w:pPr>
          </w:p>
          <w:p w14:paraId="2F692A90"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092B073" w14:textId="77777777" w:rsidR="000158D0" w:rsidRPr="004A7197" w:rsidRDefault="000158D0" w:rsidP="00851C1A">
            <w:pPr>
              <w:jc w:val="both"/>
              <w:rPr>
                <w:rFonts w:asciiTheme="majorHAnsi" w:hAnsiTheme="majorHAnsi" w:cstheme="majorHAnsi"/>
                <w:bCs/>
                <w:iCs/>
              </w:rPr>
            </w:pPr>
          </w:p>
          <w:p w14:paraId="46881953"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E404E34" w14:textId="77777777" w:rsidR="000158D0" w:rsidRPr="004A7197" w:rsidRDefault="000158D0" w:rsidP="00851C1A">
            <w:pPr>
              <w:jc w:val="both"/>
              <w:rPr>
                <w:rFonts w:asciiTheme="majorHAnsi" w:hAnsiTheme="majorHAnsi" w:cstheme="majorHAnsi"/>
                <w:bCs/>
                <w:iCs/>
              </w:rPr>
            </w:pPr>
          </w:p>
          <w:p w14:paraId="340524EA"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Ta menična izjava s pooblastilom za izpolnitev velja najkasneje do ………………………...</w:t>
            </w:r>
          </w:p>
          <w:p w14:paraId="446600F2" w14:textId="77777777" w:rsidR="000158D0" w:rsidRPr="004A7197" w:rsidRDefault="000158D0" w:rsidP="00851C1A">
            <w:pPr>
              <w:jc w:val="both"/>
              <w:rPr>
                <w:rFonts w:asciiTheme="majorHAnsi" w:hAnsiTheme="majorHAnsi" w:cstheme="majorHAnsi"/>
                <w:bCs/>
                <w:iCs/>
              </w:rPr>
            </w:pPr>
          </w:p>
          <w:p w14:paraId="183F18E3" w14:textId="77777777" w:rsidR="000158D0" w:rsidRPr="004A7197" w:rsidRDefault="000158D0" w:rsidP="00851C1A">
            <w:pPr>
              <w:jc w:val="both"/>
              <w:rPr>
                <w:rFonts w:asciiTheme="majorHAnsi" w:hAnsiTheme="majorHAnsi" w:cstheme="majorHAnsi"/>
                <w:bCs/>
                <w:iCs/>
              </w:rPr>
            </w:pPr>
            <w:r w:rsidRPr="004A7197">
              <w:rPr>
                <w:rFonts w:asciiTheme="majorHAnsi" w:hAnsiTheme="majorHAnsi" w:cstheme="majorHAnsi"/>
                <w:bCs/>
                <w:iCs/>
              </w:rPr>
              <w:t>Priloga: 2 bianko menici</w:t>
            </w:r>
            <w:r w:rsidRPr="004A7197">
              <w:rPr>
                <w:rFonts w:asciiTheme="majorHAnsi" w:hAnsiTheme="majorHAnsi" w:cstheme="majorHAnsi"/>
                <w:bCs/>
                <w:iCs/>
              </w:rPr>
              <w:tab/>
            </w:r>
          </w:p>
          <w:p w14:paraId="47AA6F31" w14:textId="77777777" w:rsidR="000158D0" w:rsidRPr="004A7197" w:rsidRDefault="000158D0" w:rsidP="00851C1A">
            <w:pPr>
              <w:rPr>
                <w:rFonts w:asciiTheme="majorHAnsi" w:hAnsiTheme="majorHAnsi" w:cstheme="majorHAnsi"/>
                <w:bCs/>
                <w:iCs/>
              </w:rPr>
            </w:pPr>
          </w:p>
          <w:p w14:paraId="70788383" w14:textId="77777777" w:rsidR="000158D0" w:rsidRPr="004A7197" w:rsidRDefault="000158D0" w:rsidP="00851C1A">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0158D0" w:rsidRPr="004A7197" w14:paraId="0F1D9572" w14:textId="77777777" w:rsidTr="00851C1A">
              <w:trPr>
                <w:trHeight w:val="737"/>
              </w:trPr>
              <w:tc>
                <w:tcPr>
                  <w:tcW w:w="2162" w:type="dxa"/>
                </w:tcPr>
                <w:p w14:paraId="5A5A3B30" w14:textId="77777777" w:rsidR="000158D0" w:rsidRPr="004A7197" w:rsidRDefault="000158D0" w:rsidP="00851C1A">
                  <w:pPr>
                    <w:rPr>
                      <w:rFonts w:asciiTheme="majorHAnsi" w:hAnsiTheme="majorHAnsi" w:cstheme="majorHAnsi"/>
                    </w:rPr>
                  </w:pPr>
                  <w:r w:rsidRPr="004A7197">
                    <w:rPr>
                      <w:rFonts w:asciiTheme="majorHAnsi" w:hAnsiTheme="majorHAnsi" w:cstheme="majorHAnsi"/>
                    </w:rPr>
                    <w:t>KRAJ</w:t>
                  </w:r>
                </w:p>
                <w:p w14:paraId="529D915B" w14:textId="77777777" w:rsidR="000158D0" w:rsidRPr="004A7197" w:rsidRDefault="000158D0" w:rsidP="00851C1A">
                  <w:pPr>
                    <w:rPr>
                      <w:rFonts w:asciiTheme="majorHAnsi" w:hAnsiTheme="majorHAnsi" w:cstheme="majorHAnsi"/>
                    </w:rPr>
                  </w:pPr>
                </w:p>
              </w:tc>
              <w:tc>
                <w:tcPr>
                  <w:tcW w:w="2410" w:type="dxa"/>
                  <w:vMerge w:val="restart"/>
                </w:tcPr>
                <w:p w14:paraId="01DE1FA3" w14:textId="77777777" w:rsidR="000158D0" w:rsidRPr="004A7197" w:rsidRDefault="000158D0" w:rsidP="00851C1A">
                  <w:pPr>
                    <w:rPr>
                      <w:rFonts w:asciiTheme="majorHAnsi" w:hAnsiTheme="majorHAnsi" w:cstheme="majorHAnsi"/>
                    </w:rPr>
                  </w:pPr>
                  <w:r w:rsidRPr="004A7197">
                    <w:rPr>
                      <w:rFonts w:asciiTheme="majorHAnsi" w:hAnsiTheme="majorHAnsi" w:cstheme="majorHAnsi"/>
                    </w:rPr>
                    <w:t>ŽIG</w:t>
                  </w:r>
                </w:p>
              </w:tc>
              <w:tc>
                <w:tcPr>
                  <w:tcW w:w="4500" w:type="dxa"/>
                  <w:vMerge w:val="restart"/>
                </w:tcPr>
                <w:p w14:paraId="41705FF2" w14:textId="77777777" w:rsidR="000158D0" w:rsidRPr="004A7197" w:rsidRDefault="000158D0" w:rsidP="00851C1A">
                  <w:pPr>
                    <w:rPr>
                      <w:rFonts w:asciiTheme="majorHAnsi" w:hAnsiTheme="majorHAnsi" w:cstheme="majorHAnsi"/>
                    </w:rPr>
                  </w:pPr>
                  <w:r w:rsidRPr="004A7197">
                    <w:rPr>
                      <w:rFonts w:asciiTheme="majorHAnsi" w:hAnsiTheme="majorHAnsi" w:cstheme="majorHAnsi"/>
                    </w:rPr>
                    <w:t xml:space="preserve"> Podpis zakonitega zastopnika</w:t>
                  </w:r>
                </w:p>
              </w:tc>
            </w:tr>
            <w:tr w:rsidR="000158D0" w:rsidRPr="004A7197" w14:paraId="7F7A38AA" w14:textId="77777777" w:rsidTr="00851C1A">
              <w:trPr>
                <w:trHeight w:val="737"/>
              </w:trPr>
              <w:tc>
                <w:tcPr>
                  <w:tcW w:w="2162" w:type="dxa"/>
                </w:tcPr>
                <w:p w14:paraId="7CFAE850" w14:textId="77777777" w:rsidR="000158D0" w:rsidRPr="004A7197" w:rsidRDefault="000158D0" w:rsidP="00851C1A">
                  <w:pPr>
                    <w:rPr>
                      <w:rFonts w:asciiTheme="majorHAnsi" w:hAnsiTheme="majorHAnsi" w:cstheme="majorHAnsi"/>
                    </w:rPr>
                  </w:pPr>
                  <w:r w:rsidRPr="004A7197">
                    <w:rPr>
                      <w:rFonts w:asciiTheme="majorHAnsi" w:hAnsiTheme="majorHAnsi" w:cstheme="majorHAnsi"/>
                    </w:rPr>
                    <w:t>DATUM</w:t>
                  </w:r>
                </w:p>
              </w:tc>
              <w:tc>
                <w:tcPr>
                  <w:tcW w:w="2410" w:type="dxa"/>
                  <w:vMerge/>
                  <w:vAlign w:val="bottom"/>
                </w:tcPr>
                <w:p w14:paraId="40AF4437" w14:textId="77777777" w:rsidR="000158D0" w:rsidRPr="004A7197" w:rsidRDefault="000158D0" w:rsidP="00851C1A">
                  <w:pPr>
                    <w:rPr>
                      <w:rFonts w:asciiTheme="majorHAnsi" w:hAnsiTheme="majorHAnsi" w:cstheme="majorHAnsi"/>
                    </w:rPr>
                  </w:pPr>
                </w:p>
              </w:tc>
              <w:tc>
                <w:tcPr>
                  <w:tcW w:w="4500" w:type="dxa"/>
                  <w:vMerge/>
                  <w:shd w:val="pct10" w:color="auto" w:fill="auto"/>
                  <w:vAlign w:val="bottom"/>
                </w:tcPr>
                <w:p w14:paraId="1ED8D543" w14:textId="77777777" w:rsidR="000158D0" w:rsidRPr="004A7197" w:rsidRDefault="000158D0" w:rsidP="00851C1A">
                  <w:pPr>
                    <w:rPr>
                      <w:rFonts w:asciiTheme="majorHAnsi" w:hAnsiTheme="majorHAnsi" w:cstheme="majorHAnsi"/>
                    </w:rPr>
                  </w:pPr>
                </w:p>
              </w:tc>
            </w:tr>
          </w:tbl>
          <w:p w14:paraId="0EDCBCFC" w14:textId="77777777" w:rsidR="000158D0" w:rsidRPr="004A7197" w:rsidRDefault="000158D0" w:rsidP="00851C1A">
            <w:pPr>
              <w:rPr>
                <w:rFonts w:asciiTheme="majorHAnsi" w:hAnsiTheme="majorHAnsi" w:cstheme="majorHAnsi"/>
                <w:bCs/>
                <w:iCs/>
              </w:rPr>
            </w:pPr>
          </w:p>
        </w:tc>
      </w:tr>
    </w:tbl>
    <w:p w14:paraId="4B3E457D" w14:textId="77777777" w:rsidR="00A7227D" w:rsidRPr="00212E09" w:rsidRDefault="00A7227D" w:rsidP="00954B58">
      <w:pPr>
        <w:rPr>
          <w:rFonts w:asciiTheme="majorHAnsi" w:hAnsiTheme="majorHAnsi" w:cstheme="majorHAnsi"/>
          <w:sz w:val="24"/>
          <w:szCs w:val="24"/>
        </w:rPr>
      </w:pPr>
    </w:p>
    <w:p w14:paraId="7361C95A" w14:textId="4781A4BA"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dobro izvedbo </w:t>
      </w:r>
      <w:r w:rsidR="002D461E" w:rsidRPr="00212E09">
        <w:rPr>
          <w:rFonts w:asciiTheme="majorHAnsi" w:hAnsiTheme="majorHAnsi" w:cstheme="majorHAnsi"/>
          <w:b/>
          <w:bCs/>
        </w:rPr>
        <w:t xml:space="preserve">vseh </w:t>
      </w:r>
      <w:r w:rsidRPr="00212E09">
        <w:rPr>
          <w:rFonts w:asciiTheme="majorHAnsi" w:hAnsiTheme="majorHAnsi" w:cstheme="majorHAnsi"/>
          <w:b/>
          <w:bCs/>
        </w:rPr>
        <w:t>pogodbenih obveznosti</w:t>
      </w:r>
      <w:r w:rsidR="002D461E" w:rsidRPr="00212E09">
        <w:rPr>
          <w:rFonts w:asciiTheme="majorHAnsi" w:hAnsiTheme="majorHAnsi" w:cstheme="majorHAnsi"/>
          <w:b/>
          <w:bCs/>
        </w:rPr>
        <w:t>.</w:t>
      </w:r>
    </w:p>
    <w:p w14:paraId="6E6BE072" w14:textId="77777777" w:rsidR="00BB58DA" w:rsidRPr="00212E09" w:rsidRDefault="00BB58DA" w:rsidP="00954B58">
      <w:pPr>
        <w:rPr>
          <w:rFonts w:asciiTheme="majorHAnsi" w:hAnsiTheme="majorHAnsi" w:cstheme="majorHAnsi"/>
        </w:rPr>
      </w:pPr>
    </w:p>
    <w:p w14:paraId="454841A0" w14:textId="77777777" w:rsidR="00BB58DA" w:rsidRPr="00212E09" w:rsidRDefault="00BB58DA">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6DE4EBB0" w14:textId="2F20DD85" w:rsidR="00BF02ED" w:rsidRPr="00212E09" w:rsidRDefault="00BF02ED" w:rsidP="00954B58">
      <w:pPr>
        <w:rPr>
          <w:rFonts w:asciiTheme="majorHAnsi" w:hAnsiTheme="majorHAnsi" w:cstheme="majorHAnsi"/>
          <w:sz w:val="24"/>
          <w:szCs w:val="24"/>
        </w:rPr>
      </w:pPr>
    </w:p>
    <w:p w14:paraId="4A6436E7" w14:textId="1FD03EBC" w:rsidR="000C46A7" w:rsidRDefault="00B94246"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33" w:name="_Toc193370237"/>
      <w:bookmarkStart w:id="34" w:name="_Toc161986600"/>
      <w:proofErr w:type="spellStart"/>
      <w:r>
        <w:rPr>
          <w:rFonts w:asciiTheme="majorHAnsi" w:hAnsiTheme="majorHAnsi" w:cstheme="majorHAnsi"/>
          <w:szCs w:val="24"/>
          <w:lang w:val="sl-SI"/>
        </w:rPr>
        <w:t>obr</w:t>
      </w:r>
      <w:proofErr w:type="spellEnd"/>
      <w:r>
        <w:rPr>
          <w:rFonts w:asciiTheme="majorHAnsi" w:hAnsiTheme="majorHAnsi" w:cstheme="majorHAnsi"/>
          <w:szCs w:val="24"/>
          <w:lang w:val="sl-SI"/>
        </w:rPr>
        <w:t xml:space="preserve">. - </w:t>
      </w:r>
      <w:r w:rsidR="008E330B" w:rsidRPr="008E330B">
        <w:rPr>
          <w:rFonts w:asciiTheme="majorHAnsi" w:hAnsiTheme="majorHAnsi" w:cstheme="majorHAnsi"/>
          <w:szCs w:val="24"/>
          <w:lang w:val="sl-SI"/>
        </w:rPr>
        <w:t>Izjava partnerja o sodelovanj</w:t>
      </w:r>
      <w:r w:rsidR="00401A82">
        <w:rPr>
          <w:rFonts w:asciiTheme="majorHAnsi" w:hAnsiTheme="majorHAnsi" w:cstheme="majorHAnsi"/>
          <w:szCs w:val="24"/>
          <w:lang w:val="sl-SI"/>
        </w:rPr>
        <w:t>u</w:t>
      </w:r>
      <w:r w:rsidR="008E330B" w:rsidRPr="008E330B">
        <w:rPr>
          <w:rFonts w:asciiTheme="majorHAnsi" w:hAnsiTheme="majorHAnsi" w:cstheme="majorHAnsi"/>
          <w:szCs w:val="24"/>
          <w:lang w:val="sl-SI"/>
        </w:rPr>
        <w:t xml:space="preserve"> na RIMROM dogodku v Castri z imenom: Festival poznoantične kulture »Ad </w:t>
      </w:r>
      <w:proofErr w:type="spellStart"/>
      <w:r w:rsidR="008E330B" w:rsidRPr="008E330B">
        <w:rPr>
          <w:rFonts w:asciiTheme="majorHAnsi" w:hAnsiTheme="majorHAnsi" w:cstheme="majorHAnsi"/>
          <w:szCs w:val="24"/>
          <w:lang w:val="sl-SI"/>
        </w:rPr>
        <w:t>Fluvium</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Frigidum</w:t>
      </w:r>
      <w:proofErr w:type="spellEnd"/>
      <w:r w:rsidR="008E330B" w:rsidRPr="008E330B">
        <w:rPr>
          <w:rFonts w:asciiTheme="majorHAnsi" w:hAnsiTheme="majorHAnsi" w:cstheme="majorHAnsi"/>
          <w:szCs w:val="24"/>
          <w:lang w:val="sl-SI"/>
        </w:rPr>
        <w:t xml:space="preserve">« v letu 2025 </w:t>
      </w:r>
      <w:r w:rsid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Dichiarazione</w:t>
      </w:r>
      <w:proofErr w:type="spellEnd"/>
      <w:r w:rsidR="008E330B" w:rsidRPr="008E330B">
        <w:rPr>
          <w:rFonts w:asciiTheme="majorHAnsi" w:hAnsiTheme="majorHAnsi" w:cstheme="majorHAnsi"/>
          <w:szCs w:val="24"/>
          <w:lang w:val="sl-SI"/>
        </w:rPr>
        <w:t xml:space="preserve"> di </w:t>
      </w:r>
      <w:proofErr w:type="spellStart"/>
      <w:r w:rsidR="008E330B" w:rsidRPr="008E330B">
        <w:rPr>
          <w:rFonts w:asciiTheme="majorHAnsi" w:hAnsiTheme="majorHAnsi" w:cstheme="majorHAnsi"/>
          <w:szCs w:val="24"/>
          <w:lang w:val="sl-SI"/>
        </w:rPr>
        <w:t>un</w:t>
      </w:r>
      <w:proofErr w:type="spellEnd"/>
      <w:r w:rsidR="008E330B" w:rsidRPr="008E330B">
        <w:rPr>
          <w:rFonts w:asciiTheme="majorHAnsi" w:hAnsiTheme="majorHAnsi" w:cstheme="majorHAnsi"/>
          <w:szCs w:val="24"/>
          <w:lang w:val="sl-SI"/>
        </w:rPr>
        <w:t xml:space="preserve"> partner </w:t>
      </w:r>
      <w:proofErr w:type="spellStart"/>
      <w:r w:rsidR="008E330B" w:rsidRPr="008E330B">
        <w:rPr>
          <w:rFonts w:asciiTheme="majorHAnsi" w:hAnsiTheme="majorHAnsi" w:cstheme="majorHAnsi"/>
          <w:szCs w:val="24"/>
          <w:lang w:val="sl-SI"/>
        </w:rPr>
        <w:t>sulla</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partecipazione</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all'evento</w:t>
      </w:r>
      <w:proofErr w:type="spellEnd"/>
      <w:r w:rsidR="008E330B" w:rsidRPr="008E330B">
        <w:rPr>
          <w:rFonts w:asciiTheme="majorHAnsi" w:hAnsiTheme="majorHAnsi" w:cstheme="majorHAnsi"/>
          <w:szCs w:val="24"/>
          <w:lang w:val="sl-SI"/>
        </w:rPr>
        <w:t xml:space="preserve"> RIMROM di </w:t>
      </w:r>
      <w:proofErr w:type="spellStart"/>
      <w:r w:rsidR="008E330B" w:rsidRPr="008E330B">
        <w:rPr>
          <w:rFonts w:asciiTheme="majorHAnsi" w:hAnsiTheme="majorHAnsi" w:cstheme="majorHAnsi"/>
          <w:szCs w:val="24"/>
          <w:lang w:val="sl-SI"/>
        </w:rPr>
        <w:t>Castres</w:t>
      </w:r>
      <w:proofErr w:type="spellEnd"/>
      <w:r w:rsidR="008E330B" w:rsidRPr="008E330B">
        <w:rPr>
          <w:rFonts w:asciiTheme="majorHAnsi" w:hAnsiTheme="majorHAnsi" w:cstheme="majorHAnsi"/>
          <w:szCs w:val="24"/>
          <w:lang w:val="sl-SI"/>
        </w:rPr>
        <w:t xml:space="preserve"> dal </w:t>
      </w:r>
      <w:proofErr w:type="spellStart"/>
      <w:r w:rsidR="008E330B" w:rsidRPr="008E330B">
        <w:rPr>
          <w:rFonts w:asciiTheme="majorHAnsi" w:hAnsiTheme="majorHAnsi" w:cstheme="majorHAnsi"/>
          <w:szCs w:val="24"/>
          <w:lang w:val="sl-SI"/>
        </w:rPr>
        <w:t>titolo</w:t>
      </w:r>
      <w:proofErr w:type="spellEnd"/>
      <w:r w:rsidR="008E330B" w:rsidRPr="008E330B">
        <w:rPr>
          <w:rFonts w:asciiTheme="majorHAnsi" w:hAnsiTheme="majorHAnsi" w:cstheme="majorHAnsi"/>
          <w:szCs w:val="24"/>
          <w:lang w:val="sl-SI"/>
        </w:rPr>
        <w:t xml:space="preserve">: Festival </w:t>
      </w:r>
      <w:proofErr w:type="spellStart"/>
      <w:r w:rsidR="008E330B" w:rsidRPr="008E330B">
        <w:rPr>
          <w:rFonts w:asciiTheme="majorHAnsi" w:hAnsiTheme="majorHAnsi" w:cstheme="majorHAnsi"/>
          <w:szCs w:val="24"/>
          <w:lang w:val="sl-SI"/>
        </w:rPr>
        <w:t>della</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cultura</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tardoantica</w:t>
      </w:r>
      <w:proofErr w:type="spellEnd"/>
      <w:r w:rsidR="008E330B" w:rsidRPr="008E330B">
        <w:rPr>
          <w:rFonts w:asciiTheme="majorHAnsi" w:hAnsiTheme="majorHAnsi" w:cstheme="majorHAnsi"/>
          <w:szCs w:val="24"/>
          <w:lang w:val="sl-SI"/>
        </w:rPr>
        <w:t xml:space="preserve"> “Ad </w:t>
      </w:r>
      <w:proofErr w:type="spellStart"/>
      <w:r w:rsidR="008E330B" w:rsidRPr="008E330B">
        <w:rPr>
          <w:rFonts w:asciiTheme="majorHAnsi" w:hAnsiTheme="majorHAnsi" w:cstheme="majorHAnsi"/>
          <w:szCs w:val="24"/>
          <w:lang w:val="sl-SI"/>
        </w:rPr>
        <w:t>Fluvium</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Frigidum</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nel</w:t>
      </w:r>
      <w:proofErr w:type="spellEnd"/>
      <w:r w:rsidR="008E330B" w:rsidRPr="008E330B">
        <w:rPr>
          <w:rFonts w:asciiTheme="majorHAnsi" w:hAnsiTheme="majorHAnsi" w:cstheme="majorHAnsi"/>
          <w:szCs w:val="24"/>
          <w:lang w:val="sl-SI"/>
        </w:rPr>
        <w:t xml:space="preserve"> 2025 / </w:t>
      </w:r>
      <w:proofErr w:type="spellStart"/>
      <w:r w:rsidR="008E330B" w:rsidRPr="008E330B">
        <w:rPr>
          <w:rFonts w:asciiTheme="majorHAnsi" w:hAnsiTheme="majorHAnsi" w:cstheme="majorHAnsi"/>
          <w:szCs w:val="24"/>
          <w:lang w:val="sl-SI"/>
        </w:rPr>
        <w:t>Declaration</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by</w:t>
      </w:r>
      <w:proofErr w:type="spellEnd"/>
      <w:r w:rsidR="008E330B" w:rsidRPr="008E330B">
        <w:rPr>
          <w:rFonts w:asciiTheme="majorHAnsi" w:hAnsiTheme="majorHAnsi" w:cstheme="majorHAnsi"/>
          <w:szCs w:val="24"/>
          <w:lang w:val="sl-SI"/>
        </w:rPr>
        <w:t xml:space="preserve"> a partner on </w:t>
      </w:r>
      <w:proofErr w:type="spellStart"/>
      <w:r w:rsidR="008E330B" w:rsidRPr="008E330B">
        <w:rPr>
          <w:rFonts w:asciiTheme="majorHAnsi" w:hAnsiTheme="majorHAnsi" w:cstheme="majorHAnsi"/>
          <w:szCs w:val="24"/>
          <w:lang w:val="sl-SI"/>
        </w:rPr>
        <w:t>participation</w:t>
      </w:r>
      <w:proofErr w:type="spellEnd"/>
      <w:r w:rsidR="008E330B" w:rsidRPr="008E330B">
        <w:rPr>
          <w:rFonts w:asciiTheme="majorHAnsi" w:hAnsiTheme="majorHAnsi" w:cstheme="majorHAnsi"/>
          <w:szCs w:val="24"/>
          <w:lang w:val="sl-SI"/>
        </w:rPr>
        <w:t xml:space="preserve"> in </w:t>
      </w:r>
      <w:proofErr w:type="spellStart"/>
      <w:r w:rsidR="008E330B" w:rsidRPr="008E330B">
        <w:rPr>
          <w:rFonts w:asciiTheme="majorHAnsi" w:hAnsiTheme="majorHAnsi" w:cstheme="majorHAnsi"/>
          <w:szCs w:val="24"/>
          <w:lang w:val="sl-SI"/>
        </w:rPr>
        <w:t>the</w:t>
      </w:r>
      <w:proofErr w:type="spellEnd"/>
      <w:r w:rsidR="008E330B" w:rsidRPr="008E330B">
        <w:rPr>
          <w:rFonts w:asciiTheme="majorHAnsi" w:hAnsiTheme="majorHAnsi" w:cstheme="majorHAnsi"/>
          <w:szCs w:val="24"/>
          <w:lang w:val="sl-SI"/>
        </w:rPr>
        <w:t xml:space="preserve"> RIMROM </w:t>
      </w:r>
      <w:proofErr w:type="spellStart"/>
      <w:r w:rsidR="008E330B" w:rsidRPr="008E330B">
        <w:rPr>
          <w:rFonts w:asciiTheme="majorHAnsi" w:hAnsiTheme="majorHAnsi" w:cstheme="majorHAnsi"/>
          <w:szCs w:val="24"/>
          <w:lang w:val="sl-SI"/>
        </w:rPr>
        <w:t>event</w:t>
      </w:r>
      <w:proofErr w:type="spellEnd"/>
      <w:r w:rsidR="008E330B" w:rsidRPr="008E330B">
        <w:rPr>
          <w:rFonts w:asciiTheme="majorHAnsi" w:hAnsiTheme="majorHAnsi" w:cstheme="majorHAnsi"/>
          <w:szCs w:val="24"/>
          <w:lang w:val="sl-SI"/>
        </w:rPr>
        <w:t xml:space="preserve"> in Castra </w:t>
      </w:r>
      <w:proofErr w:type="spellStart"/>
      <w:r w:rsidR="008E330B" w:rsidRPr="008E330B">
        <w:rPr>
          <w:rFonts w:asciiTheme="majorHAnsi" w:hAnsiTheme="majorHAnsi" w:cstheme="majorHAnsi"/>
          <w:szCs w:val="24"/>
          <w:lang w:val="sl-SI"/>
        </w:rPr>
        <w:t>entitled</w:t>
      </w:r>
      <w:proofErr w:type="spellEnd"/>
      <w:r w:rsidR="008E330B" w:rsidRPr="008E330B">
        <w:rPr>
          <w:rFonts w:asciiTheme="majorHAnsi" w:hAnsiTheme="majorHAnsi" w:cstheme="majorHAnsi"/>
          <w:szCs w:val="24"/>
          <w:lang w:val="sl-SI"/>
        </w:rPr>
        <w:t xml:space="preserve">: Festival </w:t>
      </w:r>
      <w:proofErr w:type="spellStart"/>
      <w:r w:rsidR="008E330B" w:rsidRPr="008E330B">
        <w:rPr>
          <w:rFonts w:asciiTheme="majorHAnsi" w:hAnsiTheme="majorHAnsi" w:cstheme="majorHAnsi"/>
          <w:szCs w:val="24"/>
          <w:lang w:val="sl-SI"/>
        </w:rPr>
        <w:t>of</w:t>
      </w:r>
      <w:proofErr w:type="spellEnd"/>
      <w:r w:rsidR="008E330B" w:rsidRPr="008E330B">
        <w:rPr>
          <w:rFonts w:asciiTheme="majorHAnsi" w:hAnsiTheme="majorHAnsi" w:cstheme="majorHAnsi"/>
          <w:szCs w:val="24"/>
          <w:lang w:val="sl-SI"/>
        </w:rPr>
        <w:t xml:space="preserve"> Late </w:t>
      </w:r>
      <w:proofErr w:type="spellStart"/>
      <w:r w:rsidR="008E330B" w:rsidRPr="008E330B">
        <w:rPr>
          <w:rFonts w:asciiTheme="majorHAnsi" w:hAnsiTheme="majorHAnsi" w:cstheme="majorHAnsi"/>
          <w:szCs w:val="24"/>
          <w:lang w:val="sl-SI"/>
        </w:rPr>
        <w:t>Antique</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Culture</w:t>
      </w:r>
      <w:proofErr w:type="spellEnd"/>
      <w:r w:rsidR="008E330B" w:rsidRPr="008E330B">
        <w:rPr>
          <w:rFonts w:asciiTheme="majorHAnsi" w:hAnsiTheme="majorHAnsi" w:cstheme="majorHAnsi"/>
          <w:szCs w:val="24"/>
          <w:lang w:val="sl-SI"/>
        </w:rPr>
        <w:t xml:space="preserve"> "Ad </w:t>
      </w:r>
      <w:proofErr w:type="spellStart"/>
      <w:r w:rsidR="008E330B" w:rsidRPr="008E330B">
        <w:rPr>
          <w:rFonts w:asciiTheme="majorHAnsi" w:hAnsiTheme="majorHAnsi" w:cstheme="majorHAnsi"/>
          <w:szCs w:val="24"/>
          <w:lang w:val="sl-SI"/>
        </w:rPr>
        <w:t>Fluvium</w:t>
      </w:r>
      <w:proofErr w:type="spellEnd"/>
      <w:r w:rsidR="008E330B" w:rsidRPr="008E330B">
        <w:rPr>
          <w:rFonts w:asciiTheme="majorHAnsi" w:hAnsiTheme="majorHAnsi" w:cstheme="majorHAnsi"/>
          <w:szCs w:val="24"/>
          <w:lang w:val="sl-SI"/>
        </w:rPr>
        <w:t xml:space="preserve"> </w:t>
      </w:r>
      <w:proofErr w:type="spellStart"/>
      <w:r w:rsidR="008E330B" w:rsidRPr="008E330B">
        <w:rPr>
          <w:rFonts w:asciiTheme="majorHAnsi" w:hAnsiTheme="majorHAnsi" w:cstheme="majorHAnsi"/>
          <w:szCs w:val="24"/>
          <w:lang w:val="sl-SI"/>
        </w:rPr>
        <w:t>Frigidum</w:t>
      </w:r>
      <w:proofErr w:type="spellEnd"/>
      <w:r w:rsidR="008E330B" w:rsidRPr="008E330B">
        <w:rPr>
          <w:rFonts w:asciiTheme="majorHAnsi" w:hAnsiTheme="majorHAnsi" w:cstheme="majorHAnsi"/>
          <w:szCs w:val="24"/>
          <w:lang w:val="sl-SI"/>
        </w:rPr>
        <w:t>" in 2025)</w:t>
      </w:r>
      <w:bookmarkEnd w:id="33"/>
    </w:p>
    <w:p w14:paraId="3DA08ED7" w14:textId="77777777" w:rsidR="008E330B" w:rsidRDefault="008E330B" w:rsidP="00B94246">
      <w:pPr>
        <w:pStyle w:val="javnanaroilapodnaslov"/>
        <w:framePr w:wrap="auto" w:vAnchor="margin" w:yAlign="inline"/>
        <w:numPr>
          <w:ilvl w:val="0"/>
          <w:numId w:val="0"/>
        </w:numPr>
        <w:spacing w:before="0" w:after="0"/>
        <w:ind w:left="720"/>
        <w:rPr>
          <w:rFonts w:asciiTheme="majorHAnsi" w:hAnsiTheme="majorHAnsi" w:cstheme="majorHAnsi"/>
          <w:szCs w:val="24"/>
          <w:lang w:val="sl-SI"/>
        </w:rPr>
      </w:pPr>
    </w:p>
    <w:p w14:paraId="04BA84AE" w14:textId="77777777" w:rsidR="008E330B" w:rsidRDefault="008E330B" w:rsidP="008E330B">
      <w:pPr>
        <w:tabs>
          <w:tab w:val="left" w:pos="4090"/>
        </w:tabs>
        <w:jc w:val="both"/>
        <w:rPr>
          <w:rFonts w:ascii="Calibri Light" w:hAnsi="Calibri Light" w:cs="Calibri Light"/>
        </w:rPr>
      </w:pPr>
      <w:r w:rsidRPr="008E330B">
        <w:rPr>
          <w:rFonts w:ascii="Calibri Light" w:hAnsi="Calibri Light" w:cs="Calibri Light"/>
        </w:rPr>
        <w:t xml:space="preserve">V zvezi z javnim naročilom »RIMROM dogodek v Castri z imenom: Festival poznoantične kulture »Ad </w:t>
      </w:r>
      <w:proofErr w:type="spellStart"/>
      <w:r w:rsidRPr="008E330B">
        <w:rPr>
          <w:rFonts w:ascii="Calibri Light" w:hAnsi="Calibri Light" w:cs="Calibri Light"/>
        </w:rPr>
        <w:t>Fluvium</w:t>
      </w:r>
      <w:proofErr w:type="spellEnd"/>
      <w:r w:rsidRPr="008E330B">
        <w:rPr>
          <w:rFonts w:ascii="Calibri Light" w:hAnsi="Calibri Light" w:cs="Calibri Light"/>
        </w:rPr>
        <w:t xml:space="preserve"> </w:t>
      </w:r>
      <w:proofErr w:type="spellStart"/>
      <w:r w:rsidRPr="008E330B">
        <w:rPr>
          <w:rFonts w:ascii="Calibri Light" w:hAnsi="Calibri Light" w:cs="Calibri Light"/>
        </w:rPr>
        <w:t>Frigidum</w:t>
      </w:r>
      <w:proofErr w:type="spellEnd"/>
      <w:r w:rsidRPr="008E330B">
        <w:rPr>
          <w:rFonts w:ascii="Calibri Light" w:hAnsi="Calibri Light" w:cs="Calibri Light"/>
        </w:rPr>
        <w:t xml:space="preserve">««, ki ga naročnik oddaja po postopku naročila male vrednosti. </w:t>
      </w:r>
    </w:p>
    <w:p w14:paraId="341B298A" w14:textId="77777777" w:rsidR="008E330B" w:rsidRPr="008E330B" w:rsidRDefault="008E330B" w:rsidP="008E330B">
      <w:pPr>
        <w:tabs>
          <w:tab w:val="left" w:pos="4090"/>
        </w:tabs>
        <w:jc w:val="both"/>
        <w:rPr>
          <w:rFonts w:ascii="Calibri Light" w:hAnsi="Calibri Light" w:cs="Calibri Light"/>
        </w:rPr>
      </w:pPr>
    </w:p>
    <w:p w14:paraId="0280CA47" w14:textId="77777777" w:rsidR="008E330B" w:rsidRDefault="008E330B" w:rsidP="008E330B">
      <w:pPr>
        <w:tabs>
          <w:tab w:val="left" w:pos="4090"/>
        </w:tabs>
        <w:jc w:val="both"/>
        <w:rPr>
          <w:rFonts w:ascii="Calibri Light" w:hAnsi="Calibri Light" w:cs="Calibri Light"/>
        </w:rPr>
      </w:pPr>
      <w:r w:rsidRPr="008E330B">
        <w:rPr>
          <w:rFonts w:ascii="Calibri Light" w:hAnsi="Calibri Light" w:cs="Calibri Light"/>
        </w:rPr>
        <w:t xml:space="preserve">In </w:t>
      </w:r>
      <w:proofErr w:type="spellStart"/>
      <w:r w:rsidRPr="008E330B">
        <w:rPr>
          <w:rFonts w:ascii="Calibri Light" w:hAnsi="Calibri Light" w:cs="Calibri Light"/>
        </w:rPr>
        <w:t>relazione</w:t>
      </w:r>
      <w:proofErr w:type="spellEnd"/>
      <w:r w:rsidRPr="008E330B">
        <w:rPr>
          <w:rFonts w:ascii="Calibri Light" w:hAnsi="Calibri Light" w:cs="Calibri Light"/>
        </w:rPr>
        <w:t xml:space="preserve"> </w:t>
      </w:r>
      <w:proofErr w:type="spellStart"/>
      <w:r w:rsidRPr="008E330B">
        <w:rPr>
          <w:rFonts w:ascii="Calibri Light" w:hAnsi="Calibri Light" w:cs="Calibri Light"/>
        </w:rPr>
        <w:t>all'appalto</w:t>
      </w:r>
      <w:proofErr w:type="spellEnd"/>
      <w:r w:rsidRPr="008E330B">
        <w:rPr>
          <w:rFonts w:ascii="Calibri Light" w:hAnsi="Calibri Light" w:cs="Calibri Light"/>
        </w:rPr>
        <w:t xml:space="preserve"> </w:t>
      </w:r>
      <w:proofErr w:type="spellStart"/>
      <w:r w:rsidRPr="008E330B">
        <w:rPr>
          <w:rFonts w:ascii="Calibri Light" w:hAnsi="Calibri Light" w:cs="Calibri Light"/>
        </w:rPr>
        <w:t>pubblico</w:t>
      </w:r>
      <w:proofErr w:type="spellEnd"/>
      <w:r w:rsidRPr="008E330B">
        <w:rPr>
          <w:rFonts w:ascii="Calibri Light" w:hAnsi="Calibri Light" w:cs="Calibri Light"/>
        </w:rPr>
        <w:t xml:space="preserve"> »RIMROM </w:t>
      </w:r>
      <w:proofErr w:type="spellStart"/>
      <w:r w:rsidRPr="008E330B">
        <w:rPr>
          <w:rFonts w:ascii="Calibri Light" w:hAnsi="Calibri Light" w:cs="Calibri Light"/>
        </w:rPr>
        <w:t>event</w:t>
      </w:r>
      <w:proofErr w:type="spellEnd"/>
      <w:r w:rsidRPr="008E330B">
        <w:rPr>
          <w:rFonts w:ascii="Calibri Light" w:hAnsi="Calibri Light" w:cs="Calibri Light"/>
        </w:rPr>
        <w:t xml:space="preserve"> a Castra </w:t>
      </w:r>
      <w:proofErr w:type="spellStart"/>
      <w:r w:rsidRPr="008E330B">
        <w:rPr>
          <w:rFonts w:ascii="Calibri Light" w:hAnsi="Calibri Light" w:cs="Calibri Light"/>
        </w:rPr>
        <w:t>chiamato</w:t>
      </w:r>
      <w:proofErr w:type="spellEnd"/>
      <w:r w:rsidRPr="008E330B">
        <w:rPr>
          <w:rFonts w:ascii="Calibri Light" w:hAnsi="Calibri Light" w:cs="Calibri Light"/>
        </w:rPr>
        <w:t xml:space="preserve"> Festival </w:t>
      </w:r>
      <w:proofErr w:type="spellStart"/>
      <w:r w:rsidRPr="008E330B">
        <w:rPr>
          <w:rFonts w:ascii="Calibri Light" w:hAnsi="Calibri Light" w:cs="Calibri Light"/>
        </w:rPr>
        <w:t>della</w:t>
      </w:r>
      <w:proofErr w:type="spellEnd"/>
      <w:r w:rsidRPr="008E330B">
        <w:rPr>
          <w:rFonts w:ascii="Calibri Light" w:hAnsi="Calibri Light" w:cs="Calibri Light"/>
        </w:rPr>
        <w:t xml:space="preserve"> </w:t>
      </w:r>
      <w:proofErr w:type="spellStart"/>
      <w:r w:rsidRPr="008E330B">
        <w:rPr>
          <w:rFonts w:ascii="Calibri Light" w:hAnsi="Calibri Light" w:cs="Calibri Light"/>
        </w:rPr>
        <w:t>cultura</w:t>
      </w:r>
      <w:proofErr w:type="spellEnd"/>
      <w:r w:rsidRPr="008E330B">
        <w:rPr>
          <w:rFonts w:ascii="Calibri Light" w:hAnsi="Calibri Light" w:cs="Calibri Light"/>
        </w:rPr>
        <w:t xml:space="preserve"> </w:t>
      </w:r>
      <w:proofErr w:type="spellStart"/>
      <w:r w:rsidRPr="008E330B">
        <w:rPr>
          <w:rFonts w:ascii="Calibri Light" w:hAnsi="Calibri Light" w:cs="Calibri Light"/>
        </w:rPr>
        <w:t>tardo-antica</w:t>
      </w:r>
      <w:proofErr w:type="spellEnd"/>
      <w:r w:rsidRPr="008E330B">
        <w:rPr>
          <w:rFonts w:ascii="Calibri Light" w:hAnsi="Calibri Light" w:cs="Calibri Light"/>
        </w:rPr>
        <w:t xml:space="preserve"> »Ad </w:t>
      </w:r>
      <w:proofErr w:type="spellStart"/>
      <w:r w:rsidRPr="008E330B">
        <w:rPr>
          <w:rFonts w:ascii="Calibri Light" w:hAnsi="Calibri Light" w:cs="Calibri Light"/>
        </w:rPr>
        <w:t>Fluvium</w:t>
      </w:r>
      <w:proofErr w:type="spellEnd"/>
      <w:r w:rsidRPr="008E330B">
        <w:rPr>
          <w:rFonts w:ascii="Calibri Light" w:hAnsi="Calibri Light" w:cs="Calibri Light"/>
        </w:rPr>
        <w:t xml:space="preserve"> </w:t>
      </w:r>
      <w:proofErr w:type="spellStart"/>
      <w:r w:rsidRPr="008E330B">
        <w:rPr>
          <w:rFonts w:ascii="Calibri Light" w:hAnsi="Calibri Light" w:cs="Calibri Light"/>
        </w:rPr>
        <w:t>Frigidum</w:t>
      </w:r>
      <w:proofErr w:type="spellEnd"/>
      <w:r w:rsidRPr="008E330B">
        <w:rPr>
          <w:rFonts w:ascii="Calibri Light" w:hAnsi="Calibri Light" w:cs="Calibri Light"/>
        </w:rPr>
        <w:t xml:space="preserve">«« </w:t>
      </w:r>
      <w:proofErr w:type="spellStart"/>
      <w:r w:rsidRPr="008E330B">
        <w:rPr>
          <w:rFonts w:ascii="Calibri Light" w:hAnsi="Calibri Light" w:cs="Calibri Light"/>
        </w:rPr>
        <w:t>che</w:t>
      </w:r>
      <w:proofErr w:type="spellEnd"/>
      <w:r w:rsidRPr="008E330B">
        <w:rPr>
          <w:rFonts w:ascii="Calibri Light" w:hAnsi="Calibri Light" w:cs="Calibri Light"/>
        </w:rPr>
        <w:t xml:space="preserve"> </w:t>
      </w:r>
      <w:proofErr w:type="spellStart"/>
      <w:r w:rsidRPr="008E330B">
        <w:rPr>
          <w:rFonts w:ascii="Calibri Light" w:hAnsi="Calibri Light" w:cs="Calibri Light"/>
        </w:rPr>
        <w:t>viene</w:t>
      </w:r>
      <w:proofErr w:type="spellEnd"/>
      <w:r w:rsidRPr="008E330B">
        <w:rPr>
          <w:rFonts w:ascii="Calibri Light" w:hAnsi="Calibri Light" w:cs="Calibri Light"/>
        </w:rPr>
        <w:t xml:space="preserve"> </w:t>
      </w:r>
      <w:proofErr w:type="spellStart"/>
      <w:r w:rsidRPr="008E330B">
        <w:rPr>
          <w:rFonts w:ascii="Calibri Light" w:hAnsi="Calibri Light" w:cs="Calibri Light"/>
        </w:rPr>
        <w:t>assegnato</w:t>
      </w:r>
      <w:proofErr w:type="spellEnd"/>
      <w:r w:rsidRPr="008E330B">
        <w:rPr>
          <w:rFonts w:ascii="Calibri Light" w:hAnsi="Calibri Light" w:cs="Calibri Light"/>
        </w:rPr>
        <w:t xml:space="preserve"> </w:t>
      </w:r>
      <w:proofErr w:type="spellStart"/>
      <w:r w:rsidRPr="008E330B">
        <w:rPr>
          <w:rFonts w:ascii="Calibri Light" w:hAnsi="Calibri Light" w:cs="Calibri Light"/>
        </w:rPr>
        <w:t>dall'amministrazione</w:t>
      </w:r>
      <w:proofErr w:type="spellEnd"/>
      <w:r w:rsidRPr="008E330B">
        <w:rPr>
          <w:rFonts w:ascii="Calibri Light" w:hAnsi="Calibri Light" w:cs="Calibri Light"/>
        </w:rPr>
        <w:t xml:space="preserve"> </w:t>
      </w:r>
      <w:proofErr w:type="spellStart"/>
      <w:r w:rsidRPr="008E330B">
        <w:rPr>
          <w:rFonts w:ascii="Calibri Light" w:hAnsi="Calibri Light" w:cs="Calibri Light"/>
        </w:rPr>
        <w:t>committente</w:t>
      </w:r>
      <w:proofErr w:type="spellEnd"/>
      <w:r w:rsidRPr="008E330B">
        <w:rPr>
          <w:rFonts w:ascii="Calibri Light" w:hAnsi="Calibri Light" w:cs="Calibri Light"/>
        </w:rPr>
        <w:t xml:space="preserve"> a </w:t>
      </w:r>
      <w:proofErr w:type="spellStart"/>
      <w:r w:rsidRPr="008E330B">
        <w:rPr>
          <w:rFonts w:ascii="Calibri Light" w:hAnsi="Calibri Light" w:cs="Calibri Light"/>
        </w:rPr>
        <w:t>seguito</w:t>
      </w:r>
      <w:proofErr w:type="spellEnd"/>
      <w:r w:rsidRPr="008E330B">
        <w:rPr>
          <w:rFonts w:ascii="Calibri Light" w:hAnsi="Calibri Light" w:cs="Calibri Light"/>
        </w:rPr>
        <w:t xml:space="preserve"> di </w:t>
      </w:r>
      <w:proofErr w:type="spellStart"/>
      <w:r w:rsidRPr="008E330B">
        <w:rPr>
          <w:rFonts w:ascii="Calibri Light" w:hAnsi="Calibri Light" w:cs="Calibri Light"/>
        </w:rPr>
        <w:t>una</w:t>
      </w:r>
      <w:proofErr w:type="spellEnd"/>
      <w:r w:rsidRPr="008E330B">
        <w:rPr>
          <w:rFonts w:ascii="Calibri Light" w:hAnsi="Calibri Light" w:cs="Calibri Light"/>
        </w:rPr>
        <w:t xml:space="preserve"> procedura di </w:t>
      </w:r>
      <w:proofErr w:type="spellStart"/>
      <w:r w:rsidRPr="008E330B">
        <w:rPr>
          <w:rFonts w:ascii="Calibri Light" w:hAnsi="Calibri Light" w:cs="Calibri Light"/>
        </w:rPr>
        <w:t>appalto</w:t>
      </w:r>
      <w:proofErr w:type="spellEnd"/>
      <w:r w:rsidRPr="008E330B">
        <w:rPr>
          <w:rFonts w:ascii="Calibri Light" w:hAnsi="Calibri Light" w:cs="Calibri Light"/>
        </w:rPr>
        <w:t xml:space="preserve"> di </w:t>
      </w:r>
      <w:proofErr w:type="spellStart"/>
      <w:r w:rsidRPr="008E330B">
        <w:rPr>
          <w:rFonts w:ascii="Calibri Light" w:hAnsi="Calibri Light" w:cs="Calibri Light"/>
        </w:rPr>
        <w:t>valore</w:t>
      </w:r>
      <w:proofErr w:type="spellEnd"/>
      <w:r w:rsidRPr="008E330B">
        <w:rPr>
          <w:rFonts w:ascii="Calibri Light" w:hAnsi="Calibri Light" w:cs="Calibri Light"/>
        </w:rPr>
        <w:t xml:space="preserve"> </w:t>
      </w:r>
      <w:proofErr w:type="spellStart"/>
      <w:r w:rsidRPr="008E330B">
        <w:rPr>
          <w:rFonts w:ascii="Calibri Light" w:hAnsi="Calibri Light" w:cs="Calibri Light"/>
        </w:rPr>
        <w:t>ridotto</w:t>
      </w:r>
      <w:proofErr w:type="spellEnd"/>
      <w:r w:rsidRPr="008E330B">
        <w:rPr>
          <w:rFonts w:ascii="Calibri Light" w:hAnsi="Calibri Light" w:cs="Calibri Light"/>
        </w:rPr>
        <w:t>.</w:t>
      </w:r>
    </w:p>
    <w:p w14:paraId="7A6D6761" w14:textId="77777777" w:rsidR="008E330B" w:rsidRPr="008E330B" w:rsidRDefault="008E330B" w:rsidP="008E330B">
      <w:pPr>
        <w:tabs>
          <w:tab w:val="left" w:pos="4090"/>
        </w:tabs>
        <w:jc w:val="both"/>
        <w:rPr>
          <w:rFonts w:ascii="Calibri Light" w:hAnsi="Calibri Light" w:cs="Calibri Light"/>
        </w:rPr>
      </w:pPr>
    </w:p>
    <w:p w14:paraId="21DCA8B6" w14:textId="77777777" w:rsidR="008E330B" w:rsidRPr="008E330B" w:rsidRDefault="008E330B" w:rsidP="008E330B">
      <w:pPr>
        <w:tabs>
          <w:tab w:val="left" w:pos="4090"/>
        </w:tabs>
        <w:jc w:val="both"/>
        <w:rPr>
          <w:rFonts w:ascii="Calibri Light" w:hAnsi="Calibri Light" w:cs="Calibri Light"/>
        </w:rPr>
      </w:pPr>
      <w:proofErr w:type="spellStart"/>
      <w:r w:rsidRPr="008E330B">
        <w:rPr>
          <w:rFonts w:ascii="Calibri Light" w:hAnsi="Calibri Light" w:cs="Calibri Light"/>
        </w:rPr>
        <w:t>With</w:t>
      </w:r>
      <w:proofErr w:type="spellEnd"/>
      <w:r w:rsidRPr="008E330B">
        <w:rPr>
          <w:rFonts w:ascii="Calibri Light" w:hAnsi="Calibri Light" w:cs="Calibri Light"/>
        </w:rPr>
        <w:t xml:space="preserve"> reference to </w:t>
      </w:r>
      <w:proofErr w:type="spellStart"/>
      <w:r w:rsidRPr="008E330B">
        <w:rPr>
          <w:rFonts w:ascii="Calibri Light" w:hAnsi="Calibri Light" w:cs="Calibri Light"/>
        </w:rPr>
        <w:t>the</w:t>
      </w:r>
      <w:proofErr w:type="spellEnd"/>
      <w:r w:rsidRPr="008E330B">
        <w:rPr>
          <w:rFonts w:ascii="Calibri Light" w:hAnsi="Calibri Light" w:cs="Calibri Light"/>
        </w:rPr>
        <w:t xml:space="preserve"> </w:t>
      </w:r>
      <w:proofErr w:type="spellStart"/>
      <w:r w:rsidRPr="008E330B">
        <w:rPr>
          <w:rFonts w:ascii="Calibri Light" w:hAnsi="Calibri Light" w:cs="Calibri Light"/>
        </w:rPr>
        <w:t>public</w:t>
      </w:r>
      <w:proofErr w:type="spellEnd"/>
      <w:r w:rsidRPr="008E330B">
        <w:rPr>
          <w:rFonts w:ascii="Calibri Light" w:hAnsi="Calibri Light" w:cs="Calibri Light"/>
        </w:rPr>
        <w:t xml:space="preserve"> </w:t>
      </w:r>
      <w:proofErr w:type="spellStart"/>
      <w:r w:rsidRPr="008E330B">
        <w:rPr>
          <w:rFonts w:ascii="Calibri Light" w:hAnsi="Calibri Light" w:cs="Calibri Light"/>
        </w:rPr>
        <w:t>procurement</w:t>
      </w:r>
      <w:proofErr w:type="spellEnd"/>
      <w:r w:rsidRPr="008E330B">
        <w:rPr>
          <w:rFonts w:ascii="Calibri Light" w:hAnsi="Calibri Light" w:cs="Calibri Light"/>
        </w:rPr>
        <w:t xml:space="preserve"> »RIMROM </w:t>
      </w:r>
      <w:proofErr w:type="spellStart"/>
      <w:r w:rsidRPr="008E330B">
        <w:rPr>
          <w:rFonts w:ascii="Calibri Light" w:hAnsi="Calibri Light" w:cs="Calibri Light"/>
        </w:rPr>
        <w:t>event</w:t>
      </w:r>
      <w:proofErr w:type="spellEnd"/>
      <w:r w:rsidRPr="008E330B">
        <w:rPr>
          <w:rFonts w:ascii="Calibri Light" w:hAnsi="Calibri Light" w:cs="Calibri Light"/>
        </w:rPr>
        <w:t xml:space="preserve"> in Castra </w:t>
      </w:r>
      <w:proofErr w:type="spellStart"/>
      <w:r w:rsidRPr="008E330B">
        <w:rPr>
          <w:rFonts w:ascii="Calibri Light" w:hAnsi="Calibri Light" w:cs="Calibri Light"/>
        </w:rPr>
        <w:t>called</w:t>
      </w:r>
      <w:proofErr w:type="spellEnd"/>
      <w:r w:rsidRPr="008E330B">
        <w:rPr>
          <w:rFonts w:ascii="Calibri Light" w:hAnsi="Calibri Light" w:cs="Calibri Light"/>
        </w:rPr>
        <w:t xml:space="preserve"> Festival </w:t>
      </w:r>
      <w:proofErr w:type="spellStart"/>
      <w:r w:rsidRPr="008E330B">
        <w:rPr>
          <w:rFonts w:ascii="Calibri Light" w:hAnsi="Calibri Light" w:cs="Calibri Light"/>
        </w:rPr>
        <w:t>of</w:t>
      </w:r>
      <w:proofErr w:type="spellEnd"/>
      <w:r w:rsidRPr="008E330B">
        <w:rPr>
          <w:rFonts w:ascii="Calibri Light" w:hAnsi="Calibri Light" w:cs="Calibri Light"/>
        </w:rPr>
        <w:t xml:space="preserve"> Late </w:t>
      </w:r>
      <w:proofErr w:type="spellStart"/>
      <w:r w:rsidRPr="008E330B">
        <w:rPr>
          <w:rFonts w:ascii="Calibri Light" w:hAnsi="Calibri Light" w:cs="Calibri Light"/>
        </w:rPr>
        <w:t>Antique</w:t>
      </w:r>
      <w:proofErr w:type="spellEnd"/>
      <w:r w:rsidRPr="008E330B">
        <w:rPr>
          <w:rFonts w:ascii="Calibri Light" w:hAnsi="Calibri Light" w:cs="Calibri Light"/>
        </w:rPr>
        <w:t xml:space="preserve"> </w:t>
      </w:r>
      <w:proofErr w:type="spellStart"/>
      <w:r w:rsidRPr="008E330B">
        <w:rPr>
          <w:rFonts w:ascii="Calibri Light" w:hAnsi="Calibri Light" w:cs="Calibri Light"/>
        </w:rPr>
        <w:t>Culture</w:t>
      </w:r>
      <w:proofErr w:type="spellEnd"/>
      <w:r w:rsidRPr="008E330B">
        <w:rPr>
          <w:rFonts w:ascii="Calibri Light" w:hAnsi="Calibri Light" w:cs="Calibri Light"/>
        </w:rPr>
        <w:t xml:space="preserve"> »Ad </w:t>
      </w:r>
      <w:proofErr w:type="spellStart"/>
      <w:r w:rsidRPr="008E330B">
        <w:rPr>
          <w:rFonts w:ascii="Calibri Light" w:hAnsi="Calibri Light" w:cs="Calibri Light"/>
        </w:rPr>
        <w:t>Fluvium</w:t>
      </w:r>
      <w:proofErr w:type="spellEnd"/>
      <w:r w:rsidRPr="008E330B">
        <w:rPr>
          <w:rFonts w:ascii="Calibri Light" w:hAnsi="Calibri Light" w:cs="Calibri Light"/>
        </w:rPr>
        <w:t xml:space="preserve"> </w:t>
      </w:r>
      <w:proofErr w:type="spellStart"/>
      <w:r w:rsidRPr="008E330B">
        <w:rPr>
          <w:rFonts w:ascii="Calibri Light" w:hAnsi="Calibri Light" w:cs="Calibri Light"/>
        </w:rPr>
        <w:t>Frigidum</w:t>
      </w:r>
      <w:proofErr w:type="spellEnd"/>
      <w:r w:rsidRPr="008E330B">
        <w:rPr>
          <w:rFonts w:ascii="Calibri Light" w:hAnsi="Calibri Light" w:cs="Calibri Light"/>
        </w:rPr>
        <w:t xml:space="preserve">«« </w:t>
      </w:r>
      <w:proofErr w:type="spellStart"/>
      <w:r w:rsidRPr="008E330B">
        <w:rPr>
          <w:rFonts w:ascii="Calibri Light" w:hAnsi="Calibri Light" w:cs="Calibri Light"/>
        </w:rPr>
        <w:t>which</w:t>
      </w:r>
      <w:proofErr w:type="spellEnd"/>
      <w:r w:rsidRPr="008E330B">
        <w:rPr>
          <w:rFonts w:ascii="Calibri Light" w:hAnsi="Calibri Light" w:cs="Calibri Light"/>
        </w:rPr>
        <w:t xml:space="preserve"> is </w:t>
      </w:r>
      <w:proofErr w:type="spellStart"/>
      <w:r w:rsidRPr="008E330B">
        <w:rPr>
          <w:rFonts w:ascii="Calibri Light" w:hAnsi="Calibri Light" w:cs="Calibri Light"/>
        </w:rPr>
        <w:t>awarded</w:t>
      </w:r>
      <w:proofErr w:type="spellEnd"/>
      <w:r w:rsidRPr="008E330B">
        <w:rPr>
          <w:rFonts w:ascii="Calibri Light" w:hAnsi="Calibri Light" w:cs="Calibri Light"/>
        </w:rPr>
        <w:t xml:space="preserve"> </w:t>
      </w:r>
      <w:proofErr w:type="spellStart"/>
      <w:r w:rsidRPr="008E330B">
        <w:rPr>
          <w:rFonts w:ascii="Calibri Light" w:hAnsi="Calibri Light" w:cs="Calibri Light"/>
        </w:rPr>
        <w:t>by</w:t>
      </w:r>
      <w:proofErr w:type="spellEnd"/>
      <w:r w:rsidRPr="008E330B">
        <w:rPr>
          <w:rFonts w:ascii="Calibri Light" w:hAnsi="Calibri Light" w:cs="Calibri Light"/>
        </w:rPr>
        <w:t xml:space="preserve"> </w:t>
      </w:r>
      <w:proofErr w:type="spellStart"/>
      <w:r w:rsidRPr="008E330B">
        <w:rPr>
          <w:rFonts w:ascii="Calibri Light" w:hAnsi="Calibri Light" w:cs="Calibri Light"/>
        </w:rPr>
        <w:t>the</w:t>
      </w:r>
      <w:proofErr w:type="spellEnd"/>
      <w:r w:rsidRPr="008E330B">
        <w:rPr>
          <w:rFonts w:ascii="Calibri Light" w:hAnsi="Calibri Light" w:cs="Calibri Light"/>
        </w:rPr>
        <w:t xml:space="preserve"> </w:t>
      </w:r>
      <w:proofErr w:type="spellStart"/>
      <w:r w:rsidRPr="008E330B">
        <w:rPr>
          <w:rFonts w:ascii="Calibri Light" w:hAnsi="Calibri Light" w:cs="Calibri Light"/>
        </w:rPr>
        <w:t>contracting</w:t>
      </w:r>
      <w:proofErr w:type="spellEnd"/>
      <w:r w:rsidRPr="008E330B">
        <w:rPr>
          <w:rFonts w:ascii="Calibri Light" w:hAnsi="Calibri Light" w:cs="Calibri Light"/>
        </w:rPr>
        <w:t xml:space="preserve"> </w:t>
      </w:r>
      <w:proofErr w:type="spellStart"/>
      <w:r w:rsidRPr="008E330B">
        <w:rPr>
          <w:rFonts w:ascii="Calibri Light" w:hAnsi="Calibri Light" w:cs="Calibri Light"/>
        </w:rPr>
        <w:t>authority</w:t>
      </w:r>
      <w:proofErr w:type="spellEnd"/>
      <w:r w:rsidRPr="008E330B">
        <w:rPr>
          <w:rFonts w:ascii="Calibri Light" w:hAnsi="Calibri Light" w:cs="Calibri Light"/>
        </w:rPr>
        <w:t xml:space="preserve"> </w:t>
      </w:r>
      <w:proofErr w:type="spellStart"/>
      <w:r w:rsidRPr="008E330B">
        <w:rPr>
          <w:rFonts w:ascii="Calibri Light" w:hAnsi="Calibri Light" w:cs="Calibri Light"/>
        </w:rPr>
        <w:t>following</w:t>
      </w:r>
      <w:proofErr w:type="spellEnd"/>
      <w:r w:rsidRPr="008E330B">
        <w:rPr>
          <w:rFonts w:ascii="Calibri Light" w:hAnsi="Calibri Light" w:cs="Calibri Light"/>
        </w:rPr>
        <w:t xml:space="preserve"> a </w:t>
      </w:r>
      <w:proofErr w:type="spellStart"/>
      <w:r w:rsidRPr="008E330B">
        <w:rPr>
          <w:rFonts w:ascii="Calibri Light" w:hAnsi="Calibri Light" w:cs="Calibri Light"/>
        </w:rPr>
        <w:t>small</w:t>
      </w:r>
      <w:proofErr w:type="spellEnd"/>
      <w:r w:rsidRPr="008E330B">
        <w:rPr>
          <w:rFonts w:ascii="Calibri Light" w:hAnsi="Calibri Light" w:cs="Calibri Light"/>
        </w:rPr>
        <w:t xml:space="preserve"> </w:t>
      </w:r>
      <w:proofErr w:type="spellStart"/>
      <w:r w:rsidRPr="008E330B">
        <w:rPr>
          <w:rFonts w:ascii="Calibri Light" w:hAnsi="Calibri Light" w:cs="Calibri Light"/>
        </w:rPr>
        <w:t>value</w:t>
      </w:r>
      <w:proofErr w:type="spellEnd"/>
      <w:r w:rsidRPr="008E330B">
        <w:rPr>
          <w:rFonts w:ascii="Calibri Light" w:hAnsi="Calibri Light" w:cs="Calibri Light"/>
        </w:rPr>
        <w:t xml:space="preserve"> </w:t>
      </w:r>
      <w:proofErr w:type="spellStart"/>
      <w:r w:rsidRPr="008E330B">
        <w:rPr>
          <w:rFonts w:ascii="Calibri Light" w:hAnsi="Calibri Light" w:cs="Calibri Light"/>
        </w:rPr>
        <w:t>procurement</w:t>
      </w:r>
      <w:proofErr w:type="spellEnd"/>
      <w:r w:rsidRPr="008E330B">
        <w:rPr>
          <w:rFonts w:ascii="Calibri Light" w:hAnsi="Calibri Light" w:cs="Calibri Light"/>
        </w:rPr>
        <w:t xml:space="preserve"> procedure.</w:t>
      </w:r>
    </w:p>
    <w:p w14:paraId="29411A53" w14:textId="77777777" w:rsidR="008E330B" w:rsidRPr="008E330B" w:rsidRDefault="008E330B" w:rsidP="008E330B">
      <w:pPr>
        <w:tabs>
          <w:tab w:val="left" w:pos="4090"/>
        </w:tabs>
        <w:jc w:val="both"/>
        <w:rPr>
          <w:rFonts w:ascii="Calibri Light" w:hAnsi="Calibri Light" w:cs="Calibri Light"/>
        </w:rPr>
      </w:pPr>
    </w:p>
    <w:p w14:paraId="419BA237" w14:textId="03EBF65E" w:rsidR="008E330B" w:rsidRPr="008E330B" w:rsidRDefault="008E330B" w:rsidP="008E330B">
      <w:pPr>
        <w:tabs>
          <w:tab w:val="left" w:pos="4090"/>
        </w:tabs>
        <w:jc w:val="both"/>
        <w:rPr>
          <w:rFonts w:ascii="Calibri Light" w:hAnsi="Calibri Light" w:cs="Calibri Light"/>
        </w:rPr>
      </w:pPr>
      <w:r w:rsidRPr="008E330B">
        <w:rPr>
          <w:rFonts w:ascii="Calibri Light" w:hAnsi="Calibri Light" w:cs="Calibri Light"/>
        </w:rPr>
        <w:t xml:space="preserve">Spodaj podpisani partner izjavljam, da bom v letu 2025 sodeloval s prijaviteljem  _________________________________________________________________________________, v okviru dogodka Festival poznoantične kulture »Ad </w:t>
      </w:r>
      <w:proofErr w:type="spellStart"/>
      <w:r w:rsidRPr="008E330B">
        <w:rPr>
          <w:rFonts w:ascii="Calibri Light" w:hAnsi="Calibri Light" w:cs="Calibri Light"/>
        </w:rPr>
        <w:t>Fluvium</w:t>
      </w:r>
      <w:proofErr w:type="spellEnd"/>
      <w:r w:rsidRPr="008E330B">
        <w:rPr>
          <w:rFonts w:ascii="Calibri Light" w:hAnsi="Calibri Light" w:cs="Calibri Light"/>
        </w:rPr>
        <w:t xml:space="preserve"> </w:t>
      </w:r>
      <w:proofErr w:type="spellStart"/>
      <w:r w:rsidRPr="008E330B">
        <w:rPr>
          <w:rFonts w:ascii="Calibri Light" w:hAnsi="Calibri Light" w:cs="Calibri Light"/>
        </w:rPr>
        <w:t>Frigidum</w:t>
      </w:r>
      <w:proofErr w:type="spellEnd"/>
      <w:r w:rsidRPr="008E330B">
        <w:rPr>
          <w:rFonts w:ascii="Calibri Light" w:hAnsi="Calibri Light" w:cs="Calibri Light"/>
        </w:rPr>
        <w:t>«  kot interpretator oziroma skupina interpretatorjev s skupnim številom interpretatorjev: ________________________.</w:t>
      </w:r>
    </w:p>
    <w:p w14:paraId="0AAAFD70" w14:textId="77777777" w:rsidR="008E330B" w:rsidRPr="008E330B" w:rsidRDefault="008E330B" w:rsidP="008E330B">
      <w:pPr>
        <w:tabs>
          <w:tab w:val="left" w:pos="4090"/>
        </w:tabs>
        <w:jc w:val="both"/>
        <w:rPr>
          <w:rFonts w:ascii="Calibri Light" w:hAnsi="Calibri Light" w:cs="Calibri Light"/>
        </w:rPr>
      </w:pPr>
    </w:p>
    <w:p w14:paraId="5CC962EA" w14:textId="1285244E" w:rsidR="008E330B" w:rsidRPr="008E330B" w:rsidRDefault="008E330B" w:rsidP="008E330B">
      <w:pPr>
        <w:tabs>
          <w:tab w:val="left" w:pos="4090"/>
        </w:tabs>
        <w:jc w:val="both"/>
        <w:rPr>
          <w:rFonts w:ascii="Calibri Light" w:hAnsi="Calibri Light" w:cs="Calibri Light"/>
        </w:rPr>
      </w:pPr>
      <w:r w:rsidRPr="008E330B">
        <w:rPr>
          <w:rFonts w:ascii="Calibri Light" w:hAnsi="Calibri Light" w:cs="Calibri Light"/>
        </w:rPr>
        <w:t xml:space="preserve">Il </w:t>
      </w:r>
      <w:proofErr w:type="spellStart"/>
      <w:r w:rsidRPr="008E330B">
        <w:rPr>
          <w:rFonts w:ascii="Calibri Light" w:hAnsi="Calibri Light" w:cs="Calibri Light"/>
        </w:rPr>
        <w:t>sottoscritto</w:t>
      </w:r>
      <w:proofErr w:type="spellEnd"/>
      <w:r w:rsidRPr="008E330B">
        <w:rPr>
          <w:rFonts w:ascii="Calibri Light" w:hAnsi="Calibri Light" w:cs="Calibri Light"/>
        </w:rPr>
        <w:t xml:space="preserve"> partner </w:t>
      </w:r>
      <w:proofErr w:type="spellStart"/>
      <w:r w:rsidRPr="008E330B">
        <w:rPr>
          <w:rFonts w:ascii="Calibri Light" w:hAnsi="Calibri Light" w:cs="Calibri Light"/>
        </w:rPr>
        <w:t>dichiara</w:t>
      </w:r>
      <w:proofErr w:type="spellEnd"/>
      <w:r w:rsidRPr="008E330B">
        <w:rPr>
          <w:rFonts w:ascii="Calibri Light" w:hAnsi="Calibri Light" w:cs="Calibri Light"/>
        </w:rPr>
        <w:t xml:space="preserve"> </w:t>
      </w:r>
      <w:proofErr w:type="spellStart"/>
      <w:r w:rsidRPr="008E330B">
        <w:rPr>
          <w:rFonts w:ascii="Calibri Light" w:hAnsi="Calibri Light" w:cs="Calibri Light"/>
        </w:rPr>
        <w:t>che</w:t>
      </w:r>
      <w:proofErr w:type="spellEnd"/>
      <w:r w:rsidRPr="008E330B">
        <w:rPr>
          <w:rFonts w:ascii="Calibri Light" w:hAnsi="Calibri Light" w:cs="Calibri Light"/>
        </w:rPr>
        <w:t xml:space="preserve"> </w:t>
      </w:r>
      <w:proofErr w:type="spellStart"/>
      <w:r w:rsidRPr="008E330B">
        <w:rPr>
          <w:rFonts w:ascii="Calibri Light" w:hAnsi="Calibri Light" w:cs="Calibri Light"/>
        </w:rPr>
        <w:t>collaborerà</w:t>
      </w:r>
      <w:proofErr w:type="spellEnd"/>
      <w:r w:rsidRPr="008E330B">
        <w:rPr>
          <w:rFonts w:ascii="Calibri Light" w:hAnsi="Calibri Light" w:cs="Calibri Light"/>
        </w:rPr>
        <w:t xml:space="preserve"> con il </w:t>
      </w:r>
      <w:proofErr w:type="spellStart"/>
      <w:r w:rsidRPr="008E330B">
        <w:rPr>
          <w:rFonts w:ascii="Calibri Light" w:hAnsi="Calibri Light" w:cs="Calibri Light"/>
        </w:rPr>
        <w:t>candidato</w:t>
      </w:r>
      <w:proofErr w:type="spellEnd"/>
      <w:r w:rsidRPr="008E330B">
        <w:rPr>
          <w:rFonts w:ascii="Calibri Light" w:hAnsi="Calibri Light" w:cs="Calibri Light"/>
        </w:rPr>
        <w:t xml:space="preserve"> </w:t>
      </w:r>
      <w:proofErr w:type="spellStart"/>
      <w:r w:rsidRPr="008E330B">
        <w:rPr>
          <w:rFonts w:ascii="Calibri Light" w:hAnsi="Calibri Light" w:cs="Calibri Light"/>
        </w:rPr>
        <w:t>nel</w:t>
      </w:r>
      <w:proofErr w:type="spellEnd"/>
      <w:r w:rsidRPr="008E330B">
        <w:rPr>
          <w:rFonts w:ascii="Calibri Light" w:hAnsi="Calibri Light" w:cs="Calibri Light"/>
        </w:rPr>
        <w:t xml:space="preserve"> 2025.  __________________________________________________________________________________ come interprete o </w:t>
      </w:r>
      <w:proofErr w:type="spellStart"/>
      <w:r w:rsidRPr="008E330B">
        <w:rPr>
          <w:rFonts w:ascii="Calibri Light" w:hAnsi="Calibri Light" w:cs="Calibri Light"/>
        </w:rPr>
        <w:t>gruppo</w:t>
      </w:r>
      <w:proofErr w:type="spellEnd"/>
      <w:r w:rsidRPr="008E330B">
        <w:rPr>
          <w:rFonts w:ascii="Calibri Light" w:hAnsi="Calibri Light" w:cs="Calibri Light"/>
        </w:rPr>
        <w:t xml:space="preserve"> di interpreti con </w:t>
      </w:r>
      <w:proofErr w:type="spellStart"/>
      <w:r w:rsidRPr="008E330B">
        <w:rPr>
          <w:rFonts w:ascii="Calibri Light" w:hAnsi="Calibri Light" w:cs="Calibri Light"/>
        </w:rPr>
        <w:t>un</w:t>
      </w:r>
      <w:proofErr w:type="spellEnd"/>
      <w:r w:rsidRPr="008E330B">
        <w:rPr>
          <w:rFonts w:ascii="Calibri Light" w:hAnsi="Calibri Light" w:cs="Calibri Light"/>
        </w:rPr>
        <w:t xml:space="preserve"> numero totale di interpreti </w:t>
      </w:r>
      <w:proofErr w:type="spellStart"/>
      <w:r w:rsidRPr="008E330B">
        <w:rPr>
          <w:rFonts w:ascii="Calibri Light" w:hAnsi="Calibri Light" w:cs="Calibri Light"/>
        </w:rPr>
        <w:t>nell'ambito</w:t>
      </w:r>
      <w:proofErr w:type="spellEnd"/>
      <w:r w:rsidRPr="008E330B">
        <w:rPr>
          <w:rFonts w:ascii="Calibri Light" w:hAnsi="Calibri Light" w:cs="Calibri Light"/>
        </w:rPr>
        <w:t xml:space="preserve"> del Festival </w:t>
      </w:r>
      <w:proofErr w:type="spellStart"/>
      <w:r w:rsidRPr="008E330B">
        <w:rPr>
          <w:rFonts w:ascii="Calibri Light" w:hAnsi="Calibri Light" w:cs="Calibri Light"/>
        </w:rPr>
        <w:t>della</w:t>
      </w:r>
      <w:proofErr w:type="spellEnd"/>
      <w:r w:rsidRPr="008E330B">
        <w:rPr>
          <w:rFonts w:ascii="Calibri Light" w:hAnsi="Calibri Light" w:cs="Calibri Light"/>
        </w:rPr>
        <w:t xml:space="preserve"> </w:t>
      </w:r>
      <w:proofErr w:type="spellStart"/>
      <w:r w:rsidRPr="008E330B">
        <w:rPr>
          <w:rFonts w:ascii="Calibri Light" w:hAnsi="Calibri Light" w:cs="Calibri Light"/>
        </w:rPr>
        <w:t>Cultura</w:t>
      </w:r>
      <w:proofErr w:type="spellEnd"/>
      <w:r w:rsidRPr="008E330B">
        <w:rPr>
          <w:rFonts w:ascii="Calibri Light" w:hAnsi="Calibri Light" w:cs="Calibri Light"/>
        </w:rPr>
        <w:t xml:space="preserve"> </w:t>
      </w:r>
      <w:proofErr w:type="spellStart"/>
      <w:r w:rsidRPr="008E330B">
        <w:rPr>
          <w:rFonts w:ascii="Calibri Light" w:hAnsi="Calibri Light" w:cs="Calibri Light"/>
        </w:rPr>
        <w:t>Tardoantica</w:t>
      </w:r>
      <w:proofErr w:type="spellEnd"/>
      <w:r w:rsidRPr="008E330B">
        <w:rPr>
          <w:rFonts w:ascii="Calibri Light" w:hAnsi="Calibri Light" w:cs="Calibri Light"/>
        </w:rPr>
        <w:t xml:space="preserve"> “Ad </w:t>
      </w:r>
      <w:proofErr w:type="spellStart"/>
      <w:r w:rsidRPr="008E330B">
        <w:rPr>
          <w:rFonts w:ascii="Calibri Light" w:hAnsi="Calibri Light" w:cs="Calibri Light"/>
        </w:rPr>
        <w:t>Fluvium</w:t>
      </w:r>
      <w:proofErr w:type="spellEnd"/>
      <w:r w:rsidRPr="008E330B">
        <w:rPr>
          <w:rFonts w:ascii="Calibri Light" w:hAnsi="Calibri Light" w:cs="Calibri Light"/>
        </w:rPr>
        <w:t xml:space="preserve"> </w:t>
      </w:r>
      <w:proofErr w:type="spellStart"/>
      <w:r w:rsidRPr="008E330B">
        <w:rPr>
          <w:rFonts w:ascii="Calibri Light" w:hAnsi="Calibri Light" w:cs="Calibri Light"/>
        </w:rPr>
        <w:t>Frigidum</w:t>
      </w:r>
      <w:proofErr w:type="spellEnd"/>
      <w:r w:rsidRPr="008E330B">
        <w:rPr>
          <w:rFonts w:ascii="Calibri Light" w:hAnsi="Calibri Light" w:cs="Calibri Light"/>
        </w:rPr>
        <w:t>”:_______________________________________.</w:t>
      </w:r>
    </w:p>
    <w:p w14:paraId="34E491CF" w14:textId="77777777" w:rsidR="008E330B" w:rsidRPr="008E330B" w:rsidRDefault="008E330B" w:rsidP="008E330B">
      <w:pPr>
        <w:tabs>
          <w:tab w:val="left" w:pos="4090"/>
        </w:tabs>
        <w:jc w:val="both"/>
        <w:rPr>
          <w:rFonts w:ascii="Calibri Light" w:hAnsi="Calibri Light" w:cs="Calibri Light"/>
        </w:rPr>
      </w:pPr>
    </w:p>
    <w:p w14:paraId="3FBA9421" w14:textId="756BEE1F" w:rsidR="008E330B" w:rsidRPr="008E330B" w:rsidRDefault="008E330B" w:rsidP="008E330B">
      <w:pPr>
        <w:tabs>
          <w:tab w:val="left" w:pos="4090"/>
        </w:tabs>
        <w:jc w:val="both"/>
        <w:rPr>
          <w:rFonts w:ascii="Calibri Light" w:hAnsi="Calibri Light" w:cs="Calibri Light"/>
        </w:rPr>
      </w:pPr>
      <w:r w:rsidRPr="008E330B">
        <w:rPr>
          <w:rFonts w:ascii="Calibri Light" w:hAnsi="Calibri Light" w:cs="Calibri Light"/>
        </w:rPr>
        <w:t xml:space="preserve">I, </w:t>
      </w:r>
      <w:proofErr w:type="spellStart"/>
      <w:r w:rsidRPr="008E330B">
        <w:rPr>
          <w:rFonts w:ascii="Calibri Light" w:hAnsi="Calibri Light" w:cs="Calibri Light"/>
        </w:rPr>
        <w:t>the</w:t>
      </w:r>
      <w:proofErr w:type="spellEnd"/>
      <w:r w:rsidRPr="008E330B">
        <w:rPr>
          <w:rFonts w:ascii="Calibri Light" w:hAnsi="Calibri Light" w:cs="Calibri Light"/>
        </w:rPr>
        <w:t xml:space="preserve"> </w:t>
      </w:r>
      <w:proofErr w:type="spellStart"/>
      <w:r w:rsidRPr="008E330B">
        <w:rPr>
          <w:rFonts w:ascii="Calibri Light" w:hAnsi="Calibri Light" w:cs="Calibri Light"/>
        </w:rPr>
        <w:t>undersigned</w:t>
      </w:r>
      <w:proofErr w:type="spellEnd"/>
      <w:r w:rsidRPr="008E330B">
        <w:rPr>
          <w:rFonts w:ascii="Calibri Light" w:hAnsi="Calibri Light" w:cs="Calibri Light"/>
        </w:rPr>
        <w:t xml:space="preserve"> partner, </w:t>
      </w:r>
      <w:proofErr w:type="spellStart"/>
      <w:r w:rsidRPr="008E330B">
        <w:rPr>
          <w:rFonts w:ascii="Calibri Light" w:hAnsi="Calibri Light" w:cs="Calibri Light"/>
        </w:rPr>
        <w:t>declare</w:t>
      </w:r>
      <w:proofErr w:type="spellEnd"/>
      <w:r w:rsidRPr="008E330B">
        <w:rPr>
          <w:rFonts w:ascii="Calibri Light" w:hAnsi="Calibri Light" w:cs="Calibri Light"/>
        </w:rPr>
        <w:t xml:space="preserve"> </w:t>
      </w:r>
      <w:proofErr w:type="spellStart"/>
      <w:r w:rsidRPr="008E330B">
        <w:rPr>
          <w:rFonts w:ascii="Calibri Light" w:hAnsi="Calibri Light" w:cs="Calibri Light"/>
        </w:rPr>
        <w:t>that</w:t>
      </w:r>
      <w:proofErr w:type="spellEnd"/>
      <w:r w:rsidRPr="008E330B">
        <w:rPr>
          <w:rFonts w:ascii="Calibri Light" w:hAnsi="Calibri Light" w:cs="Calibri Light"/>
        </w:rPr>
        <w:t xml:space="preserve"> I </w:t>
      </w:r>
      <w:proofErr w:type="spellStart"/>
      <w:r w:rsidRPr="008E330B">
        <w:rPr>
          <w:rFonts w:ascii="Calibri Light" w:hAnsi="Calibri Light" w:cs="Calibri Light"/>
        </w:rPr>
        <w:t>will</w:t>
      </w:r>
      <w:proofErr w:type="spellEnd"/>
      <w:r w:rsidRPr="008E330B">
        <w:rPr>
          <w:rFonts w:ascii="Calibri Light" w:hAnsi="Calibri Light" w:cs="Calibri Light"/>
        </w:rPr>
        <w:t xml:space="preserve"> </w:t>
      </w:r>
      <w:proofErr w:type="spellStart"/>
      <w:r w:rsidRPr="008E330B">
        <w:rPr>
          <w:rFonts w:ascii="Calibri Light" w:hAnsi="Calibri Light" w:cs="Calibri Light"/>
        </w:rPr>
        <w:t>work</w:t>
      </w:r>
      <w:proofErr w:type="spellEnd"/>
      <w:r w:rsidRPr="008E330B">
        <w:rPr>
          <w:rFonts w:ascii="Calibri Light" w:hAnsi="Calibri Light" w:cs="Calibri Light"/>
        </w:rPr>
        <w:t xml:space="preserve"> </w:t>
      </w:r>
      <w:proofErr w:type="spellStart"/>
      <w:r w:rsidRPr="008E330B">
        <w:rPr>
          <w:rFonts w:ascii="Calibri Light" w:hAnsi="Calibri Light" w:cs="Calibri Light"/>
        </w:rPr>
        <w:t>with</w:t>
      </w:r>
      <w:proofErr w:type="spellEnd"/>
      <w:r w:rsidRPr="008E330B">
        <w:rPr>
          <w:rFonts w:ascii="Calibri Light" w:hAnsi="Calibri Light" w:cs="Calibri Light"/>
        </w:rPr>
        <w:t xml:space="preserve"> </w:t>
      </w:r>
      <w:proofErr w:type="spellStart"/>
      <w:r w:rsidRPr="008E330B">
        <w:rPr>
          <w:rFonts w:ascii="Calibri Light" w:hAnsi="Calibri Light" w:cs="Calibri Light"/>
        </w:rPr>
        <w:t>the</w:t>
      </w:r>
      <w:proofErr w:type="spellEnd"/>
      <w:r w:rsidRPr="008E330B">
        <w:rPr>
          <w:rFonts w:ascii="Calibri Light" w:hAnsi="Calibri Light" w:cs="Calibri Light"/>
        </w:rPr>
        <w:t xml:space="preserve"> </w:t>
      </w:r>
      <w:proofErr w:type="spellStart"/>
      <w:r w:rsidRPr="008E330B">
        <w:rPr>
          <w:rFonts w:ascii="Calibri Light" w:hAnsi="Calibri Light" w:cs="Calibri Light"/>
        </w:rPr>
        <w:t>applicant</w:t>
      </w:r>
      <w:proofErr w:type="spellEnd"/>
      <w:r w:rsidRPr="008E330B">
        <w:rPr>
          <w:rFonts w:ascii="Calibri Light" w:hAnsi="Calibri Light" w:cs="Calibri Light"/>
        </w:rPr>
        <w:t xml:space="preserve"> in 2025  __________________________________________________________________________________ as </w:t>
      </w:r>
      <w:proofErr w:type="spellStart"/>
      <w:r w:rsidRPr="008E330B">
        <w:rPr>
          <w:rFonts w:ascii="Calibri Light" w:hAnsi="Calibri Light" w:cs="Calibri Light"/>
        </w:rPr>
        <w:t>an</w:t>
      </w:r>
      <w:proofErr w:type="spellEnd"/>
      <w:r w:rsidRPr="008E330B">
        <w:rPr>
          <w:rFonts w:ascii="Calibri Light" w:hAnsi="Calibri Light" w:cs="Calibri Light"/>
        </w:rPr>
        <w:t xml:space="preserve"> </w:t>
      </w:r>
      <w:proofErr w:type="spellStart"/>
      <w:r w:rsidRPr="008E330B">
        <w:rPr>
          <w:rFonts w:ascii="Calibri Light" w:hAnsi="Calibri Light" w:cs="Calibri Light"/>
        </w:rPr>
        <w:t>interpreter</w:t>
      </w:r>
      <w:proofErr w:type="spellEnd"/>
      <w:r w:rsidRPr="008E330B">
        <w:rPr>
          <w:rFonts w:ascii="Calibri Light" w:hAnsi="Calibri Light" w:cs="Calibri Light"/>
        </w:rPr>
        <w:t xml:space="preserve"> </w:t>
      </w:r>
      <w:proofErr w:type="spellStart"/>
      <w:r w:rsidRPr="008E330B">
        <w:rPr>
          <w:rFonts w:ascii="Calibri Light" w:hAnsi="Calibri Light" w:cs="Calibri Light"/>
        </w:rPr>
        <w:t>or</w:t>
      </w:r>
      <w:proofErr w:type="spellEnd"/>
      <w:r w:rsidRPr="008E330B">
        <w:rPr>
          <w:rFonts w:ascii="Calibri Light" w:hAnsi="Calibri Light" w:cs="Calibri Light"/>
        </w:rPr>
        <w:t xml:space="preserve"> </w:t>
      </w:r>
      <w:proofErr w:type="spellStart"/>
      <w:r w:rsidRPr="008E330B">
        <w:rPr>
          <w:rFonts w:ascii="Calibri Light" w:hAnsi="Calibri Light" w:cs="Calibri Light"/>
        </w:rPr>
        <w:t>group</w:t>
      </w:r>
      <w:proofErr w:type="spellEnd"/>
      <w:r w:rsidRPr="008E330B">
        <w:rPr>
          <w:rFonts w:ascii="Calibri Light" w:hAnsi="Calibri Light" w:cs="Calibri Light"/>
        </w:rPr>
        <w:t xml:space="preserve"> </w:t>
      </w:r>
      <w:proofErr w:type="spellStart"/>
      <w:r w:rsidRPr="008E330B">
        <w:rPr>
          <w:rFonts w:ascii="Calibri Light" w:hAnsi="Calibri Light" w:cs="Calibri Light"/>
        </w:rPr>
        <w:t>of</w:t>
      </w:r>
      <w:proofErr w:type="spellEnd"/>
      <w:r w:rsidRPr="008E330B">
        <w:rPr>
          <w:rFonts w:ascii="Calibri Light" w:hAnsi="Calibri Light" w:cs="Calibri Light"/>
        </w:rPr>
        <w:t xml:space="preserve"> </w:t>
      </w:r>
      <w:proofErr w:type="spellStart"/>
      <w:r w:rsidRPr="008E330B">
        <w:rPr>
          <w:rFonts w:ascii="Calibri Light" w:hAnsi="Calibri Light" w:cs="Calibri Light"/>
        </w:rPr>
        <w:t>interpreters</w:t>
      </w:r>
      <w:proofErr w:type="spellEnd"/>
      <w:r w:rsidRPr="008E330B">
        <w:rPr>
          <w:rFonts w:ascii="Calibri Light" w:hAnsi="Calibri Light" w:cs="Calibri Light"/>
        </w:rPr>
        <w:t xml:space="preserve"> </w:t>
      </w:r>
      <w:proofErr w:type="spellStart"/>
      <w:r w:rsidRPr="008E330B">
        <w:rPr>
          <w:rFonts w:ascii="Calibri Light" w:hAnsi="Calibri Light" w:cs="Calibri Light"/>
        </w:rPr>
        <w:t>with</w:t>
      </w:r>
      <w:proofErr w:type="spellEnd"/>
      <w:r w:rsidRPr="008E330B">
        <w:rPr>
          <w:rFonts w:ascii="Calibri Light" w:hAnsi="Calibri Light" w:cs="Calibri Light"/>
        </w:rPr>
        <w:t xml:space="preserve"> a total </w:t>
      </w:r>
      <w:proofErr w:type="spellStart"/>
      <w:r w:rsidRPr="008E330B">
        <w:rPr>
          <w:rFonts w:ascii="Calibri Light" w:hAnsi="Calibri Light" w:cs="Calibri Light"/>
        </w:rPr>
        <w:t>number</w:t>
      </w:r>
      <w:proofErr w:type="spellEnd"/>
      <w:r w:rsidRPr="008E330B">
        <w:rPr>
          <w:rFonts w:ascii="Calibri Light" w:hAnsi="Calibri Light" w:cs="Calibri Light"/>
        </w:rPr>
        <w:t xml:space="preserve"> </w:t>
      </w:r>
      <w:proofErr w:type="spellStart"/>
      <w:r w:rsidRPr="008E330B">
        <w:rPr>
          <w:rFonts w:ascii="Calibri Light" w:hAnsi="Calibri Light" w:cs="Calibri Light"/>
        </w:rPr>
        <w:t>of</w:t>
      </w:r>
      <w:proofErr w:type="spellEnd"/>
      <w:r w:rsidRPr="008E330B">
        <w:rPr>
          <w:rFonts w:ascii="Calibri Light" w:hAnsi="Calibri Light" w:cs="Calibri Light"/>
        </w:rPr>
        <w:t xml:space="preserve"> </w:t>
      </w:r>
      <w:proofErr w:type="spellStart"/>
      <w:r w:rsidRPr="008E330B">
        <w:rPr>
          <w:rFonts w:ascii="Calibri Light" w:hAnsi="Calibri Light" w:cs="Calibri Light"/>
        </w:rPr>
        <w:t>interpreters</w:t>
      </w:r>
      <w:proofErr w:type="spellEnd"/>
      <w:r w:rsidRPr="008E330B">
        <w:rPr>
          <w:rFonts w:ascii="Calibri Light" w:hAnsi="Calibri Light" w:cs="Calibri Light"/>
        </w:rPr>
        <w:t xml:space="preserve"> in </w:t>
      </w:r>
      <w:proofErr w:type="spellStart"/>
      <w:r w:rsidRPr="008E330B">
        <w:rPr>
          <w:rFonts w:ascii="Calibri Light" w:hAnsi="Calibri Light" w:cs="Calibri Light"/>
        </w:rPr>
        <w:t>the</w:t>
      </w:r>
      <w:proofErr w:type="spellEnd"/>
      <w:r w:rsidRPr="008E330B">
        <w:rPr>
          <w:rFonts w:ascii="Calibri Light" w:hAnsi="Calibri Light" w:cs="Calibri Light"/>
        </w:rPr>
        <w:t xml:space="preserve"> </w:t>
      </w:r>
      <w:proofErr w:type="spellStart"/>
      <w:r w:rsidRPr="008E330B">
        <w:rPr>
          <w:rFonts w:ascii="Calibri Light" w:hAnsi="Calibri Light" w:cs="Calibri Light"/>
        </w:rPr>
        <w:t>framework</w:t>
      </w:r>
      <w:proofErr w:type="spellEnd"/>
      <w:r w:rsidRPr="008E330B">
        <w:rPr>
          <w:rFonts w:ascii="Calibri Light" w:hAnsi="Calibri Light" w:cs="Calibri Light"/>
        </w:rPr>
        <w:t xml:space="preserve"> </w:t>
      </w:r>
      <w:proofErr w:type="spellStart"/>
      <w:r w:rsidRPr="008E330B">
        <w:rPr>
          <w:rFonts w:ascii="Calibri Light" w:hAnsi="Calibri Light" w:cs="Calibri Light"/>
        </w:rPr>
        <w:t>of</w:t>
      </w:r>
      <w:proofErr w:type="spellEnd"/>
      <w:r w:rsidRPr="008E330B">
        <w:rPr>
          <w:rFonts w:ascii="Calibri Light" w:hAnsi="Calibri Light" w:cs="Calibri Light"/>
        </w:rPr>
        <w:t xml:space="preserve"> </w:t>
      </w:r>
      <w:proofErr w:type="spellStart"/>
      <w:r w:rsidRPr="008E330B">
        <w:rPr>
          <w:rFonts w:ascii="Calibri Light" w:hAnsi="Calibri Light" w:cs="Calibri Light"/>
        </w:rPr>
        <w:t>the</w:t>
      </w:r>
      <w:proofErr w:type="spellEnd"/>
      <w:r w:rsidRPr="008E330B">
        <w:rPr>
          <w:rFonts w:ascii="Calibri Light" w:hAnsi="Calibri Light" w:cs="Calibri Light"/>
        </w:rPr>
        <w:t xml:space="preserve"> Festival </w:t>
      </w:r>
      <w:proofErr w:type="spellStart"/>
      <w:r w:rsidRPr="008E330B">
        <w:rPr>
          <w:rFonts w:ascii="Calibri Light" w:hAnsi="Calibri Light" w:cs="Calibri Light"/>
        </w:rPr>
        <w:t>of</w:t>
      </w:r>
      <w:proofErr w:type="spellEnd"/>
      <w:r w:rsidRPr="008E330B">
        <w:rPr>
          <w:rFonts w:ascii="Calibri Light" w:hAnsi="Calibri Light" w:cs="Calibri Light"/>
        </w:rPr>
        <w:t xml:space="preserve"> Late </w:t>
      </w:r>
      <w:proofErr w:type="spellStart"/>
      <w:r w:rsidRPr="008E330B">
        <w:rPr>
          <w:rFonts w:ascii="Calibri Light" w:hAnsi="Calibri Light" w:cs="Calibri Light"/>
        </w:rPr>
        <w:t>Antique</w:t>
      </w:r>
      <w:proofErr w:type="spellEnd"/>
      <w:r w:rsidRPr="008E330B">
        <w:rPr>
          <w:rFonts w:ascii="Calibri Light" w:hAnsi="Calibri Light" w:cs="Calibri Light"/>
        </w:rPr>
        <w:t xml:space="preserve"> </w:t>
      </w:r>
      <w:proofErr w:type="spellStart"/>
      <w:r w:rsidRPr="008E330B">
        <w:rPr>
          <w:rFonts w:ascii="Calibri Light" w:hAnsi="Calibri Light" w:cs="Calibri Light"/>
        </w:rPr>
        <w:t>Culture</w:t>
      </w:r>
      <w:proofErr w:type="spellEnd"/>
      <w:r w:rsidRPr="008E330B">
        <w:rPr>
          <w:rFonts w:ascii="Calibri Light" w:hAnsi="Calibri Light" w:cs="Calibri Light"/>
        </w:rPr>
        <w:t xml:space="preserve"> "Ad </w:t>
      </w:r>
      <w:proofErr w:type="spellStart"/>
      <w:r w:rsidRPr="008E330B">
        <w:rPr>
          <w:rFonts w:ascii="Calibri Light" w:hAnsi="Calibri Light" w:cs="Calibri Light"/>
        </w:rPr>
        <w:t>Fluvium</w:t>
      </w:r>
      <w:proofErr w:type="spellEnd"/>
      <w:r w:rsidRPr="008E330B">
        <w:rPr>
          <w:rFonts w:ascii="Calibri Light" w:hAnsi="Calibri Light" w:cs="Calibri Light"/>
        </w:rPr>
        <w:t xml:space="preserve"> </w:t>
      </w:r>
      <w:proofErr w:type="spellStart"/>
      <w:r w:rsidRPr="008E330B">
        <w:rPr>
          <w:rFonts w:ascii="Calibri Light" w:hAnsi="Calibri Light" w:cs="Calibri Light"/>
        </w:rPr>
        <w:t>Frigidum</w:t>
      </w:r>
      <w:proofErr w:type="spellEnd"/>
      <w:r w:rsidRPr="008E330B">
        <w:rPr>
          <w:rFonts w:ascii="Calibri Light" w:hAnsi="Calibri Light" w:cs="Calibri Light"/>
        </w:rPr>
        <w:t>":___________________________________.</w:t>
      </w:r>
    </w:p>
    <w:p w14:paraId="73D19F56" w14:textId="77777777" w:rsidR="008E330B" w:rsidRDefault="008E330B" w:rsidP="008E330B">
      <w:pPr>
        <w:tabs>
          <w:tab w:val="left" w:pos="4090"/>
        </w:tabs>
        <w:jc w:val="both"/>
        <w:rPr>
          <w:rFonts w:ascii="Calibri Light" w:hAnsi="Calibri Light" w:cs="Calibri Light"/>
        </w:rPr>
      </w:pPr>
    </w:p>
    <w:p w14:paraId="7E0BB1FD" w14:textId="77777777" w:rsidR="007A3C07" w:rsidRPr="008E330B" w:rsidRDefault="007A3C07" w:rsidP="008E330B">
      <w:pPr>
        <w:tabs>
          <w:tab w:val="left" w:pos="4090"/>
        </w:tabs>
        <w:jc w:val="both"/>
        <w:rPr>
          <w:rFonts w:ascii="Calibri Light" w:hAnsi="Calibri Light" w:cs="Calibri Light"/>
        </w:rPr>
      </w:pPr>
    </w:p>
    <w:p w14:paraId="1AA99DC6" w14:textId="5C12F46F" w:rsidR="008E330B" w:rsidRPr="007A3C07" w:rsidRDefault="008E330B" w:rsidP="008E330B">
      <w:pPr>
        <w:tabs>
          <w:tab w:val="left" w:pos="4090"/>
        </w:tabs>
        <w:jc w:val="both"/>
        <w:rPr>
          <w:rFonts w:ascii="Calibri Light" w:hAnsi="Calibri Light" w:cs="Calibri Light"/>
          <w:b/>
          <w:bCs/>
        </w:rPr>
      </w:pPr>
      <w:r w:rsidRPr="007A3C07">
        <w:rPr>
          <w:rFonts w:ascii="Calibri Light" w:hAnsi="Calibri Light" w:cs="Calibri Light"/>
          <w:b/>
          <w:bCs/>
        </w:rPr>
        <w:t xml:space="preserve">Podatki o partnerju / </w:t>
      </w:r>
      <w:proofErr w:type="spellStart"/>
      <w:r w:rsidRPr="007A3C07">
        <w:rPr>
          <w:rFonts w:ascii="Calibri Light" w:hAnsi="Calibri Light" w:cs="Calibri Light"/>
          <w:b/>
          <w:bCs/>
        </w:rPr>
        <w:t>Informazioni</w:t>
      </w:r>
      <w:proofErr w:type="spellEnd"/>
      <w:r w:rsidRPr="007A3C07">
        <w:rPr>
          <w:rFonts w:ascii="Calibri Light" w:hAnsi="Calibri Light" w:cs="Calibri Light"/>
          <w:b/>
          <w:bCs/>
        </w:rPr>
        <w:t xml:space="preserve"> </w:t>
      </w:r>
      <w:proofErr w:type="spellStart"/>
      <w:r w:rsidRPr="007A3C07">
        <w:rPr>
          <w:rFonts w:ascii="Calibri Light" w:hAnsi="Calibri Light" w:cs="Calibri Light"/>
          <w:b/>
          <w:bCs/>
        </w:rPr>
        <w:t>sui</w:t>
      </w:r>
      <w:proofErr w:type="spellEnd"/>
      <w:r w:rsidRPr="007A3C07">
        <w:rPr>
          <w:rFonts w:ascii="Calibri Light" w:hAnsi="Calibri Light" w:cs="Calibri Light"/>
          <w:b/>
          <w:bCs/>
        </w:rPr>
        <w:t xml:space="preserve"> partner/ </w:t>
      </w:r>
      <w:proofErr w:type="spellStart"/>
      <w:r w:rsidRPr="007A3C07">
        <w:rPr>
          <w:rFonts w:ascii="Calibri Light" w:hAnsi="Calibri Light" w:cs="Calibri Light"/>
          <w:b/>
          <w:bCs/>
        </w:rPr>
        <w:t>Information</w:t>
      </w:r>
      <w:proofErr w:type="spellEnd"/>
      <w:r w:rsidRPr="007A3C07">
        <w:rPr>
          <w:rFonts w:ascii="Calibri Light" w:hAnsi="Calibri Light" w:cs="Calibri Light"/>
          <w:b/>
          <w:bCs/>
        </w:rPr>
        <w:t xml:space="preserve"> </w:t>
      </w:r>
      <w:proofErr w:type="spellStart"/>
      <w:r w:rsidRPr="007A3C07">
        <w:rPr>
          <w:rFonts w:ascii="Calibri Light" w:hAnsi="Calibri Light" w:cs="Calibri Light"/>
          <w:b/>
          <w:bCs/>
        </w:rPr>
        <w:t>of</w:t>
      </w:r>
      <w:proofErr w:type="spellEnd"/>
      <w:r w:rsidRPr="007A3C07">
        <w:rPr>
          <w:rFonts w:ascii="Calibri Light" w:hAnsi="Calibri Light" w:cs="Calibri Light"/>
          <w:b/>
          <w:bCs/>
        </w:rPr>
        <w:t xml:space="preserve"> </w:t>
      </w:r>
      <w:proofErr w:type="spellStart"/>
      <w:r w:rsidRPr="007A3C07">
        <w:rPr>
          <w:rFonts w:ascii="Calibri Light" w:hAnsi="Calibri Light" w:cs="Calibri Light"/>
          <w:b/>
          <w:bCs/>
        </w:rPr>
        <w:t>the</w:t>
      </w:r>
      <w:proofErr w:type="spellEnd"/>
      <w:r w:rsidRPr="007A3C07">
        <w:rPr>
          <w:rFonts w:ascii="Calibri Light" w:hAnsi="Calibri Light" w:cs="Calibri Light"/>
          <w:b/>
          <w:bCs/>
        </w:rPr>
        <w:t xml:space="preserve"> </w:t>
      </w:r>
      <w:proofErr w:type="spellStart"/>
      <w:r w:rsidRPr="007A3C07">
        <w:rPr>
          <w:rFonts w:ascii="Calibri Light" w:hAnsi="Calibri Light" w:cs="Calibri Light"/>
          <w:b/>
          <w:bCs/>
        </w:rPr>
        <w:t>partners</w:t>
      </w:r>
      <w:proofErr w:type="spellEnd"/>
      <w:r w:rsidRPr="007A3C07">
        <w:rPr>
          <w:rFonts w:ascii="Calibri Light" w:hAnsi="Calibri Light" w:cs="Calibri Light"/>
          <w:b/>
          <w:bCs/>
        </w:rPr>
        <w:t>:</w:t>
      </w:r>
    </w:p>
    <w:p w14:paraId="56E02BA9" w14:textId="77777777" w:rsidR="007A3C07" w:rsidRDefault="007A3C07" w:rsidP="007A3C07">
      <w:pPr>
        <w:tabs>
          <w:tab w:val="left" w:pos="4090"/>
        </w:tabs>
        <w:ind w:left="720" w:hanging="720"/>
        <w:jc w:val="both"/>
        <w:rPr>
          <w:rFonts w:ascii="Calibri Light" w:hAnsi="Calibri Light" w:cs="Calibri Light"/>
        </w:rPr>
      </w:pPr>
    </w:p>
    <w:p w14:paraId="78166495" w14:textId="6D72597E" w:rsidR="008E330B" w:rsidRPr="007A3C07" w:rsidRDefault="008E330B" w:rsidP="007A3C07">
      <w:pPr>
        <w:tabs>
          <w:tab w:val="left" w:pos="4090"/>
        </w:tabs>
        <w:ind w:left="720" w:hanging="720"/>
        <w:jc w:val="both"/>
        <w:rPr>
          <w:rFonts w:ascii="Calibri Light" w:hAnsi="Calibri Light" w:cs="Calibri Light"/>
        </w:rPr>
      </w:pPr>
      <w:r w:rsidRPr="007A3C07">
        <w:rPr>
          <w:rFonts w:ascii="Calibri Light" w:hAnsi="Calibri Light" w:cs="Calibri Light"/>
        </w:rPr>
        <w:t xml:space="preserve">Pravna oseba oz. ime in priimek/ Persona legale o </w:t>
      </w:r>
      <w:proofErr w:type="spellStart"/>
      <w:r w:rsidRPr="007A3C07">
        <w:rPr>
          <w:rFonts w:ascii="Calibri Light" w:hAnsi="Calibri Light" w:cs="Calibri Light"/>
        </w:rPr>
        <w:t>nome</w:t>
      </w:r>
      <w:proofErr w:type="spellEnd"/>
      <w:r w:rsidRPr="007A3C07">
        <w:rPr>
          <w:rFonts w:ascii="Calibri Light" w:hAnsi="Calibri Light" w:cs="Calibri Light"/>
        </w:rPr>
        <w:t xml:space="preserve"> e </w:t>
      </w:r>
      <w:proofErr w:type="spellStart"/>
      <w:r w:rsidRPr="007A3C07">
        <w:rPr>
          <w:rFonts w:ascii="Calibri Light" w:hAnsi="Calibri Light" w:cs="Calibri Light"/>
        </w:rPr>
        <w:t>cognome</w:t>
      </w:r>
      <w:proofErr w:type="spellEnd"/>
      <w:r w:rsidRPr="007A3C07">
        <w:rPr>
          <w:rFonts w:ascii="Calibri Light" w:hAnsi="Calibri Light" w:cs="Calibri Light"/>
        </w:rPr>
        <w:t xml:space="preserve">/ Legal </w:t>
      </w:r>
      <w:proofErr w:type="spellStart"/>
      <w:r w:rsidRPr="007A3C07">
        <w:rPr>
          <w:rFonts w:ascii="Calibri Light" w:hAnsi="Calibri Light" w:cs="Calibri Light"/>
        </w:rPr>
        <w:t>entity</w:t>
      </w:r>
      <w:proofErr w:type="spellEnd"/>
      <w:r w:rsidRPr="007A3C07">
        <w:rPr>
          <w:rFonts w:ascii="Calibri Light" w:hAnsi="Calibri Light" w:cs="Calibri Light"/>
        </w:rPr>
        <w:t xml:space="preserve"> </w:t>
      </w:r>
      <w:proofErr w:type="spellStart"/>
      <w:r w:rsidRPr="007A3C07">
        <w:rPr>
          <w:rFonts w:ascii="Calibri Light" w:hAnsi="Calibri Light" w:cs="Calibri Light"/>
        </w:rPr>
        <w:t>or</w:t>
      </w:r>
      <w:proofErr w:type="spellEnd"/>
      <w:r w:rsidRPr="007A3C07">
        <w:rPr>
          <w:rFonts w:ascii="Calibri Light" w:hAnsi="Calibri Light" w:cs="Calibri Light"/>
        </w:rPr>
        <w:t xml:space="preserve"> name </w:t>
      </w:r>
      <w:proofErr w:type="spellStart"/>
      <w:r w:rsidRPr="007A3C07">
        <w:rPr>
          <w:rFonts w:ascii="Calibri Light" w:hAnsi="Calibri Light" w:cs="Calibri Light"/>
        </w:rPr>
        <w:t>and</w:t>
      </w:r>
      <w:proofErr w:type="spellEnd"/>
      <w:r w:rsidRPr="007A3C07">
        <w:rPr>
          <w:rFonts w:ascii="Calibri Light" w:hAnsi="Calibri Light" w:cs="Calibri Light"/>
        </w:rPr>
        <w:t xml:space="preserve"> </w:t>
      </w:r>
      <w:proofErr w:type="spellStart"/>
      <w:r w:rsidRPr="007A3C07">
        <w:rPr>
          <w:rFonts w:ascii="Calibri Light" w:hAnsi="Calibri Light" w:cs="Calibri Light"/>
        </w:rPr>
        <w:t>surname</w:t>
      </w:r>
      <w:proofErr w:type="spellEnd"/>
      <w:r w:rsidR="00E622E8" w:rsidRPr="007A3C07">
        <w:rPr>
          <w:rFonts w:ascii="Calibri Light" w:hAnsi="Calibri Light" w:cs="Calibri Light"/>
        </w:rPr>
        <w:t>:</w:t>
      </w:r>
    </w:p>
    <w:p w14:paraId="275474F8" w14:textId="4B6D9AD4" w:rsidR="008E330B" w:rsidRPr="007A3C07" w:rsidRDefault="007026E4" w:rsidP="007026E4">
      <w:pPr>
        <w:tabs>
          <w:tab w:val="left" w:pos="3443"/>
        </w:tabs>
        <w:jc w:val="both"/>
        <w:rPr>
          <w:rFonts w:ascii="Calibri Light" w:hAnsi="Calibri Light" w:cs="Calibri Light"/>
        </w:rPr>
      </w:pPr>
      <w:r w:rsidRPr="007A3C07">
        <w:rPr>
          <w:rFonts w:ascii="Calibri Light" w:hAnsi="Calibri Light" w:cs="Calibri Light"/>
        </w:rPr>
        <w:tab/>
      </w:r>
    </w:p>
    <w:p w14:paraId="0E1D960D" w14:textId="30402191" w:rsidR="008E330B" w:rsidRPr="007A3C07" w:rsidRDefault="008E330B" w:rsidP="008E330B">
      <w:pPr>
        <w:tabs>
          <w:tab w:val="left" w:pos="4090"/>
        </w:tabs>
        <w:jc w:val="both"/>
        <w:rPr>
          <w:rFonts w:ascii="Calibri Light" w:hAnsi="Calibri Light" w:cs="Calibri Light"/>
        </w:rPr>
      </w:pPr>
      <w:r w:rsidRPr="007A3C07">
        <w:rPr>
          <w:rFonts w:ascii="Calibri Light" w:hAnsi="Calibri Light" w:cs="Calibri Light"/>
        </w:rPr>
        <w:t>__________________________________________________________________________________</w:t>
      </w:r>
    </w:p>
    <w:p w14:paraId="2D59A92C" w14:textId="77777777" w:rsidR="008E330B" w:rsidRPr="007A3C07" w:rsidRDefault="008E330B" w:rsidP="008E330B">
      <w:pPr>
        <w:tabs>
          <w:tab w:val="left" w:pos="4090"/>
        </w:tabs>
        <w:jc w:val="both"/>
        <w:rPr>
          <w:rFonts w:ascii="Calibri Light" w:hAnsi="Calibri Light" w:cs="Calibri Light"/>
        </w:rPr>
      </w:pPr>
    </w:p>
    <w:p w14:paraId="2012362F" w14:textId="4339882E" w:rsidR="008E330B" w:rsidRPr="007A3C07" w:rsidRDefault="007A3C07" w:rsidP="007A3C07">
      <w:pPr>
        <w:rPr>
          <w:rFonts w:ascii="Calibri Light" w:hAnsi="Calibri Light" w:cs="Calibri Light"/>
        </w:rPr>
      </w:pPr>
      <w:r>
        <w:rPr>
          <w:rFonts w:ascii="Calibri Light" w:hAnsi="Calibri Light" w:cs="Calibri Light"/>
        </w:rPr>
        <w:br w:type="page"/>
      </w:r>
      <w:r w:rsidR="008E330B" w:rsidRPr="007A3C07">
        <w:rPr>
          <w:rFonts w:ascii="Calibri Light" w:hAnsi="Calibri Light" w:cs="Calibri Light"/>
        </w:rPr>
        <w:lastRenderedPageBreak/>
        <w:t xml:space="preserve">Polni naslov z navedbo države/ </w:t>
      </w:r>
      <w:proofErr w:type="spellStart"/>
      <w:r w:rsidR="008E330B" w:rsidRPr="007A3C07">
        <w:rPr>
          <w:rFonts w:ascii="Calibri Light" w:hAnsi="Calibri Light" w:cs="Calibri Light"/>
        </w:rPr>
        <w:t>Indirizzo</w:t>
      </w:r>
      <w:proofErr w:type="spellEnd"/>
      <w:r w:rsidR="008E330B" w:rsidRPr="007A3C07">
        <w:rPr>
          <w:rFonts w:ascii="Calibri Light" w:hAnsi="Calibri Light" w:cs="Calibri Light"/>
        </w:rPr>
        <w:t xml:space="preserve"> </w:t>
      </w:r>
      <w:proofErr w:type="spellStart"/>
      <w:r w:rsidR="008E330B" w:rsidRPr="007A3C07">
        <w:rPr>
          <w:rFonts w:ascii="Calibri Light" w:hAnsi="Calibri Light" w:cs="Calibri Light"/>
        </w:rPr>
        <w:t>completo</w:t>
      </w:r>
      <w:proofErr w:type="spellEnd"/>
      <w:r w:rsidR="008E330B" w:rsidRPr="007A3C07">
        <w:rPr>
          <w:rFonts w:ascii="Calibri Light" w:hAnsi="Calibri Light" w:cs="Calibri Light"/>
        </w:rPr>
        <w:t xml:space="preserve"> con il </w:t>
      </w:r>
      <w:proofErr w:type="spellStart"/>
      <w:r w:rsidR="008E330B" w:rsidRPr="007A3C07">
        <w:rPr>
          <w:rFonts w:ascii="Calibri Light" w:hAnsi="Calibri Light" w:cs="Calibri Light"/>
        </w:rPr>
        <w:t>paese</w:t>
      </w:r>
      <w:proofErr w:type="spellEnd"/>
      <w:r w:rsidR="008E330B" w:rsidRPr="007A3C07">
        <w:rPr>
          <w:rFonts w:ascii="Calibri Light" w:hAnsi="Calibri Light" w:cs="Calibri Light"/>
        </w:rPr>
        <w:t xml:space="preserve">/ </w:t>
      </w:r>
      <w:proofErr w:type="spellStart"/>
      <w:r w:rsidR="008E330B" w:rsidRPr="007A3C07">
        <w:rPr>
          <w:rFonts w:ascii="Calibri Light" w:hAnsi="Calibri Light" w:cs="Calibri Light"/>
        </w:rPr>
        <w:t>Full</w:t>
      </w:r>
      <w:proofErr w:type="spellEnd"/>
      <w:r w:rsidR="008E330B" w:rsidRPr="007A3C07">
        <w:rPr>
          <w:rFonts w:ascii="Calibri Light" w:hAnsi="Calibri Light" w:cs="Calibri Light"/>
        </w:rPr>
        <w:t xml:space="preserve"> </w:t>
      </w:r>
      <w:proofErr w:type="spellStart"/>
      <w:r w:rsidR="008E330B" w:rsidRPr="007A3C07">
        <w:rPr>
          <w:rFonts w:ascii="Calibri Light" w:hAnsi="Calibri Light" w:cs="Calibri Light"/>
        </w:rPr>
        <w:t>Address</w:t>
      </w:r>
      <w:proofErr w:type="spellEnd"/>
      <w:r w:rsidR="008E330B" w:rsidRPr="007A3C07">
        <w:rPr>
          <w:rFonts w:ascii="Calibri Light" w:hAnsi="Calibri Light" w:cs="Calibri Light"/>
        </w:rPr>
        <w:t xml:space="preserve"> </w:t>
      </w:r>
      <w:proofErr w:type="spellStart"/>
      <w:r w:rsidR="008E330B" w:rsidRPr="007A3C07">
        <w:rPr>
          <w:rFonts w:ascii="Calibri Light" w:hAnsi="Calibri Light" w:cs="Calibri Light"/>
        </w:rPr>
        <w:t>With</w:t>
      </w:r>
      <w:proofErr w:type="spellEnd"/>
      <w:r w:rsidR="008E330B" w:rsidRPr="007A3C07">
        <w:rPr>
          <w:rFonts w:ascii="Calibri Light" w:hAnsi="Calibri Light" w:cs="Calibri Light"/>
        </w:rPr>
        <w:t xml:space="preserve"> </w:t>
      </w:r>
      <w:proofErr w:type="spellStart"/>
      <w:r w:rsidR="008E330B" w:rsidRPr="007A3C07">
        <w:rPr>
          <w:rFonts w:ascii="Calibri Light" w:hAnsi="Calibri Light" w:cs="Calibri Light"/>
        </w:rPr>
        <w:t>Country</w:t>
      </w:r>
      <w:proofErr w:type="spellEnd"/>
      <w:r w:rsidR="008E330B" w:rsidRPr="007A3C07">
        <w:rPr>
          <w:rFonts w:ascii="Calibri Light" w:hAnsi="Calibri Light" w:cs="Calibri Light"/>
        </w:rPr>
        <w:t>:</w:t>
      </w:r>
    </w:p>
    <w:p w14:paraId="55028349" w14:textId="77777777" w:rsidR="008E330B" w:rsidRPr="007A3C07" w:rsidRDefault="008E330B" w:rsidP="008E330B">
      <w:pPr>
        <w:tabs>
          <w:tab w:val="left" w:pos="4090"/>
        </w:tabs>
        <w:jc w:val="both"/>
        <w:rPr>
          <w:rFonts w:ascii="Calibri Light" w:hAnsi="Calibri Light" w:cs="Calibri Light"/>
        </w:rPr>
      </w:pPr>
    </w:p>
    <w:p w14:paraId="7F7875A3" w14:textId="26147C0D" w:rsidR="00E622E8" w:rsidRPr="007A3C07" w:rsidRDefault="008E330B" w:rsidP="00E622E8">
      <w:pPr>
        <w:tabs>
          <w:tab w:val="left" w:pos="4090"/>
        </w:tabs>
        <w:jc w:val="both"/>
        <w:rPr>
          <w:rFonts w:ascii="Calibri Light" w:hAnsi="Calibri Light" w:cs="Calibri Light"/>
        </w:rPr>
      </w:pPr>
      <w:r w:rsidRPr="007A3C07">
        <w:rPr>
          <w:rFonts w:ascii="Calibri Light" w:hAnsi="Calibri Light" w:cs="Calibri Light"/>
        </w:rPr>
        <w:t>________________________________________________________________________________</w:t>
      </w:r>
      <w:r w:rsidR="00E622E8" w:rsidRPr="007A3C07">
        <w:rPr>
          <w:rFonts w:ascii="Calibri Light" w:hAnsi="Calibri Light" w:cs="Calibri Light"/>
        </w:rPr>
        <w:t>__</w:t>
      </w:r>
    </w:p>
    <w:p w14:paraId="51A251CD" w14:textId="77777777" w:rsidR="00E622E8" w:rsidRPr="007A3C07" w:rsidRDefault="00E622E8">
      <w:pPr>
        <w:rPr>
          <w:rFonts w:ascii="Calibri Light" w:hAnsi="Calibri Light" w:cs="Calibri Light"/>
          <w:szCs w:val="24"/>
        </w:rPr>
      </w:pPr>
    </w:p>
    <w:p w14:paraId="1030FFA3" w14:textId="77777777" w:rsidR="00E622E8" w:rsidRPr="007A3C07" w:rsidRDefault="00E622E8" w:rsidP="007A3C07">
      <w:pPr>
        <w:jc w:val="both"/>
        <w:rPr>
          <w:rFonts w:ascii="Calibri Light" w:hAnsi="Calibri Light" w:cs="Calibri Light"/>
          <w:i/>
          <w:iCs/>
          <w:sz w:val="24"/>
          <w:szCs w:val="24"/>
          <w:u w:val="single"/>
        </w:rPr>
      </w:pPr>
      <w:r w:rsidRPr="007A3C07">
        <w:rPr>
          <w:rFonts w:ascii="Calibri Light" w:hAnsi="Calibri Light" w:cs="Calibri Light"/>
          <w:szCs w:val="24"/>
        </w:rPr>
        <w:t xml:space="preserve">Zakoniti </w:t>
      </w:r>
      <w:proofErr w:type="spellStart"/>
      <w:r w:rsidRPr="007A3C07">
        <w:rPr>
          <w:rFonts w:ascii="Calibri Light" w:hAnsi="Calibri Light" w:cs="Calibri Light"/>
          <w:szCs w:val="24"/>
        </w:rPr>
        <w:t>zastopnikv</w:t>
      </w:r>
      <w:proofErr w:type="spellEnd"/>
      <w:r w:rsidRPr="007A3C07">
        <w:rPr>
          <w:rFonts w:ascii="Calibri Light" w:hAnsi="Calibri Light" w:cs="Calibri Light"/>
          <w:szCs w:val="24"/>
        </w:rPr>
        <w:t xml:space="preserve"> primeru pravne osebe/</w:t>
      </w:r>
      <w:proofErr w:type="spellStart"/>
      <w:r w:rsidRPr="007A3C07">
        <w:rPr>
          <w:rFonts w:ascii="Calibri Light" w:hAnsi="Calibri Light" w:cs="Calibri Light"/>
          <w:szCs w:val="24"/>
        </w:rPr>
        <w:t>Rappresentante</w:t>
      </w:r>
      <w:proofErr w:type="spellEnd"/>
      <w:r w:rsidRPr="007A3C07">
        <w:rPr>
          <w:rFonts w:ascii="Calibri Light" w:hAnsi="Calibri Light" w:cs="Calibri Light"/>
          <w:szCs w:val="24"/>
        </w:rPr>
        <w:t xml:space="preserve"> legale in </w:t>
      </w:r>
      <w:proofErr w:type="spellStart"/>
      <w:r w:rsidRPr="007A3C07">
        <w:rPr>
          <w:rFonts w:ascii="Calibri Light" w:hAnsi="Calibri Light" w:cs="Calibri Light"/>
          <w:szCs w:val="24"/>
        </w:rPr>
        <w:t>caso</w:t>
      </w:r>
      <w:proofErr w:type="spellEnd"/>
      <w:r w:rsidRPr="007A3C07">
        <w:rPr>
          <w:rFonts w:ascii="Calibri Light" w:hAnsi="Calibri Light" w:cs="Calibri Light"/>
          <w:szCs w:val="24"/>
        </w:rPr>
        <w:t xml:space="preserve"> di  </w:t>
      </w:r>
      <w:proofErr w:type="spellStart"/>
      <w:r w:rsidRPr="007A3C07">
        <w:rPr>
          <w:rFonts w:ascii="Calibri Light" w:hAnsi="Calibri Light" w:cs="Calibri Light"/>
          <w:szCs w:val="24"/>
        </w:rPr>
        <w:t>società</w:t>
      </w:r>
      <w:proofErr w:type="spellEnd"/>
      <w:r w:rsidRPr="007A3C07">
        <w:rPr>
          <w:rFonts w:ascii="Calibri Light" w:hAnsi="Calibri Light" w:cs="Calibri Light"/>
          <w:szCs w:val="24"/>
        </w:rPr>
        <w:t xml:space="preserve"> / Legal </w:t>
      </w:r>
      <w:proofErr w:type="spellStart"/>
      <w:r w:rsidRPr="007A3C07">
        <w:rPr>
          <w:rFonts w:ascii="Calibri Light" w:hAnsi="Calibri Light" w:cs="Calibri Light"/>
          <w:szCs w:val="24"/>
        </w:rPr>
        <w:t>Representative</w:t>
      </w:r>
      <w:proofErr w:type="spellEnd"/>
      <w:r w:rsidRPr="007A3C07">
        <w:rPr>
          <w:rFonts w:ascii="Calibri Light" w:hAnsi="Calibri Light" w:cs="Calibri Light"/>
          <w:szCs w:val="24"/>
        </w:rPr>
        <w:t xml:space="preserve"> in </w:t>
      </w:r>
      <w:proofErr w:type="spellStart"/>
      <w:r w:rsidRPr="007A3C07">
        <w:rPr>
          <w:rFonts w:ascii="Calibri Light" w:hAnsi="Calibri Light" w:cs="Calibri Light"/>
          <w:szCs w:val="24"/>
        </w:rPr>
        <w:t>case</w:t>
      </w:r>
      <w:proofErr w:type="spellEnd"/>
      <w:r w:rsidRPr="007A3C07">
        <w:rPr>
          <w:rFonts w:ascii="Calibri Light" w:hAnsi="Calibri Light" w:cs="Calibri Light"/>
          <w:szCs w:val="24"/>
        </w:rPr>
        <w:t xml:space="preserve"> </w:t>
      </w:r>
      <w:proofErr w:type="spellStart"/>
      <w:r w:rsidRPr="007A3C07">
        <w:rPr>
          <w:rFonts w:ascii="Calibri Light" w:hAnsi="Calibri Light" w:cs="Calibri Light"/>
          <w:szCs w:val="24"/>
        </w:rPr>
        <w:t>of</w:t>
      </w:r>
      <w:proofErr w:type="spellEnd"/>
      <w:r w:rsidRPr="007A3C07">
        <w:rPr>
          <w:rFonts w:ascii="Calibri Light" w:hAnsi="Calibri Light" w:cs="Calibri Light"/>
          <w:szCs w:val="24"/>
        </w:rPr>
        <w:t xml:space="preserve"> a </w:t>
      </w:r>
      <w:proofErr w:type="spellStart"/>
      <w:r w:rsidRPr="007A3C07">
        <w:rPr>
          <w:rFonts w:ascii="Calibri Light" w:hAnsi="Calibri Light" w:cs="Calibri Light"/>
          <w:szCs w:val="24"/>
        </w:rPr>
        <w:t>Company</w:t>
      </w:r>
      <w:proofErr w:type="spellEnd"/>
      <w:r w:rsidRPr="007A3C07">
        <w:rPr>
          <w:rFonts w:ascii="Calibri Light" w:hAnsi="Calibri Light" w:cs="Calibri Light"/>
          <w:szCs w:val="24"/>
        </w:rPr>
        <w:t>:</w:t>
      </w:r>
    </w:p>
    <w:p w14:paraId="317D98BD" w14:textId="77777777" w:rsidR="00E622E8" w:rsidRPr="007A3C07" w:rsidRDefault="00E622E8" w:rsidP="00E622E8">
      <w:pPr>
        <w:rPr>
          <w:rFonts w:ascii="Calibri Light" w:hAnsi="Calibri Light" w:cs="Calibri Light"/>
          <w:szCs w:val="24"/>
        </w:rPr>
      </w:pPr>
    </w:p>
    <w:p w14:paraId="41719326" w14:textId="77777777" w:rsidR="00E622E8" w:rsidRPr="007A3C07" w:rsidRDefault="00E622E8" w:rsidP="00E622E8">
      <w:pPr>
        <w:rPr>
          <w:rFonts w:ascii="Calibri Light" w:hAnsi="Calibri Light" w:cs="Calibri Light"/>
          <w:szCs w:val="24"/>
        </w:rPr>
      </w:pPr>
      <w:r w:rsidRPr="007A3C07">
        <w:rPr>
          <w:rFonts w:ascii="Calibri Light" w:hAnsi="Calibri Light" w:cs="Calibri Light"/>
          <w:szCs w:val="24"/>
        </w:rPr>
        <w:t>__________________________________________________________________________________</w:t>
      </w:r>
    </w:p>
    <w:p w14:paraId="188CAAE4" w14:textId="77777777" w:rsidR="00E622E8" w:rsidRPr="007A3C07" w:rsidRDefault="00E622E8" w:rsidP="00E622E8">
      <w:pPr>
        <w:rPr>
          <w:rFonts w:ascii="Calibri Light" w:hAnsi="Calibri Light" w:cs="Calibri Light"/>
          <w:szCs w:val="24"/>
        </w:rPr>
      </w:pPr>
    </w:p>
    <w:p w14:paraId="4196665B" w14:textId="77777777" w:rsidR="00E622E8" w:rsidRPr="007A3C07" w:rsidRDefault="00E622E8" w:rsidP="00E622E8">
      <w:pPr>
        <w:rPr>
          <w:rFonts w:ascii="Calibri Light" w:hAnsi="Calibri Light" w:cs="Calibri Light"/>
          <w:szCs w:val="24"/>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3"/>
        <w:gridCol w:w="2385"/>
        <w:gridCol w:w="4434"/>
      </w:tblGrid>
      <w:tr w:rsidR="007026E4" w:rsidRPr="007A3C07" w14:paraId="32139833" w14:textId="77777777" w:rsidTr="0030690B">
        <w:trPr>
          <w:trHeight w:val="737"/>
        </w:trPr>
        <w:tc>
          <w:tcPr>
            <w:tcW w:w="2162" w:type="dxa"/>
          </w:tcPr>
          <w:p w14:paraId="2A288B1E" w14:textId="77777777" w:rsidR="007026E4" w:rsidRPr="007A3C07" w:rsidRDefault="007026E4" w:rsidP="007026E4">
            <w:pPr>
              <w:tabs>
                <w:tab w:val="left" w:pos="4090"/>
              </w:tabs>
              <w:jc w:val="both"/>
              <w:rPr>
                <w:rFonts w:ascii="Calibri Light" w:hAnsi="Calibri Light" w:cs="Calibri Light"/>
              </w:rPr>
            </w:pPr>
            <w:r w:rsidRPr="007A3C07">
              <w:rPr>
                <w:rFonts w:ascii="Calibri Light" w:hAnsi="Calibri Light" w:cs="Calibri Light"/>
              </w:rPr>
              <w:t xml:space="preserve">Kraj/ </w:t>
            </w:r>
            <w:proofErr w:type="spellStart"/>
            <w:r w:rsidRPr="007A3C07">
              <w:rPr>
                <w:rFonts w:ascii="Calibri Light" w:hAnsi="Calibri Light" w:cs="Calibri Light"/>
              </w:rPr>
              <w:t>Luogo</w:t>
            </w:r>
            <w:proofErr w:type="spellEnd"/>
            <w:r w:rsidRPr="007A3C07">
              <w:rPr>
                <w:rFonts w:ascii="Calibri Light" w:hAnsi="Calibri Light" w:cs="Calibri Light"/>
              </w:rPr>
              <w:t>/ Place</w:t>
            </w:r>
          </w:p>
          <w:p w14:paraId="5526EE91" w14:textId="475F32B1" w:rsidR="007026E4" w:rsidRPr="007A3C07" w:rsidRDefault="007026E4" w:rsidP="0030690B">
            <w:pPr>
              <w:rPr>
                <w:rFonts w:ascii="Calibri Light" w:hAnsi="Calibri Light" w:cs="Calibri Light"/>
              </w:rPr>
            </w:pPr>
          </w:p>
          <w:p w14:paraId="519B1288" w14:textId="77777777" w:rsidR="007026E4" w:rsidRPr="007A3C07" w:rsidRDefault="007026E4" w:rsidP="0030690B">
            <w:pPr>
              <w:rPr>
                <w:rFonts w:ascii="Calibri Light" w:hAnsi="Calibri Light" w:cs="Calibri Light"/>
              </w:rPr>
            </w:pPr>
          </w:p>
        </w:tc>
        <w:tc>
          <w:tcPr>
            <w:tcW w:w="2410" w:type="dxa"/>
            <w:vMerge w:val="restart"/>
          </w:tcPr>
          <w:p w14:paraId="4522CDC9" w14:textId="7560282C" w:rsidR="007026E4" w:rsidRPr="007A3C07" w:rsidRDefault="007026E4" w:rsidP="0030690B">
            <w:pPr>
              <w:rPr>
                <w:rFonts w:ascii="Calibri Light" w:hAnsi="Calibri Light" w:cs="Calibri Light"/>
              </w:rPr>
            </w:pPr>
            <w:r w:rsidRPr="007A3C07">
              <w:rPr>
                <w:rFonts w:ascii="Calibri Light" w:hAnsi="Calibri Light" w:cs="Calibri Light"/>
              </w:rPr>
              <w:t xml:space="preserve">Žig (če se uporablja)/ </w:t>
            </w:r>
            <w:proofErr w:type="spellStart"/>
            <w:r w:rsidRPr="007A3C07">
              <w:rPr>
                <w:rFonts w:ascii="Calibri Light" w:hAnsi="Calibri Light" w:cs="Calibri Light"/>
              </w:rPr>
              <w:t>Timbro</w:t>
            </w:r>
            <w:proofErr w:type="spellEnd"/>
            <w:r w:rsidRPr="007A3C07">
              <w:rPr>
                <w:rFonts w:ascii="Calibri Light" w:hAnsi="Calibri Light" w:cs="Calibri Light"/>
              </w:rPr>
              <w:t xml:space="preserve"> (se </w:t>
            </w:r>
            <w:proofErr w:type="spellStart"/>
            <w:r w:rsidRPr="007A3C07">
              <w:rPr>
                <w:rFonts w:ascii="Calibri Light" w:hAnsi="Calibri Light" w:cs="Calibri Light"/>
              </w:rPr>
              <w:t>applicabile</w:t>
            </w:r>
            <w:proofErr w:type="spellEnd"/>
            <w:r w:rsidRPr="007A3C07">
              <w:rPr>
                <w:rFonts w:ascii="Calibri Light" w:hAnsi="Calibri Light" w:cs="Calibri Light"/>
              </w:rPr>
              <w:t xml:space="preserve">)/ </w:t>
            </w:r>
            <w:proofErr w:type="spellStart"/>
            <w:r w:rsidRPr="007A3C07">
              <w:rPr>
                <w:rFonts w:ascii="Calibri Light" w:hAnsi="Calibri Light" w:cs="Calibri Light"/>
              </w:rPr>
              <w:t>Stamp</w:t>
            </w:r>
            <w:proofErr w:type="spellEnd"/>
            <w:r w:rsidRPr="007A3C07">
              <w:rPr>
                <w:rFonts w:ascii="Calibri Light" w:hAnsi="Calibri Light" w:cs="Calibri Light"/>
              </w:rPr>
              <w:t xml:space="preserve"> (</w:t>
            </w:r>
            <w:proofErr w:type="spellStart"/>
            <w:r w:rsidRPr="007A3C07">
              <w:rPr>
                <w:rFonts w:ascii="Calibri Light" w:hAnsi="Calibri Light" w:cs="Calibri Light"/>
              </w:rPr>
              <w:t>if</w:t>
            </w:r>
            <w:proofErr w:type="spellEnd"/>
            <w:r w:rsidRPr="007A3C07">
              <w:rPr>
                <w:rFonts w:ascii="Calibri Light" w:hAnsi="Calibri Light" w:cs="Calibri Light"/>
              </w:rPr>
              <w:t xml:space="preserve"> </w:t>
            </w:r>
            <w:proofErr w:type="spellStart"/>
            <w:r w:rsidRPr="007A3C07">
              <w:rPr>
                <w:rFonts w:ascii="Calibri Light" w:hAnsi="Calibri Light" w:cs="Calibri Light"/>
              </w:rPr>
              <w:t>applicable</w:t>
            </w:r>
            <w:proofErr w:type="spellEnd"/>
            <w:r w:rsidRPr="007A3C07">
              <w:rPr>
                <w:rFonts w:ascii="Calibri Light" w:hAnsi="Calibri Light" w:cs="Calibri Light"/>
              </w:rPr>
              <w:t>)</w:t>
            </w:r>
          </w:p>
        </w:tc>
        <w:tc>
          <w:tcPr>
            <w:tcW w:w="4500" w:type="dxa"/>
            <w:vMerge w:val="restart"/>
          </w:tcPr>
          <w:p w14:paraId="58DD04F2" w14:textId="65C5686B" w:rsidR="007026E4" w:rsidRPr="007A3C07" w:rsidRDefault="007026E4" w:rsidP="0030690B">
            <w:pPr>
              <w:rPr>
                <w:rFonts w:ascii="Calibri Light" w:hAnsi="Calibri Light" w:cs="Calibri Light"/>
              </w:rPr>
            </w:pPr>
            <w:r w:rsidRPr="007A3C07">
              <w:rPr>
                <w:rFonts w:ascii="Calibri Light" w:hAnsi="Calibri Light" w:cs="Calibri Light"/>
              </w:rPr>
              <w:t xml:space="preserve">PARTNER: ime in priimek zakonitega zastopnika in podpis/ PARTNER: </w:t>
            </w:r>
            <w:proofErr w:type="spellStart"/>
            <w:r w:rsidRPr="007A3C07">
              <w:rPr>
                <w:rFonts w:ascii="Calibri Light" w:hAnsi="Calibri Light" w:cs="Calibri Light"/>
              </w:rPr>
              <w:t>nome</w:t>
            </w:r>
            <w:proofErr w:type="spellEnd"/>
            <w:r w:rsidRPr="007A3C07">
              <w:rPr>
                <w:rFonts w:ascii="Calibri Light" w:hAnsi="Calibri Light" w:cs="Calibri Light"/>
              </w:rPr>
              <w:t xml:space="preserve"> e </w:t>
            </w:r>
            <w:proofErr w:type="spellStart"/>
            <w:r w:rsidRPr="007A3C07">
              <w:rPr>
                <w:rFonts w:ascii="Calibri Light" w:hAnsi="Calibri Light" w:cs="Calibri Light"/>
              </w:rPr>
              <w:t>cognome</w:t>
            </w:r>
            <w:proofErr w:type="spellEnd"/>
            <w:r w:rsidRPr="007A3C07">
              <w:rPr>
                <w:rFonts w:ascii="Calibri Light" w:hAnsi="Calibri Light" w:cs="Calibri Light"/>
              </w:rPr>
              <w:t xml:space="preserve"> del </w:t>
            </w:r>
            <w:proofErr w:type="spellStart"/>
            <w:r w:rsidRPr="007A3C07">
              <w:rPr>
                <w:rFonts w:ascii="Calibri Light" w:hAnsi="Calibri Light" w:cs="Calibri Light"/>
              </w:rPr>
              <w:t>rappresentante</w:t>
            </w:r>
            <w:proofErr w:type="spellEnd"/>
            <w:r w:rsidRPr="007A3C07">
              <w:rPr>
                <w:rFonts w:ascii="Calibri Light" w:hAnsi="Calibri Light" w:cs="Calibri Light"/>
              </w:rPr>
              <w:t xml:space="preserve"> legale e firma/ PARTNER: name </w:t>
            </w:r>
            <w:proofErr w:type="spellStart"/>
            <w:r w:rsidRPr="007A3C07">
              <w:rPr>
                <w:rFonts w:ascii="Calibri Light" w:hAnsi="Calibri Light" w:cs="Calibri Light"/>
              </w:rPr>
              <w:t>and</w:t>
            </w:r>
            <w:proofErr w:type="spellEnd"/>
            <w:r w:rsidRPr="007A3C07">
              <w:rPr>
                <w:rFonts w:ascii="Calibri Light" w:hAnsi="Calibri Light" w:cs="Calibri Light"/>
              </w:rPr>
              <w:t xml:space="preserve"> </w:t>
            </w:r>
            <w:proofErr w:type="spellStart"/>
            <w:r w:rsidRPr="007A3C07">
              <w:rPr>
                <w:rFonts w:ascii="Calibri Light" w:hAnsi="Calibri Light" w:cs="Calibri Light"/>
              </w:rPr>
              <w:t>surname</w:t>
            </w:r>
            <w:proofErr w:type="spellEnd"/>
            <w:r w:rsidRPr="007A3C07">
              <w:rPr>
                <w:rFonts w:ascii="Calibri Light" w:hAnsi="Calibri Light" w:cs="Calibri Light"/>
              </w:rPr>
              <w:t xml:space="preserve"> </w:t>
            </w:r>
            <w:proofErr w:type="spellStart"/>
            <w:r w:rsidRPr="007A3C07">
              <w:rPr>
                <w:rFonts w:ascii="Calibri Light" w:hAnsi="Calibri Light" w:cs="Calibri Light"/>
              </w:rPr>
              <w:t>of</w:t>
            </w:r>
            <w:proofErr w:type="spellEnd"/>
            <w:r w:rsidRPr="007A3C07">
              <w:rPr>
                <w:rFonts w:ascii="Calibri Light" w:hAnsi="Calibri Light" w:cs="Calibri Light"/>
              </w:rPr>
              <w:t xml:space="preserve"> legal </w:t>
            </w:r>
            <w:proofErr w:type="spellStart"/>
            <w:r w:rsidRPr="007A3C07">
              <w:rPr>
                <w:rFonts w:ascii="Calibri Light" w:hAnsi="Calibri Light" w:cs="Calibri Light"/>
              </w:rPr>
              <w:t>representative</w:t>
            </w:r>
            <w:proofErr w:type="spellEnd"/>
            <w:r w:rsidRPr="007A3C07">
              <w:rPr>
                <w:rFonts w:ascii="Calibri Light" w:hAnsi="Calibri Light" w:cs="Calibri Light"/>
              </w:rPr>
              <w:t xml:space="preserve"> </w:t>
            </w:r>
            <w:proofErr w:type="spellStart"/>
            <w:r w:rsidRPr="007A3C07">
              <w:rPr>
                <w:rFonts w:ascii="Calibri Light" w:hAnsi="Calibri Light" w:cs="Calibri Light"/>
              </w:rPr>
              <w:t>and</w:t>
            </w:r>
            <w:proofErr w:type="spellEnd"/>
            <w:r w:rsidRPr="007A3C07">
              <w:rPr>
                <w:rFonts w:ascii="Calibri Light" w:hAnsi="Calibri Light" w:cs="Calibri Light"/>
              </w:rPr>
              <w:t xml:space="preserve"> signature</w:t>
            </w:r>
          </w:p>
        </w:tc>
      </w:tr>
      <w:tr w:rsidR="007026E4" w:rsidRPr="007A3C07" w14:paraId="4C9B4DFF" w14:textId="77777777" w:rsidTr="0030690B">
        <w:trPr>
          <w:trHeight w:val="737"/>
        </w:trPr>
        <w:tc>
          <w:tcPr>
            <w:tcW w:w="2162" w:type="dxa"/>
          </w:tcPr>
          <w:p w14:paraId="0B702118" w14:textId="77777777" w:rsidR="007026E4" w:rsidRPr="007A3C07" w:rsidRDefault="007026E4" w:rsidP="007026E4">
            <w:pPr>
              <w:tabs>
                <w:tab w:val="left" w:pos="4090"/>
              </w:tabs>
              <w:jc w:val="both"/>
              <w:rPr>
                <w:rFonts w:ascii="Calibri Light" w:hAnsi="Calibri Light" w:cs="Calibri Light"/>
              </w:rPr>
            </w:pPr>
            <w:r w:rsidRPr="007A3C07">
              <w:rPr>
                <w:rFonts w:ascii="Calibri Light" w:hAnsi="Calibri Light" w:cs="Calibri Light"/>
              </w:rPr>
              <w:t>Datum/ Date/ Data</w:t>
            </w:r>
          </w:p>
          <w:p w14:paraId="34C29FAA" w14:textId="3C14F7B8" w:rsidR="007026E4" w:rsidRPr="007A3C07" w:rsidRDefault="007026E4" w:rsidP="0030690B">
            <w:pPr>
              <w:rPr>
                <w:rFonts w:ascii="Calibri Light" w:hAnsi="Calibri Light" w:cs="Calibri Light"/>
              </w:rPr>
            </w:pPr>
          </w:p>
        </w:tc>
        <w:tc>
          <w:tcPr>
            <w:tcW w:w="2410" w:type="dxa"/>
            <w:vMerge/>
            <w:vAlign w:val="bottom"/>
          </w:tcPr>
          <w:p w14:paraId="29740D02" w14:textId="77777777" w:rsidR="007026E4" w:rsidRPr="007A3C07" w:rsidRDefault="007026E4" w:rsidP="0030690B">
            <w:pPr>
              <w:rPr>
                <w:rFonts w:ascii="Calibri Light" w:hAnsi="Calibri Light" w:cs="Calibri Light"/>
              </w:rPr>
            </w:pPr>
          </w:p>
        </w:tc>
        <w:tc>
          <w:tcPr>
            <w:tcW w:w="4500" w:type="dxa"/>
            <w:vMerge/>
            <w:shd w:val="pct10" w:color="auto" w:fill="auto"/>
            <w:vAlign w:val="bottom"/>
          </w:tcPr>
          <w:p w14:paraId="6423CDCE" w14:textId="77777777" w:rsidR="007026E4" w:rsidRPr="007A3C07" w:rsidRDefault="007026E4" w:rsidP="0030690B">
            <w:pPr>
              <w:rPr>
                <w:rFonts w:ascii="Calibri Light" w:hAnsi="Calibri Light" w:cs="Calibri Light"/>
              </w:rPr>
            </w:pPr>
          </w:p>
        </w:tc>
      </w:tr>
    </w:tbl>
    <w:p w14:paraId="045E24F3" w14:textId="77777777" w:rsidR="00E622E8" w:rsidRPr="007A3C07" w:rsidRDefault="00E622E8" w:rsidP="00E622E8">
      <w:pPr>
        <w:rPr>
          <w:rFonts w:ascii="Calibri Light" w:hAnsi="Calibri Light" w:cs="Calibri Light"/>
          <w:szCs w:val="24"/>
        </w:rPr>
      </w:pPr>
    </w:p>
    <w:p w14:paraId="10D90A45" w14:textId="77777777" w:rsidR="00E622E8" w:rsidRPr="007A3C07" w:rsidRDefault="00E622E8" w:rsidP="00E622E8">
      <w:pPr>
        <w:rPr>
          <w:rFonts w:ascii="Calibri Light" w:hAnsi="Calibri Light" w:cs="Calibri Light"/>
          <w:szCs w:val="24"/>
        </w:rPr>
      </w:pPr>
    </w:p>
    <w:p w14:paraId="1224A00F" w14:textId="16501043" w:rsidR="00E622E8" w:rsidRPr="007A3C07" w:rsidRDefault="00E622E8" w:rsidP="00E622E8">
      <w:pPr>
        <w:rPr>
          <w:rFonts w:ascii="Calibri Light" w:hAnsi="Calibri Light" w:cs="Calibri Light"/>
          <w:i/>
          <w:iCs/>
          <w:sz w:val="24"/>
          <w:szCs w:val="24"/>
          <w:u w:val="single"/>
        </w:rPr>
      </w:pPr>
      <w:r w:rsidRPr="007A3C07">
        <w:rPr>
          <w:rFonts w:ascii="Calibri Light" w:hAnsi="Calibri Light" w:cs="Calibri Light"/>
          <w:szCs w:val="24"/>
        </w:rPr>
        <w:br w:type="page"/>
      </w:r>
    </w:p>
    <w:p w14:paraId="6F7CBE2A" w14:textId="59C26835" w:rsidR="00A66760" w:rsidRPr="00212E09" w:rsidRDefault="00B94246"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35" w:name="_Toc193370238"/>
      <w:proofErr w:type="spellStart"/>
      <w:r>
        <w:rPr>
          <w:rFonts w:asciiTheme="majorHAnsi" w:hAnsiTheme="majorHAnsi" w:cstheme="majorHAnsi"/>
          <w:szCs w:val="24"/>
          <w:lang w:val="sl-SI"/>
        </w:rPr>
        <w:lastRenderedPageBreak/>
        <w:t>o</w:t>
      </w:r>
      <w:r w:rsidR="00A66760" w:rsidRPr="00212E09">
        <w:rPr>
          <w:rFonts w:asciiTheme="majorHAnsi" w:hAnsiTheme="majorHAnsi" w:cstheme="majorHAnsi"/>
          <w:szCs w:val="24"/>
          <w:lang w:val="sl-SI"/>
        </w:rPr>
        <w:t>br</w:t>
      </w:r>
      <w:proofErr w:type="spellEnd"/>
      <w:r w:rsidR="00A66760" w:rsidRPr="00212E09">
        <w:rPr>
          <w:rFonts w:asciiTheme="majorHAnsi" w:hAnsiTheme="majorHAnsi" w:cstheme="majorHAnsi"/>
          <w:szCs w:val="24"/>
          <w:lang w:val="sl-SI"/>
        </w:rPr>
        <w:t>.  – Vzorec pogodbe</w:t>
      </w:r>
      <w:bookmarkEnd w:id="34"/>
      <w:bookmarkEnd w:id="35"/>
    </w:p>
    <w:p w14:paraId="1F984D7E" w14:textId="77777777" w:rsidR="00A66760" w:rsidRPr="00212E09" w:rsidRDefault="00A66760" w:rsidP="00954B58">
      <w:pPr>
        <w:rPr>
          <w:rFonts w:asciiTheme="majorHAnsi" w:hAnsiTheme="majorHAnsi" w:cstheme="majorHAnsi"/>
          <w:sz w:val="24"/>
          <w:szCs w:val="24"/>
        </w:rPr>
      </w:pPr>
    </w:p>
    <w:bookmarkEnd w:id="29"/>
    <w:bookmarkEnd w:id="30"/>
    <w:p w14:paraId="30E1AB79" w14:textId="77777777" w:rsidR="00BF6A2A" w:rsidRPr="00212E09" w:rsidRDefault="00D338E6" w:rsidP="00954B58">
      <w:pPr>
        <w:jc w:val="both"/>
        <w:rPr>
          <w:rFonts w:asciiTheme="majorHAnsi" w:eastAsia="Times New Roman" w:hAnsiTheme="majorHAnsi" w:cstheme="majorHAnsi"/>
          <w:i/>
        </w:rPr>
      </w:pPr>
      <w:r w:rsidRPr="00212E09">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212E09" w:rsidRDefault="00BF6A2A" w:rsidP="00954B58">
      <w:pPr>
        <w:tabs>
          <w:tab w:val="left" w:pos="6912"/>
        </w:tabs>
        <w:jc w:val="both"/>
        <w:rPr>
          <w:rFonts w:asciiTheme="majorHAnsi" w:eastAsia="Times New Roman" w:hAnsiTheme="majorHAnsi" w:cstheme="majorHAnsi"/>
          <w:b/>
        </w:rPr>
      </w:pPr>
    </w:p>
    <w:p w14:paraId="1DF7CE7C" w14:textId="62833F60" w:rsidR="00BF6A2A" w:rsidRPr="00212E09" w:rsidRDefault="00BF6A2A"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b/>
        </w:rPr>
        <w:t xml:space="preserve">OBČINA </w:t>
      </w:r>
      <w:r w:rsidR="00FF6ACB" w:rsidRPr="00212E09">
        <w:rPr>
          <w:rFonts w:asciiTheme="majorHAnsi" w:eastAsia="Times New Roman" w:hAnsiTheme="majorHAnsi" w:cstheme="majorHAnsi"/>
          <w:b/>
        </w:rPr>
        <w:t xml:space="preserve"> _______________</w:t>
      </w:r>
      <w:r w:rsidRPr="00212E09">
        <w:rPr>
          <w:rFonts w:asciiTheme="majorHAnsi" w:eastAsia="Times New Roman" w:hAnsiTheme="majorHAnsi" w:cstheme="majorHAnsi"/>
        </w:rPr>
        <w:t xml:space="preserve">, </w:t>
      </w:r>
      <w:r w:rsidR="00FF6ACB" w:rsidRPr="00212E09">
        <w:rPr>
          <w:rFonts w:asciiTheme="majorHAnsi" w:eastAsia="Times New Roman" w:hAnsiTheme="majorHAnsi" w:cstheme="majorHAnsi"/>
        </w:rPr>
        <w:t xml:space="preserve"> _______________</w:t>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kot naročnik</w:t>
      </w:r>
      <w:r w:rsidR="00005BE7" w:rsidRPr="00212E09">
        <w:rPr>
          <w:rFonts w:asciiTheme="majorHAnsi" w:eastAsia="Times New Roman" w:hAnsiTheme="majorHAnsi" w:cstheme="majorHAnsi"/>
        </w:rPr>
        <w:t>,</w:t>
      </w:r>
    </w:p>
    <w:p w14:paraId="46B931EE" w14:textId="62ACAEE9" w:rsidR="00BF6A2A" w:rsidRPr="00212E09" w:rsidRDefault="00005BE7"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rPr>
        <w:t>ki ga</w:t>
      </w:r>
      <w:r w:rsidR="00BF6A2A" w:rsidRPr="00212E09">
        <w:rPr>
          <w:rFonts w:asciiTheme="majorHAnsi" w:eastAsia="Times New Roman" w:hAnsiTheme="majorHAnsi" w:cstheme="majorHAnsi"/>
        </w:rPr>
        <w:t xml:space="preserve"> zastopa župan </w:t>
      </w:r>
      <w:r w:rsidR="00FF6ACB" w:rsidRPr="00212E09">
        <w:rPr>
          <w:rFonts w:asciiTheme="majorHAnsi" w:eastAsia="Times New Roman" w:hAnsiTheme="majorHAnsi" w:cstheme="majorHAnsi"/>
        </w:rPr>
        <w:t xml:space="preserve"> _________________</w:t>
      </w:r>
      <w:r w:rsidR="00BF6A2A" w:rsidRPr="00212E09">
        <w:rPr>
          <w:rFonts w:asciiTheme="majorHAnsi" w:eastAsia="Times New Roman" w:hAnsiTheme="majorHAnsi" w:cstheme="majorHAnsi"/>
        </w:rPr>
        <w:t>,</w:t>
      </w:r>
    </w:p>
    <w:p w14:paraId="49BD4ADB" w14:textId="4D6D21E8" w:rsidR="00BF6A2A" w:rsidRPr="00212E09" w:rsidRDefault="00005BE7"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 xml:space="preserve">atična številka: </w:t>
      </w:r>
      <w:r w:rsidR="00FF6ACB" w:rsidRPr="00212E09">
        <w:rPr>
          <w:rFonts w:asciiTheme="majorHAnsi" w:eastAsia="Times New Roman" w:hAnsiTheme="majorHAnsi" w:cstheme="majorHAnsi"/>
        </w:rPr>
        <w:t>______________</w:t>
      </w:r>
      <w:r w:rsidRPr="00212E09">
        <w:rPr>
          <w:rFonts w:asciiTheme="majorHAnsi" w:eastAsia="Times New Roman" w:hAnsiTheme="majorHAnsi" w:cstheme="majorHAnsi"/>
        </w:rPr>
        <w:t>,</w:t>
      </w:r>
    </w:p>
    <w:p w14:paraId="7DED93C3" w14:textId="10AE55C6" w:rsidR="00BF6A2A" w:rsidRPr="00212E09" w:rsidRDefault="00BF6A2A"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ID za DDV: </w:t>
      </w:r>
      <w:r w:rsidR="00015853" w:rsidRPr="00212E09">
        <w:rPr>
          <w:rFonts w:asciiTheme="majorHAnsi" w:eastAsia="Times New Roman" w:hAnsiTheme="majorHAnsi" w:cstheme="majorHAnsi"/>
        </w:rPr>
        <w:t xml:space="preserve"> ____________</w:t>
      </w:r>
      <w:r w:rsidR="00005BE7" w:rsidRPr="00212E09">
        <w:rPr>
          <w:rFonts w:asciiTheme="majorHAnsi" w:eastAsia="Times New Roman" w:hAnsiTheme="majorHAnsi" w:cstheme="majorHAnsi"/>
        </w:rPr>
        <w:t>,</w:t>
      </w:r>
    </w:p>
    <w:p w14:paraId="4362249D" w14:textId="330A988F" w:rsidR="00D3204F" w:rsidRPr="00212E09" w:rsidRDefault="00BF6A2A" w:rsidP="00015853">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IBAN: </w:t>
      </w:r>
      <w:r w:rsidR="00015853" w:rsidRPr="00212E09">
        <w:rPr>
          <w:rFonts w:asciiTheme="majorHAnsi" w:eastAsia="Times New Roman" w:hAnsiTheme="majorHAnsi" w:cstheme="majorHAnsi"/>
        </w:rPr>
        <w:t xml:space="preserve"> _______________</w:t>
      </w:r>
    </w:p>
    <w:p w14:paraId="313808BE"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1496B53B" w14:textId="5B4E6B96" w:rsidR="008D35B2" w:rsidRDefault="00D35F35" w:rsidP="00F65EDD">
      <w:pPr>
        <w:jc w:val="center"/>
        <w:rPr>
          <w:rFonts w:asciiTheme="majorHAnsi" w:hAnsiTheme="majorHAnsi" w:cstheme="majorHAnsi"/>
        </w:rPr>
      </w:pPr>
      <w:r>
        <w:rPr>
          <w:rFonts w:asciiTheme="majorHAnsi" w:hAnsiTheme="majorHAnsi" w:cstheme="majorHAnsi"/>
        </w:rPr>
        <w:t xml:space="preserve">in </w:t>
      </w:r>
    </w:p>
    <w:p w14:paraId="21F7BE88" w14:textId="77777777" w:rsidR="00D35F35" w:rsidRPr="00212E09" w:rsidRDefault="00D35F35" w:rsidP="00F65EDD">
      <w:pPr>
        <w:jc w:val="center"/>
        <w:rPr>
          <w:rFonts w:asciiTheme="majorHAnsi" w:hAnsiTheme="majorHAnsi" w:cstheme="majorHAnsi"/>
        </w:rPr>
      </w:pPr>
    </w:p>
    <w:p w14:paraId="74B34BAF"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 xml:space="preserve">________________________________ </w:t>
      </w:r>
      <w:r w:rsidRPr="00212E09">
        <w:rPr>
          <w:rFonts w:asciiTheme="majorHAnsi" w:eastAsia="Times New Roman" w:hAnsiTheme="majorHAnsi" w:cstheme="majorHAnsi"/>
          <w:i/>
        </w:rPr>
        <w:t>(firma in sedež ponudnika)</w:t>
      </w:r>
      <w:r w:rsidRPr="00212E09">
        <w:rPr>
          <w:rFonts w:asciiTheme="majorHAnsi" w:eastAsia="Times New Roman" w:hAnsiTheme="majorHAnsi" w:cstheme="majorHAnsi"/>
          <w:b/>
        </w:rPr>
        <w:t xml:space="preserve"> kot izvajalec</w:t>
      </w:r>
      <w:r w:rsidR="00005BE7" w:rsidRPr="00212E09">
        <w:rPr>
          <w:rFonts w:asciiTheme="majorHAnsi" w:eastAsia="Times New Roman" w:hAnsiTheme="majorHAnsi" w:cstheme="majorHAnsi"/>
        </w:rPr>
        <w:t>,</w:t>
      </w:r>
    </w:p>
    <w:p w14:paraId="1D6B5BB5" w14:textId="332C4431"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ki ga zastopa ________________________,</w:t>
      </w:r>
    </w:p>
    <w:p w14:paraId="3AA9EE38" w14:textId="4440DB60"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atična številka: ______________________</w:t>
      </w:r>
      <w:r w:rsidRPr="00212E09">
        <w:rPr>
          <w:rFonts w:asciiTheme="majorHAnsi" w:eastAsia="Times New Roman" w:hAnsiTheme="majorHAnsi" w:cstheme="majorHAnsi"/>
        </w:rPr>
        <w:t>,</w:t>
      </w:r>
    </w:p>
    <w:p w14:paraId="2424AE6A" w14:textId="77777777"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w:t>
      </w:r>
      <w:r w:rsidR="00BF6A2A" w:rsidRPr="00212E09">
        <w:rPr>
          <w:rFonts w:asciiTheme="majorHAnsi" w:eastAsia="Times New Roman" w:hAnsiTheme="majorHAnsi" w:cstheme="majorHAnsi"/>
        </w:rPr>
        <w:t>D</w:t>
      </w:r>
      <w:r w:rsidRPr="00212E09">
        <w:rPr>
          <w:rFonts w:asciiTheme="majorHAnsi" w:eastAsia="Times New Roman" w:hAnsiTheme="majorHAnsi" w:cstheme="majorHAnsi"/>
        </w:rPr>
        <w:t xml:space="preserve"> z</w:t>
      </w:r>
      <w:r w:rsidR="00BF6A2A" w:rsidRPr="00212E09">
        <w:rPr>
          <w:rFonts w:asciiTheme="majorHAnsi" w:eastAsia="Times New Roman" w:hAnsiTheme="majorHAnsi" w:cstheme="majorHAnsi"/>
        </w:rPr>
        <w:t>a</w:t>
      </w:r>
      <w:r w:rsidRPr="00212E09">
        <w:rPr>
          <w:rFonts w:asciiTheme="majorHAnsi" w:eastAsia="Times New Roman" w:hAnsiTheme="majorHAnsi" w:cstheme="majorHAnsi"/>
        </w:rPr>
        <w:t xml:space="preserve"> DDV</w:t>
      </w:r>
      <w:r w:rsidR="00BF6A2A" w:rsidRPr="00212E09">
        <w:rPr>
          <w:rFonts w:asciiTheme="majorHAnsi" w:eastAsia="Times New Roman" w:hAnsiTheme="majorHAnsi" w:cstheme="majorHAnsi"/>
        </w:rPr>
        <w:t>: ______________________</w:t>
      </w:r>
      <w:r w:rsidRPr="00212E09">
        <w:rPr>
          <w:rFonts w:asciiTheme="majorHAnsi" w:eastAsia="Times New Roman" w:hAnsiTheme="majorHAnsi" w:cstheme="majorHAnsi"/>
        </w:rPr>
        <w:t>,</w:t>
      </w:r>
    </w:p>
    <w:p w14:paraId="2E43EAB5"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IBAN:_______________________________</w:t>
      </w:r>
      <w:r w:rsidR="00005BE7" w:rsidRPr="00212E09">
        <w:rPr>
          <w:rFonts w:asciiTheme="majorHAnsi" w:eastAsia="Times New Roman" w:hAnsiTheme="majorHAnsi" w:cstheme="majorHAnsi"/>
        </w:rPr>
        <w:t>,</w:t>
      </w:r>
    </w:p>
    <w:p w14:paraId="7E8FDF31"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707258E7" w14:textId="072CC7F9" w:rsidR="00BF6A2A" w:rsidRPr="00212E09" w:rsidRDefault="00BF6A2A" w:rsidP="00F65EDD">
      <w:pPr>
        <w:ind w:right="70"/>
        <w:jc w:val="center"/>
        <w:rPr>
          <w:rFonts w:asciiTheme="majorHAnsi" w:eastAsia="Times New Roman" w:hAnsiTheme="majorHAnsi" w:cstheme="majorHAnsi"/>
          <w:b/>
        </w:rPr>
      </w:pPr>
      <w:r w:rsidRPr="00212E09">
        <w:rPr>
          <w:rFonts w:asciiTheme="majorHAnsi" w:eastAsia="Times New Roman" w:hAnsiTheme="majorHAnsi" w:cstheme="majorHAnsi"/>
        </w:rPr>
        <w:t>skleneta naslednjo</w:t>
      </w:r>
    </w:p>
    <w:p w14:paraId="67DC08AA" w14:textId="14E95E40" w:rsidR="00BF6A2A" w:rsidRPr="00212E09" w:rsidRDefault="00BF6A2A" w:rsidP="00954B58">
      <w:pPr>
        <w:ind w:right="70"/>
        <w:rPr>
          <w:rFonts w:asciiTheme="majorHAnsi" w:eastAsia="Times New Roman" w:hAnsiTheme="majorHAnsi" w:cstheme="majorHAnsi"/>
          <w:b/>
        </w:rPr>
      </w:pPr>
    </w:p>
    <w:p w14:paraId="26D02515" w14:textId="77777777" w:rsidR="00C61692" w:rsidRPr="00212E09" w:rsidRDefault="00C61692" w:rsidP="00954B58">
      <w:pPr>
        <w:ind w:right="70"/>
        <w:rPr>
          <w:rFonts w:asciiTheme="majorHAnsi" w:eastAsia="Times New Roman" w:hAnsiTheme="majorHAnsi" w:cstheme="majorHAnsi"/>
          <w:b/>
        </w:rPr>
      </w:pPr>
    </w:p>
    <w:p w14:paraId="7A048B35" w14:textId="77777777" w:rsidR="00F3763D" w:rsidRDefault="007D6527" w:rsidP="00954B58">
      <w:pPr>
        <w:tabs>
          <w:tab w:val="left" w:pos="1728"/>
          <w:tab w:val="left" w:pos="7200"/>
        </w:tabs>
        <w:jc w:val="center"/>
        <w:rPr>
          <w:rFonts w:asciiTheme="majorHAnsi" w:eastAsia="Times New Roman" w:hAnsiTheme="majorHAnsi" w:cstheme="majorHAnsi"/>
          <w:b/>
        </w:rPr>
      </w:pPr>
      <w:r w:rsidRPr="00212E09">
        <w:rPr>
          <w:rFonts w:asciiTheme="majorHAnsi" w:eastAsia="Times New Roman" w:hAnsiTheme="majorHAnsi" w:cstheme="majorHAnsi"/>
          <w:b/>
        </w:rPr>
        <w:t xml:space="preserve">Pogodbo št. </w:t>
      </w:r>
      <w:r w:rsidR="00F65EDD" w:rsidRPr="00212E09">
        <w:rPr>
          <w:rFonts w:asciiTheme="majorHAnsi" w:eastAsia="Times New Roman" w:hAnsiTheme="majorHAnsi" w:cstheme="majorHAnsi"/>
          <w:b/>
        </w:rPr>
        <w:t>430</w:t>
      </w:r>
      <w:r w:rsidR="00F3763D">
        <w:rPr>
          <w:rFonts w:asciiTheme="majorHAnsi" w:eastAsia="Times New Roman" w:hAnsiTheme="majorHAnsi" w:cstheme="majorHAnsi"/>
          <w:b/>
        </w:rPr>
        <w:t>1</w:t>
      </w:r>
      <w:r w:rsidR="00015853" w:rsidRPr="00212E09">
        <w:rPr>
          <w:rFonts w:asciiTheme="majorHAnsi" w:eastAsia="Times New Roman" w:hAnsiTheme="majorHAnsi" w:cstheme="majorHAnsi"/>
          <w:b/>
        </w:rPr>
        <w:t>-</w:t>
      </w:r>
      <w:r w:rsidR="00F3763D">
        <w:rPr>
          <w:rFonts w:asciiTheme="majorHAnsi" w:eastAsia="Times New Roman" w:hAnsiTheme="majorHAnsi" w:cstheme="majorHAnsi"/>
          <w:b/>
        </w:rPr>
        <w:t>4</w:t>
      </w:r>
      <w:r w:rsidR="00F247BF" w:rsidRPr="00212E09">
        <w:rPr>
          <w:rFonts w:asciiTheme="majorHAnsi" w:eastAsia="Times New Roman" w:hAnsiTheme="majorHAnsi" w:cstheme="majorHAnsi"/>
          <w:b/>
        </w:rPr>
        <w:t>/202</w:t>
      </w:r>
      <w:r w:rsidR="00F3763D">
        <w:rPr>
          <w:rFonts w:asciiTheme="majorHAnsi" w:eastAsia="Times New Roman" w:hAnsiTheme="majorHAnsi" w:cstheme="majorHAnsi"/>
          <w:b/>
        </w:rPr>
        <w:t>5</w:t>
      </w:r>
      <w:r w:rsidRPr="00212E09">
        <w:rPr>
          <w:rFonts w:asciiTheme="majorHAnsi" w:eastAsia="Times New Roman" w:hAnsiTheme="majorHAnsi" w:cstheme="majorHAnsi"/>
          <w:b/>
        </w:rPr>
        <w:t xml:space="preserve"> </w:t>
      </w:r>
    </w:p>
    <w:p w14:paraId="20EC0D26" w14:textId="745EA2EE" w:rsidR="00BF6A2A" w:rsidRPr="00212E09" w:rsidRDefault="007D6527" w:rsidP="00954B58">
      <w:pPr>
        <w:tabs>
          <w:tab w:val="left" w:pos="1728"/>
          <w:tab w:val="left" w:pos="7200"/>
        </w:tabs>
        <w:jc w:val="center"/>
        <w:rPr>
          <w:rFonts w:asciiTheme="majorHAnsi" w:eastAsia="Times New Roman" w:hAnsiTheme="majorHAnsi" w:cstheme="majorHAnsi"/>
          <w:b/>
        </w:rPr>
      </w:pPr>
      <w:r w:rsidRPr="00212E09">
        <w:rPr>
          <w:rFonts w:asciiTheme="majorHAnsi" w:eastAsia="Times New Roman" w:hAnsiTheme="majorHAnsi" w:cstheme="majorHAnsi"/>
          <w:b/>
        </w:rPr>
        <w:t>za</w:t>
      </w:r>
      <w:r w:rsidR="00925D65">
        <w:rPr>
          <w:rFonts w:asciiTheme="majorHAnsi" w:eastAsia="Times New Roman" w:hAnsiTheme="majorHAnsi" w:cstheme="majorHAnsi"/>
          <w:b/>
        </w:rPr>
        <w:t xml:space="preserve"> izvedbo </w:t>
      </w:r>
      <w:r w:rsidR="00F3763D" w:rsidRPr="00F3763D">
        <w:rPr>
          <w:rFonts w:asciiTheme="majorHAnsi" w:eastAsia="Times New Roman" w:hAnsiTheme="majorHAnsi" w:cstheme="majorHAnsi"/>
          <w:b/>
        </w:rPr>
        <w:t xml:space="preserve">RIMROM </w:t>
      </w:r>
      <w:proofErr w:type="spellStart"/>
      <w:r w:rsidR="00F3763D" w:rsidRPr="00F3763D">
        <w:rPr>
          <w:rFonts w:asciiTheme="majorHAnsi" w:eastAsia="Times New Roman" w:hAnsiTheme="majorHAnsi" w:cstheme="majorHAnsi"/>
          <w:b/>
        </w:rPr>
        <w:t>dogodek</w:t>
      </w:r>
      <w:r w:rsidR="00F3763D">
        <w:rPr>
          <w:rFonts w:asciiTheme="majorHAnsi" w:eastAsia="Times New Roman" w:hAnsiTheme="majorHAnsi" w:cstheme="majorHAnsi"/>
          <w:b/>
        </w:rPr>
        <w:t>a</w:t>
      </w:r>
      <w:proofErr w:type="spellEnd"/>
      <w:r w:rsidR="00F3763D" w:rsidRPr="00F3763D">
        <w:rPr>
          <w:rFonts w:asciiTheme="majorHAnsi" w:eastAsia="Times New Roman" w:hAnsiTheme="majorHAnsi" w:cstheme="majorHAnsi"/>
          <w:b/>
        </w:rPr>
        <w:t xml:space="preserve"> v Castri</w:t>
      </w:r>
    </w:p>
    <w:p w14:paraId="6F4B80C7" w14:textId="77777777" w:rsidR="00C61692" w:rsidRPr="00212E09" w:rsidRDefault="00C61692" w:rsidP="00954B58">
      <w:pPr>
        <w:tabs>
          <w:tab w:val="left" w:pos="1728"/>
          <w:tab w:val="left" w:pos="7200"/>
        </w:tabs>
        <w:jc w:val="center"/>
        <w:rPr>
          <w:rFonts w:asciiTheme="majorHAnsi" w:eastAsia="Times New Roman" w:hAnsiTheme="majorHAnsi" w:cstheme="majorHAnsi"/>
          <w:b/>
        </w:rPr>
      </w:pPr>
    </w:p>
    <w:p w14:paraId="1380D3A2" w14:textId="77777777" w:rsidR="00157E23" w:rsidRDefault="00157E23" w:rsidP="00954B58">
      <w:pPr>
        <w:tabs>
          <w:tab w:val="left" w:pos="1728"/>
          <w:tab w:val="left" w:pos="7200"/>
        </w:tabs>
        <w:jc w:val="both"/>
        <w:rPr>
          <w:rFonts w:asciiTheme="majorHAnsi" w:eastAsia="Times New Roman" w:hAnsiTheme="majorHAnsi" w:cstheme="majorHAnsi"/>
          <w:b/>
        </w:rPr>
      </w:pPr>
    </w:p>
    <w:p w14:paraId="77D8B7D9" w14:textId="601151ED"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Uvodna določila</w:t>
      </w:r>
    </w:p>
    <w:p w14:paraId="6A475395" w14:textId="5C83F498" w:rsidR="005E11EC" w:rsidRPr="00E13B29" w:rsidRDefault="00BF6A2A" w:rsidP="00E13B29">
      <w:pPr>
        <w:pStyle w:val="Slog20"/>
        <w:numPr>
          <w:ilvl w:val="0"/>
          <w:numId w:val="27"/>
        </w:numPr>
        <w:jc w:val="center"/>
        <w:rPr>
          <w:rFonts w:asciiTheme="majorHAnsi" w:hAnsiTheme="majorHAnsi" w:cstheme="majorHAnsi"/>
        </w:rPr>
      </w:pPr>
      <w:r w:rsidRPr="00212E09">
        <w:rPr>
          <w:rFonts w:asciiTheme="majorHAnsi" w:hAnsiTheme="majorHAnsi" w:cstheme="majorHAnsi"/>
        </w:rPr>
        <w:t>člen</w:t>
      </w:r>
    </w:p>
    <w:p w14:paraId="26CA7B7D" w14:textId="77777777" w:rsidR="00F3763D" w:rsidRPr="00F3763D" w:rsidRDefault="00F3763D" w:rsidP="00F3763D">
      <w:pPr>
        <w:rPr>
          <w:rFonts w:asciiTheme="majorHAnsi" w:eastAsia="Times New Roman" w:hAnsiTheme="majorHAnsi" w:cstheme="majorHAnsi"/>
          <w:bCs/>
        </w:rPr>
      </w:pPr>
      <w:r w:rsidRPr="00F3763D">
        <w:rPr>
          <w:rFonts w:asciiTheme="majorHAnsi" w:eastAsia="Times New Roman" w:hAnsiTheme="majorHAnsi" w:cstheme="majorHAnsi"/>
          <w:bCs/>
        </w:rPr>
        <w:t xml:space="preserve">Pogodbeni stranki skleneta pogodbo za izvedbo javnega naročila objavljenega na portalu javnih naročil pod </w:t>
      </w:r>
      <w:proofErr w:type="spellStart"/>
      <w:r w:rsidRPr="00F3763D">
        <w:rPr>
          <w:rFonts w:asciiTheme="majorHAnsi" w:eastAsia="Times New Roman" w:hAnsiTheme="majorHAnsi" w:cstheme="majorHAnsi"/>
          <w:bCs/>
        </w:rPr>
        <w:t>zap</w:t>
      </w:r>
      <w:proofErr w:type="spellEnd"/>
      <w:r w:rsidRPr="00F3763D">
        <w:rPr>
          <w:rFonts w:asciiTheme="majorHAnsi" w:eastAsia="Times New Roman" w:hAnsiTheme="majorHAnsi" w:cstheme="majorHAnsi"/>
          <w:bCs/>
        </w:rPr>
        <w:t>. št.  __________, z dne ___________ in na podlagi odločitve o oddaji naročila št. ___________________ z dne_____________.</w:t>
      </w:r>
    </w:p>
    <w:p w14:paraId="40F039C2" w14:textId="77777777" w:rsidR="00F3763D" w:rsidRPr="00F3763D" w:rsidRDefault="00F3763D" w:rsidP="00F3763D">
      <w:pPr>
        <w:rPr>
          <w:rFonts w:asciiTheme="majorHAnsi" w:eastAsia="Times New Roman" w:hAnsiTheme="majorHAnsi" w:cstheme="majorHAnsi"/>
          <w:bCs/>
        </w:rPr>
      </w:pPr>
    </w:p>
    <w:p w14:paraId="5AE4AF07" w14:textId="77777777" w:rsidR="00F3763D" w:rsidRPr="00F3763D" w:rsidRDefault="00F3763D" w:rsidP="00F3763D">
      <w:pPr>
        <w:rPr>
          <w:rFonts w:asciiTheme="majorHAnsi" w:eastAsia="Times New Roman" w:hAnsiTheme="majorHAnsi" w:cstheme="majorHAnsi"/>
          <w:bCs/>
        </w:rPr>
      </w:pPr>
      <w:r w:rsidRPr="00F3763D">
        <w:rPr>
          <w:rFonts w:asciiTheme="majorHAnsi" w:eastAsia="Times New Roman" w:hAnsiTheme="majorHAnsi" w:cstheme="majorHAnsi"/>
          <w:bCs/>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21B7A6F" w14:textId="77777777" w:rsidR="00F3763D" w:rsidRPr="00F3763D" w:rsidRDefault="00F3763D" w:rsidP="00F3763D">
      <w:pPr>
        <w:rPr>
          <w:rFonts w:asciiTheme="majorHAnsi" w:eastAsia="Times New Roman" w:hAnsiTheme="majorHAnsi" w:cstheme="majorHAnsi"/>
          <w:bCs/>
        </w:rPr>
      </w:pPr>
    </w:p>
    <w:p w14:paraId="72AAD714" w14:textId="71BD51D1" w:rsidR="00F3763D" w:rsidRDefault="00F3763D" w:rsidP="00F3763D">
      <w:pPr>
        <w:jc w:val="both"/>
        <w:rPr>
          <w:rFonts w:asciiTheme="majorHAnsi" w:eastAsia="Times New Roman" w:hAnsiTheme="majorHAnsi" w:cstheme="majorHAnsi"/>
          <w:bCs/>
        </w:rPr>
      </w:pPr>
      <w:r w:rsidRPr="00F3763D">
        <w:rPr>
          <w:rFonts w:asciiTheme="majorHAnsi" w:eastAsia="Times New Roman" w:hAnsiTheme="majorHAnsi" w:cstheme="majorHAnsi"/>
          <w:bCs/>
        </w:rPr>
        <w:t xml:space="preserve">Sredstva so zagotovljena v proračunu Občine </w:t>
      </w:r>
      <w:r w:rsidR="00202AE1">
        <w:rPr>
          <w:rFonts w:asciiTheme="majorHAnsi" w:eastAsia="Times New Roman" w:hAnsiTheme="majorHAnsi" w:cstheme="majorHAnsi"/>
          <w:bCs/>
        </w:rPr>
        <w:t>Ajdovščina</w:t>
      </w:r>
      <w:r w:rsidRPr="00F3763D">
        <w:rPr>
          <w:rFonts w:asciiTheme="majorHAnsi" w:eastAsia="Times New Roman" w:hAnsiTheme="majorHAnsi" w:cstheme="majorHAnsi"/>
          <w:bCs/>
        </w:rPr>
        <w:t xml:space="preserve"> na proračunski postavki </w:t>
      </w:r>
      <w:r w:rsidR="00202AE1">
        <w:rPr>
          <w:rFonts w:asciiTheme="majorHAnsi" w:eastAsia="Times New Roman" w:hAnsiTheme="majorHAnsi" w:cstheme="majorHAnsi"/>
          <w:bCs/>
        </w:rPr>
        <w:t>14092</w:t>
      </w:r>
      <w:r w:rsidRPr="00F3763D">
        <w:rPr>
          <w:rFonts w:asciiTheme="majorHAnsi" w:eastAsia="Times New Roman" w:hAnsiTheme="majorHAnsi" w:cstheme="majorHAnsi"/>
          <w:bCs/>
        </w:rPr>
        <w:t xml:space="preserve">, kontu  </w:t>
      </w:r>
      <w:r w:rsidR="00202AE1" w:rsidRPr="00202AE1">
        <w:rPr>
          <w:rFonts w:asciiTheme="majorHAnsi" w:eastAsia="Times New Roman" w:hAnsiTheme="majorHAnsi" w:cstheme="majorHAnsi"/>
          <w:bCs/>
        </w:rPr>
        <w:t>4021     99</w:t>
      </w:r>
      <w:r>
        <w:rPr>
          <w:rFonts w:asciiTheme="majorHAnsi" w:eastAsia="Times New Roman" w:hAnsiTheme="majorHAnsi" w:cstheme="majorHAnsi"/>
          <w:bCs/>
        </w:rPr>
        <w:t xml:space="preserve">. </w:t>
      </w:r>
    </w:p>
    <w:p w14:paraId="5F02BDA8" w14:textId="77777777" w:rsidR="00F3763D" w:rsidRDefault="00F3763D" w:rsidP="00F3763D">
      <w:pPr>
        <w:jc w:val="both"/>
        <w:rPr>
          <w:rFonts w:asciiTheme="majorHAnsi" w:eastAsia="Times New Roman" w:hAnsiTheme="majorHAnsi" w:cstheme="majorHAnsi"/>
          <w:bCs/>
        </w:rPr>
      </w:pPr>
    </w:p>
    <w:p w14:paraId="37FAFF0A" w14:textId="582BB767" w:rsidR="00F3763D" w:rsidRPr="00F3763D" w:rsidRDefault="00F3763D" w:rsidP="00F3763D">
      <w:pPr>
        <w:jc w:val="both"/>
        <w:rPr>
          <w:rFonts w:asciiTheme="majorHAnsi" w:hAnsiTheme="majorHAnsi" w:cs="Arial"/>
        </w:rPr>
      </w:pPr>
      <w:r w:rsidRPr="00F3763D">
        <w:rPr>
          <w:rFonts w:asciiTheme="majorHAnsi" w:hAnsiTheme="majorHAnsi" w:cs="Arial"/>
        </w:rPr>
        <w:t xml:space="preserve">Projekt ROMROM financira Evropska unija iz Sklada za male projekte GO! 2025 programa </w:t>
      </w:r>
      <w:proofErr w:type="spellStart"/>
      <w:r w:rsidRPr="00F3763D">
        <w:rPr>
          <w:rFonts w:asciiTheme="majorHAnsi" w:hAnsiTheme="majorHAnsi" w:cs="Arial"/>
        </w:rPr>
        <w:t>Interreg</w:t>
      </w:r>
      <w:proofErr w:type="spellEnd"/>
      <w:r w:rsidRPr="00F3763D">
        <w:rPr>
          <w:rFonts w:asciiTheme="majorHAnsi" w:hAnsiTheme="majorHAnsi" w:cs="Arial"/>
        </w:rPr>
        <w:t xml:space="preserve"> VI-A Italija-Slovenija 2021-2027, ki ga upravlja EZTS GO</w:t>
      </w:r>
      <w:r>
        <w:rPr>
          <w:rFonts w:asciiTheme="majorHAnsi" w:hAnsiTheme="majorHAnsi" w:cs="Arial"/>
        </w:rPr>
        <w:t xml:space="preserve">. </w:t>
      </w:r>
      <w:r w:rsidRPr="00F3763D">
        <w:rPr>
          <w:rFonts w:asciiTheme="majorHAnsi" w:hAnsiTheme="majorHAnsi" w:cs="Arial"/>
        </w:rPr>
        <w:t xml:space="preserve">Il </w:t>
      </w:r>
      <w:proofErr w:type="spellStart"/>
      <w:r w:rsidRPr="00F3763D">
        <w:rPr>
          <w:rFonts w:asciiTheme="majorHAnsi" w:hAnsiTheme="majorHAnsi" w:cs="Arial"/>
        </w:rPr>
        <w:t>progetto</w:t>
      </w:r>
      <w:proofErr w:type="spellEnd"/>
      <w:r w:rsidRPr="00F3763D">
        <w:rPr>
          <w:rFonts w:asciiTheme="majorHAnsi" w:hAnsiTheme="majorHAnsi" w:cs="Arial"/>
        </w:rPr>
        <w:t xml:space="preserve"> ROMROM è </w:t>
      </w:r>
      <w:proofErr w:type="spellStart"/>
      <w:r w:rsidRPr="00F3763D">
        <w:rPr>
          <w:rFonts w:asciiTheme="majorHAnsi" w:hAnsiTheme="majorHAnsi" w:cs="Arial"/>
        </w:rPr>
        <w:t>finanziato</w:t>
      </w:r>
      <w:proofErr w:type="spellEnd"/>
      <w:r w:rsidRPr="00F3763D">
        <w:rPr>
          <w:rFonts w:asciiTheme="majorHAnsi" w:hAnsiTheme="majorHAnsi" w:cs="Arial"/>
        </w:rPr>
        <w:t xml:space="preserve"> </w:t>
      </w:r>
      <w:proofErr w:type="spellStart"/>
      <w:r w:rsidRPr="00F3763D">
        <w:rPr>
          <w:rFonts w:asciiTheme="majorHAnsi" w:hAnsiTheme="majorHAnsi" w:cs="Arial"/>
        </w:rPr>
        <w:t>dall’Unione</w:t>
      </w:r>
      <w:proofErr w:type="spellEnd"/>
      <w:r w:rsidRPr="00F3763D">
        <w:rPr>
          <w:rFonts w:asciiTheme="majorHAnsi" w:hAnsiTheme="majorHAnsi" w:cs="Arial"/>
        </w:rPr>
        <w:t xml:space="preserve"> </w:t>
      </w:r>
      <w:proofErr w:type="spellStart"/>
      <w:r w:rsidRPr="00F3763D">
        <w:rPr>
          <w:rFonts w:asciiTheme="majorHAnsi" w:hAnsiTheme="majorHAnsi" w:cs="Arial"/>
        </w:rPr>
        <w:lastRenderedPageBreak/>
        <w:t>europea</w:t>
      </w:r>
      <w:proofErr w:type="spellEnd"/>
      <w:r w:rsidRPr="00F3763D">
        <w:rPr>
          <w:rFonts w:asciiTheme="majorHAnsi" w:hAnsiTheme="majorHAnsi" w:cs="Arial"/>
        </w:rPr>
        <w:t xml:space="preserve"> </w:t>
      </w:r>
      <w:proofErr w:type="spellStart"/>
      <w:r w:rsidRPr="00F3763D">
        <w:rPr>
          <w:rFonts w:asciiTheme="majorHAnsi" w:hAnsiTheme="majorHAnsi" w:cs="Arial"/>
        </w:rPr>
        <w:t>nell’ambito</w:t>
      </w:r>
      <w:proofErr w:type="spellEnd"/>
      <w:r w:rsidRPr="00F3763D">
        <w:rPr>
          <w:rFonts w:asciiTheme="majorHAnsi" w:hAnsiTheme="majorHAnsi" w:cs="Arial"/>
        </w:rPr>
        <w:t xml:space="preserve"> del Fondo per </w:t>
      </w:r>
      <w:proofErr w:type="spellStart"/>
      <w:r w:rsidRPr="00F3763D">
        <w:rPr>
          <w:rFonts w:asciiTheme="majorHAnsi" w:hAnsiTheme="majorHAnsi" w:cs="Arial"/>
        </w:rPr>
        <w:t>piccoli</w:t>
      </w:r>
      <w:proofErr w:type="spellEnd"/>
      <w:r w:rsidRPr="00F3763D">
        <w:rPr>
          <w:rFonts w:asciiTheme="majorHAnsi" w:hAnsiTheme="majorHAnsi" w:cs="Arial"/>
        </w:rPr>
        <w:t xml:space="preserve"> </w:t>
      </w:r>
      <w:proofErr w:type="spellStart"/>
      <w:r w:rsidRPr="00F3763D">
        <w:rPr>
          <w:rFonts w:asciiTheme="majorHAnsi" w:hAnsiTheme="majorHAnsi" w:cs="Arial"/>
        </w:rPr>
        <w:t>progetti</w:t>
      </w:r>
      <w:proofErr w:type="spellEnd"/>
      <w:r w:rsidRPr="00F3763D">
        <w:rPr>
          <w:rFonts w:asciiTheme="majorHAnsi" w:hAnsiTheme="majorHAnsi" w:cs="Arial"/>
        </w:rPr>
        <w:t xml:space="preserve"> (</w:t>
      </w:r>
      <w:proofErr w:type="spellStart"/>
      <w:r w:rsidRPr="00F3763D">
        <w:rPr>
          <w:rFonts w:asciiTheme="majorHAnsi" w:hAnsiTheme="majorHAnsi" w:cs="Arial"/>
        </w:rPr>
        <w:t>Small</w:t>
      </w:r>
      <w:proofErr w:type="spellEnd"/>
      <w:r w:rsidRPr="00F3763D">
        <w:rPr>
          <w:rFonts w:asciiTheme="majorHAnsi" w:hAnsiTheme="majorHAnsi" w:cs="Arial"/>
        </w:rPr>
        <w:t xml:space="preserve"> Project Fund) GO! 2025 del </w:t>
      </w:r>
      <w:proofErr w:type="spellStart"/>
      <w:r w:rsidRPr="00F3763D">
        <w:rPr>
          <w:rFonts w:asciiTheme="majorHAnsi" w:hAnsiTheme="majorHAnsi" w:cs="Arial"/>
        </w:rPr>
        <w:t>Programma</w:t>
      </w:r>
      <w:proofErr w:type="spellEnd"/>
      <w:r w:rsidRPr="00F3763D">
        <w:rPr>
          <w:rFonts w:asciiTheme="majorHAnsi" w:hAnsiTheme="majorHAnsi" w:cs="Arial"/>
        </w:rPr>
        <w:t xml:space="preserve"> </w:t>
      </w:r>
      <w:proofErr w:type="spellStart"/>
      <w:r w:rsidRPr="00F3763D">
        <w:rPr>
          <w:rFonts w:asciiTheme="majorHAnsi" w:hAnsiTheme="majorHAnsi" w:cs="Arial"/>
        </w:rPr>
        <w:t>Interreg</w:t>
      </w:r>
      <w:proofErr w:type="spellEnd"/>
      <w:r w:rsidRPr="00F3763D">
        <w:rPr>
          <w:rFonts w:asciiTheme="majorHAnsi" w:hAnsiTheme="majorHAnsi" w:cs="Arial"/>
        </w:rPr>
        <w:t xml:space="preserve"> VI-A </w:t>
      </w:r>
      <w:proofErr w:type="spellStart"/>
      <w:r w:rsidRPr="00F3763D">
        <w:rPr>
          <w:rFonts w:asciiTheme="majorHAnsi" w:hAnsiTheme="majorHAnsi" w:cs="Arial"/>
        </w:rPr>
        <w:t>Italia-Slovenia</w:t>
      </w:r>
      <w:proofErr w:type="spellEnd"/>
      <w:r w:rsidRPr="00F3763D">
        <w:rPr>
          <w:rFonts w:asciiTheme="majorHAnsi" w:hAnsiTheme="majorHAnsi" w:cs="Arial"/>
        </w:rPr>
        <w:t xml:space="preserve"> 2021-2027, </w:t>
      </w:r>
      <w:proofErr w:type="spellStart"/>
      <w:r w:rsidRPr="00F3763D">
        <w:rPr>
          <w:rFonts w:asciiTheme="majorHAnsi" w:hAnsiTheme="majorHAnsi" w:cs="Arial"/>
        </w:rPr>
        <w:t>gestito</w:t>
      </w:r>
      <w:proofErr w:type="spellEnd"/>
      <w:r w:rsidRPr="00F3763D">
        <w:rPr>
          <w:rFonts w:asciiTheme="majorHAnsi" w:hAnsiTheme="majorHAnsi" w:cs="Arial"/>
        </w:rPr>
        <w:t xml:space="preserve"> dal GECT GO.</w:t>
      </w:r>
    </w:p>
    <w:p w14:paraId="33E835AE" w14:textId="3316F8E0" w:rsidR="004F6985" w:rsidRPr="00F3763D" w:rsidRDefault="004F6985" w:rsidP="00F3763D">
      <w:pPr>
        <w:rPr>
          <w:rFonts w:asciiTheme="majorHAnsi" w:eastAsia="Times New Roman" w:hAnsiTheme="majorHAnsi" w:cstheme="majorHAnsi"/>
          <w:bCs/>
        </w:rPr>
      </w:pPr>
    </w:p>
    <w:p w14:paraId="47FD3A70" w14:textId="77777777" w:rsidR="00F3763D" w:rsidRPr="00212E09" w:rsidRDefault="00F3763D" w:rsidP="00F3763D">
      <w:pPr>
        <w:rPr>
          <w:rFonts w:asciiTheme="majorHAnsi" w:eastAsia="Times New Roman" w:hAnsiTheme="majorHAnsi" w:cstheme="majorHAnsi"/>
          <w:b/>
        </w:rPr>
      </w:pPr>
    </w:p>
    <w:p w14:paraId="395E43B4" w14:textId="048D1841"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Predmet pogodbe</w:t>
      </w:r>
      <w:r w:rsidR="00C61692" w:rsidRPr="00212E09">
        <w:rPr>
          <w:rFonts w:asciiTheme="majorHAnsi" w:eastAsia="Times New Roman" w:hAnsiTheme="majorHAnsi" w:cstheme="majorHAnsi"/>
          <w:b/>
        </w:rPr>
        <w:t xml:space="preserve"> in obseg pogodbenih del</w:t>
      </w:r>
    </w:p>
    <w:p w14:paraId="70581DDD"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AD76A37" w14:textId="5012498A" w:rsidR="00D35F35" w:rsidRPr="00A610AE" w:rsidRDefault="00C61692" w:rsidP="00D35F35">
      <w:pPr>
        <w:jc w:val="both"/>
        <w:rPr>
          <w:rFonts w:asciiTheme="majorHAnsi" w:hAnsiTheme="majorHAnsi" w:cstheme="majorHAnsi"/>
          <w:sz w:val="24"/>
          <w:szCs w:val="24"/>
        </w:rPr>
      </w:pPr>
      <w:r w:rsidRPr="00A610AE">
        <w:rPr>
          <w:rFonts w:asciiTheme="majorHAnsi" w:eastAsia="Times New Roman" w:hAnsiTheme="majorHAnsi" w:cstheme="majorHAnsi"/>
        </w:rPr>
        <w:t>S to pogodbo naročnik odda, izvajalec pa sprejme v izvedbo storitve v obsegu, kvaliteti in rokih</w:t>
      </w:r>
      <w:r w:rsidR="00A610AE" w:rsidRPr="00A610AE">
        <w:rPr>
          <w:rFonts w:asciiTheme="majorHAnsi" w:eastAsia="Times New Roman" w:hAnsiTheme="majorHAnsi" w:cstheme="majorHAnsi"/>
        </w:rPr>
        <w:t>,</w:t>
      </w:r>
      <w:r w:rsidRPr="00A610AE">
        <w:rPr>
          <w:rFonts w:asciiTheme="majorHAnsi" w:eastAsia="Times New Roman" w:hAnsiTheme="majorHAnsi" w:cstheme="majorHAnsi"/>
        </w:rPr>
        <w:t xml:space="preserve"> določenih v tej </w:t>
      </w:r>
      <w:r w:rsidRPr="001C0412">
        <w:rPr>
          <w:rFonts w:asciiTheme="majorHAnsi" w:eastAsia="Times New Roman" w:hAnsiTheme="majorHAnsi" w:cstheme="majorHAnsi"/>
        </w:rPr>
        <w:t>pogodbi</w:t>
      </w:r>
      <w:r w:rsidR="00701FE3" w:rsidRPr="001C0412">
        <w:rPr>
          <w:rFonts w:asciiTheme="majorHAnsi" w:eastAsia="Times New Roman" w:hAnsiTheme="majorHAnsi" w:cstheme="majorHAnsi"/>
        </w:rPr>
        <w:t xml:space="preserve"> in projektni nalogi št. </w:t>
      </w:r>
      <w:r w:rsidR="00D35F35" w:rsidRPr="001C0412">
        <w:rPr>
          <w:rFonts w:asciiTheme="majorHAnsi" w:eastAsia="Times New Roman" w:hAnsiTheme="majorHAnsi" w:cstheme="majorHAnsi"/>
        </w:rPr>
        <w:t>430</w:t>
      </w:r>
      <w:r w:rsidR="00F3763D" w:rsidRPr="001C0412">
        <w:rPr>
          <w:rFonts w:asciiTheme="majorHAnsi" w:eastAsia="Times New Roman" w:hAnsiTheme="majorHAnsi" w:cstheme="majorHAnsi"/>
        </w:rPr>
        <w:t>1</w:t>
      </w:r>
      <w:r w:rsidR="00D35F35" w:rsidRPr="001C0412">
        <w:rPr>
          <w:rFonts w:asciiTheme="majorHAnsi" w:eastAsia="Times New Roman" w:hAnsiTheme="majorHAnsi" w:cstheme="majorHAnsi"/>
        </w:rPr>
        <w:t>-</w:t>
      </w:r>
      <w:r w:rsidR="00F3763D" w:rsidRPr="001C0412">
        <w:rPr>
          <w:rFonts w:asciiTheme="majorHAnsi" w:eastAsia="Times New Roman" w:hAnsiTheme="majorHAnsi" w:cstheme="majorHAnsi"/>
        </w:rPr>
        <w:t>4</w:t>
      </w:r>
      <w:r w:rsidR="00D35F35" w:rsidRPr="001C0412">
        <w:rPr>
          <w:rFonts w:asciiTheme="majorHAnsi" w:eastAsia="Times New Roman" w:hAnsiTheme="majorHAnsi" w:cstheme="majorHAnsi"/>
        </w:rPr>
        <w:t>/202</w:t>
      </w:r>
      <w:r w:rsidR="00F3763D" w:rsidRPr="001C0412">
        <w:rPr>
          <w:rFonts w:asciiTheme="majorHAnsi" w:eastAsia="Times New Roman" w:hAnsiTheme="majorHAnsi" w:cstheme="majorHAnsi"/>
        </w:rPr>
        <w:t>5</w:t>
      </w:r>
      <w:r w:rsidR="00A610AE" w:rsidRPr="001C0412">
        <w:rPr>
          <w:rFonts w:asciiTheme="majorHAnsi" w:eastAsia="Times New Roman" w:hAnsiTheme="majorHAnsi" w:cstheme="majorHAnsi"/>
        </w:rPr>
        <w:t>-</w:t>
      </w:r>
      <w:r w:rsidR="00F3763D" w:rsidRPr="001C0412">
        <w:rPr>
          <w:rFonts w:asciiTheme="majorHAnsi" w:eastAsia="Times New Roman" w:hAnsiTheme="majorHAnsi" w:cstheme="majorHAnsi"/>
        </w:rPr>
        <w:t>3</w:t>
      </w:r>
      <w:r w:rsidR="00701FE3" w:rsidRPr="001C0412">
        <w:rPr>
          <w:rFonts w:asciiTheme="majorHAnsi" w:eastAsia="Times New Roman" w:hAnsiTheme="majorHAnsi" w:cstheme="majorHAnsi"/>
        </w:rPr>
        <w:t>,</w:t>
      </w:r>
      <w:r w:rsidR="00F3763D" w:rsidRPr="001C0412">
        <w:rPr>
          <w:rFonts w:asciiTheme="majorHAnsi" w:eastAsia="Times New Roman" w:hAnsiTheme="majorHAnsi" w:cstheme="majorHAnsi"/>
        </w:rPr>
        <w:t xml:space="preserve"> z dne 10. 3. 2025</w:t>
      </w:r>
      <w:r w:rsidR="00D35F35" w:rsidRPr="001C0412">
        <w:rPr>
          <w:rFonts w:asciiTheme="majorHAnsi" w:eastAsia="Times New Roman" w:hAnsiTheme="majorHAnsi" w:cstheme="majorHAnsi"/>
        </w:rPr>
        <w:t>. I</w:t>
      </w:r>
      <w:r w:rsidR="00D35F35" w:rsidRPr="001C0412">
        <w:rPr>
          <w:rFonts w:asciiTheme="majorHAnsi" w:hAnsiTheme="majorHAnsi" w:cstheme="majorHAnsi"/>
          <w:sz w:val="24"/>
          <w:szCs w:val="24"/>
        </w:rPr>
        <w:t>zvajalec</w:t>
      </w:r>
      <w:r w:rsidR="00D35F35" w:rsidRPr="00A610AE">
        <w:rPr>
          <w:rFonts w:asciiTheme="majorHAnsi" w:hAnsiTheme="majorHAnsi" w:cstheme="majorHAnsi"/>
          <w:sz w:val="24"/>
          <w:szCs w:val="24"/>
        </w:rPr>
        <w:t xml:space="preserve"> se zavezuje, da bo pogodbena dela izvedel v skladu</w:t>
      </w:r>
      <w:r w:rsidR="00A610AE" w:rsidRPr="00A610AE">
        <w:rPr>
          <w:rFonts w:asciiTheme="majorHAnsi" w:hAnsiTheme="majorHAnsi" w:cstheme="majorHAnsi"/>
          <w:sz w:val="24"/>
          <w:szCs w:val="24"/>
        </w:rPr>
        <w:t xml:space="preserve"> z dokumentacijo v zvezi z oddajo javnega naročila,</w:t>
      </w:r>
      <w:r w:rsidR="00D35F35" w:rsidRPr="00A610AE">
        <w:rPr>
          <w:rFonts w:asciiTheme="majorHAnsi" w:hAnsiTheme="majorHAnsi" w:cstheme="majorHAnsi"/>
          <w:sz w:val="24"/>
          <w:szCs w:val="24"/>
        </w:rPr>
        <w:t xml:space="preserve"> s svojo ponudbo št.  _______  z dne _____, veljavno zakonodajo in standardi, </w:t>
      </w:r>
      <w:r w:rsidR="00A610AE" w:rsidRPr="00A610AE">
        <w:rPr>
          <w:rFonts w:asciiTheme="majorHAnsi" w:hAnsiTheme="majorHAnsi" w:cstheme="majorHAnsi"/>
          <w:sz w:val="24"/>
          <w:szCs w:val="24"/>
        </w:rPr>
        <w:t xml:space="preserve">po </w:t>
      </w:r>
      <w:r w:rsidR="00D35F35" w:rsidRPr="00A610AE">
        <w:rPr>
          <w:rFonts w:asciiTheme="majorHAnsi" w:hAnsiTheme="majorHAnsi" w:cstheme="majorHAnsi"/>
          <w:sz w:val="24"/>
          <w:szCs w:val="24"/>
        </w:rPr>
        <w:t>pravili stroke, kot dober gospodar.</w:t>
      </w:r>
    </w:p>
    <w:p w14:paraId="5636EB74" w14:textId="77777777" w:rsidR="00D34D88" w:rsidRPr="00AF5C98" w:rsidRDefault="00D34D88" w:rsidP="00D35F35">
      <w:pPr>
        <w:suppressAutoHyphens/>
        <w:jc w:val="both"/>
        <w:rPr>
          <w:rFonts w:asciiTheme="majorHAnsi" w:eastAsia="Times New Roman" w:hAnsiTheme="majorHAnsi" w:cstheme="majorHAnsi"/>
          <w:sz w:val="24"/>
          <w:szCs w:val="24"/>
        </w:rPr>
      </w:pPr>
    </w:p>
    <w:p w14:paraId="4043EF0E" w14:textId="1F0EFCB3" w:rsidR="00C61692" w:rsidRDefault="00C61692" w:rsidP="00D35F35">
      <w:pPr>
        <w:suppressAutoHyphens/>
        <w:jc w:val="both"/>
        <w:rPr>
          <w:rFonts w:asciiTheme="majorHAnsi" w:eastAsia="Times New Roman" w:hAnsiTheme="majorHAnsi" w:cstheme="majorHAnsi"/>
          <w:sz w:val="24"/>
          <w:szCs w:val="24"/>
        </w:rPr>
      </w:pPr>
      <w:r w:rsidRPr="00AF5C98">
        <w:rPr>
          <w:rFonts w:asciiTheme="majorHAnsi" w:eastAsia="Times New Roman" w:hAnsiTheme="majorHAnsi" w:cstheme="majorHAnsi"/>
          <w:sz w:val="24"/>
          <w:szCs w:val="24"/>
        </w:rPr>
        <w:t>Predmet naročila je tudi oprava vseh drugih dejanj, ki so potrebna, da naročnik uresniči interes (</w:t>
      </w:r>
      <w:r w:rsidR="00CB5455" w:rsidRPr="00AF5C98">
        <w:rPr>
          <w:rFonts w:asciiTheme="majorHAnsi" w:eastAsia="Times New Roman" w:hAnsiTheme="majorHAnsi" w:cstheme="majorHAnsi"/>
          <w:sz w:val="24"/>
          <w:szCs w:val="24"/>
        </w:rPr>
        <w:t>načrtovanje, organizacija in izvedba RIMROM dogodka v Castri</w:t>
      </w:r>
      <w:r w:rsidRPr="00AF5C98">
        <w:rPr>
          <w:rFonts w:asciiTheme="majorHAnsi" w:eastAsia="Times New Roman" w:hAnsiTheme="majorHAnsi" w:cstheme="majorHAnsi"/>
          <w:sz w:val="24"/>
          <w:szCs w:val="24"/>
        </w:rPr>
        <w:t xml:space="preserve">), zaradi katerega je sklenil to pogodbo, vključno s pojasnilno – sodelovalno dolžnostjo izvajalca, vse do </w:t>
      </w:r>
      <w:r w:rsidR="00AF5C98">
        <w:rPr>
          <w:rFonts w:asciiTheme="majorHAnsi" w:eastAsia="Times New Roman" w:hAnsiTheme="majorHAnsi" w:cstheme="majorHAnsi"/>
          <w:sz w:val="24"/>
          <w:szCs w:val="24"/>
        </w:rPr>
        <w:t>zaključka izvedbe javnega naročila.</w:t>
      </w:r>
    </w:p>
    <w:p w14:paraId="4D2CD0AA" w14:textId="77777777" w:rsidR="00AF5C98" w:rsidRDefault="00AF5C98" w:rsidP="00D35F35">
      <w:pPr>
        <w:suppressAutoHyphens/>
        <w:jc w:val="both"/>
        <w:rPr>
          <w:rFonts w:asciiTheme="majorHAnsi" w:eastAsia="Times New Roman" w:hAnsiTheme="majorHAnsi" w:cstheme="majorHAnsi"/>
          <w:sz w:val="24"/>
          <w:szCs w:val="24"/>
        </w:rPr>
      </w:pPr>
    </w:p>
    <w:p w14:paraId="06AE0FEC" w14:textId="6C802DC0" w:rsidR="00AF5C98" w:rsidRPr="00AF5C98" w:rsidRDefault="00AF5C98" w:rsidP="00D35F35">
      <w:pPr>
        <w:suppressAutoHyphens/>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Izvajalec bo pri načrtovanju, organizaciji in izvedbi dogodka upošteval naročnikove pripombe.</w:t>
      </w:r>
    </w:p>
    <w:p w14:paraId="0D78FD6F" w14:textId="13F3A6BF" w:rsidR="00BF6A2A" w:rsidRPr="00212E09" w:rsidRDefault="00BF6A2A" w:rsidP="00954B58">
      <w:pPr>
        <w:tabs>
          <w:tab w:val="left" w:pos="1728"/>
          <w:tab w:val="left" w:pos="7200"/>
        </w:tabs>
        <w:suppressAutoHyphens/>
        <w:jc w:val="both"/>
        <w:rPr>
          <w:rFonts w:asciiTheme="majorHAnsi" w:eastAsia="Times New Roman" w:hAnsiTheme="majorHAnsi" w:cstheme="majorHAnsi"/>
          <w:lang w:eastAsia="ar-SA"/>
        </w:rPr>
      </w:pPr>
    </w:p>
    <w:p w14:paraId="759F5187" w14:textId="0E080F34" w:rsidR="00BF6A2A" w:rsidRPr="00212E09" w:rsidRDefault="00B923F0"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Pogodbena vrednost, obračun del ter roki</w:t>
      </w:r>
    </w:p>
    <w:p w14:paraId="7C07AFC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9094C0E" w14:textId="501FA96E" w:rsidR="003C2F23" w:rsidRPr="00212E09" w:rsidRDefault="00B923F0" w:rsidP="00D237CC">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zaveže z deli, ki so predmet te pogodbe pričeti takoj po podpisu pogodbe, v rokih in za ceno:</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D35F35" w:rsidRPr="001A21D8" w14:paraId="6C37DDF1" w14:textId="77777777" w:rsidTr="00851C1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1D4B2E9" w14:textId="77777777" w:rsidR="00D35F35" w:rsidRPr="001A21D8" w:rsidRDefault="00D35F35" w:rsidP="00851C1A">
            <w:pPr>
              <w:ind w:left="720" w:hanging="720"/>
              <w:rPr>
                <w:rFonts w:asciiTheme="majorHAnsi" w:hAnsiTheme="majorHAnsi" w:cstheme="majorHAnsi"/>
              </w:rPr>
            </w:pPr>
          </w:p>
          <w:p w14:paraId="57E03CA8" w14:textId="20A06EB4" w:rsidR="00D35F35" w:rsidRPr="001A21D8" w:rsidRDefault="00125A6B" w:rsidP="00851C1A">
            <w:pPr>
              <w:ind w:left="720" w:hanging="720"/>
              <w:rPr>
                <w:rFonts w:asciiTheme="majorHAnsi" w:hAnsiTheme="majorHAnsi" w:cstheme="majorHAnsi"/>
              </w:rPr>
            </w:pPr>
            <w:r>
              <w:rPr>
                <w:rFonts w:asciiTheme="majorHAnsi" w:hAnsiTheme="majorHAnsi" w:cstheme="majorHAnsi"/>
              </w:rPr>
              <w:t>Ponudbene p</w:t>
            </w:r>
            <w:r w:rsidR="00D35F35" w:rsidRPr="001A21D8">
              <w:rPr>
                <w:rFonts w:asciiTheme="majorHAnsi" w:hAnsiTheme="majorHAnsi" w:cstheme="majorHAnsi"/>
              </w:rPr>
              <w:t xml:space="preserve">ostavke </w:t>
            </w:r>
            <w:r>
              <w:rPr>
                <w:rFonts w:asciiTheme="majorHAnsi" w:hAnsiTheme="majorHAnsi" w:cstheme="majorHAnsi"/>
              </w:rPr>
              <w:t xml:space="preserve"> </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083D2B9" w14:textId="77777777" w:rsidR="00D35F35" w:rsidRPr="001A21D8" w:rsidRDefault="00D35F35" w:rsidP="00851C1A">
            <w:pPr>
              <w:jc w:val="right"/>
              <w:rPr>
                <w:rFonts w:asciiTheme="majorHAnsi" w:hAnsiTheme="majorHAnsi" w:cstheme="majorHAnsi"/>
              </w:rPr>
            </w:pPr>
            <w:r w:rsidRPr="001A21D8">
              <w:rPr>
                <w:rFonts w:asciiTheme="majorHAnsi" w:hAnsiTheme="majorHAnsi" w:cstheme="majorHAnsi"/>
              </w:rPr>
              <w:t xml:space="preserve">Cena v EUR </w:t>
            </w:r>
          </w:p>
        </w:tc>
      </w:tr>
      <w:tr w:rsidR="00D35F35" w:rsidRPr="001A21D8" w14:paraId="78318328" w14:textId="77777777" w:rsidTr="00AF5C98">
        <w:tc>
          <w:tcPr>
            <w:tcW w:w="4527"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2AF2721F" w14:textId="4CAE2FF7" w:rsidR="00D35F35" w:rsidRPr="00AF5C98" w:rsidRDefault="00125A6B" w:rsidP="00851C1A">
            <w:pPr>
              <w:rPr>
                <w:rFonts w:asciiTheme="majorHAnsi" w:hAnsiTheme="majorHAnsi" w:cstheme="majorHAnsi"/>
                <w:b/>
                <w:bCs/>
              </w:rPr>
            </w:pPr>
            <w:r w:rsidRPr="00AF5C98">
              <w:rPr>
                <w:rFonts w:asciiTheme="majorHAnsi" w:hAnsiTheme="majorHAnsi" w:cstheme="majorHAnsi"/>
                <w:b/>
                <w:bCs/>
              </w:rPr>
              <w:t>Znesek</w:t>
            </w:r>
            <w:r w:rsidR="00D35F35" w:rsidRPr="00AF5C98">
              <w:rPr>
                <w:rFonts w:asciiTheme="majorHAnsi" w:hAnsiTheme="majorHAnsi" w:cstheme="majorHAnsi"/>
                <w:b/>
                <w:bCs/>
              </w:rPr>
              <w:t xml:space="preserve">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3210DEE9" w14:textId="77777777" w:rsidR="00D35F35" w:rsidRPr="001A21D8" w:rsidRDefault="00D35F35" w:rsidP="00851C1A">
            <w:pPr>
              <w:rPr>
                <w:rFonts w:asciiTheme="majorHAnsi" w:hAnsiTheme="majorHAnsi" w:cstheme="majorHAnsi"/>
              </w:rPr>
            </w:pPr>
          </w:p>
          <w:p w14:paraId="4C446DB4" w14:textId="77777777" w:rsidR="00D35F35" w:rsidRPr="001A21D8" w:rsidRDefault="00D35F35" w:rsidP="00851C1A">
            <w:pPr>
              <w:rPr>
                <w:rFonts w:asciiTheme="majorHAnsi" w:hAnsiTheme="majorHAnsi" w:cstheme="majorHAnsi"/>
              </w:rPr>
            </w:pPr>
          </w:p>
        </w:tc>
      </w:tr>
      <w:tr w:rsidR="00D35F35" w:rsidRPr="001A21D8" w14:paraId="3C5AD6C7" w14:textId="77777777" w:rsidTr="00851C1A">
        <w:tc>
          <w:tcPr>
            <w:tcW w:w="4527" w:type="dxa"/>
            <w:tcBorders>
              <w:top w:val="dotDash" w:sz="4" w:space="0" w:color="auto"/>
              <w:left w:val="dotDash" w:sz="4" w:space="0" w:color="auto"/>
              <w:bottom w:val="dotDash" w:sz="4" w:space="0" w:color="auto"/>
              <w:right w:val="dotDash" w:sz="4" w:space="0" w:color="auto"/>
            </w:tcBorders>
            <w:shd w:val="clear" w:color="auto" w:fill="auto"/>
          </w:tcPr>
          <w:p w14:paraId="1E817D89" w14:textId="77777777" w:rsidR="00D35F35" w:rsidRPr="001A21D8" w:rsidRDefault="00D35F35" w:rsidP="00851C1A">
            <w:pPr>
              <w:rPr>
                <w:rFonts w:asciiTheme="majorHAnsi" w:hAnsiTheme="majorHAnsi" w:cstheme="majorHAnsi"/>
              </w:rPr>
            </w:pPr>
            <w:r>
              <w:rPr>
                <w:rFonts w:asciiTheme="majorHAnsi" w:hAnsiTheme="majorHAnsi" w:cstheme="majorHAnsi"/>
              </w:rPr>
              <w:t>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8B9A8BD" w14:textId="77777777" w:rsidR="00D35F35" w:rsidRPr="001A21D8" w:rsidRDefault="00D35F35" w:rsidP="00851C1A">
            <w:pPr>
              <w:rPr>
                <w:rFonts w:asciiTheme="majorHAnsi" w:hAnsiTheme="majorHAnsi" w:cstheme="majorHAnsi"/>
              </w:rPr>
            </w:pPr>
          </w:p>
          <w:p w14:paraId="358B4ECD" w14:textId="77777777" w:rsidR="00D35F35" w:rsidRPr="001A21D8" w:rsidRDefault="00D35F35" w:rsidP="00851C1A">
            <w:pPr>
              <w:rPr>
                <w:rFonts w:asciiTheme="majorHAnsi" w:hAnsiTheme="majorHAnsi" w:cstheme="majorHAnsi"/>
              </w:rPr>
            </w:pPr>
          </w:p>
        </w:tc>
      </w:tr>
      <w:tr w:rsidR="00D35F35" w:rsidRPr="001A21D8" w14:paraId="3FA0F5B7" w14:textId="77777777" w:rsidTr="00AF5C98">
        <w:trPr>
          <w:trHeight w:val="528"/>
        </w:trPr>
        <w:tc>
          <w:tcPr>
            <w:tcW w:w="4527"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03EE7500" w14:textId="2B3F81DB" w:rsidR="00D35F35" w:rsidRPr="001A21D8" w:rsidRDefault="00125A6B" w:rsidP="00851C1A">
            <w:pPr>
              <w:rPr>
                <w:rFonts w:asciiTheme="majorHAnsi" w:hAnsiTheme="majorHAnsi" w:cstheme="majorHAnsi"/>
                <w:b/>
                <w:bCs/>
              </w:rPr>
            </w:pPr>
            <w:r>
              <w:rPr>
                <w:rFonts w:asciiTheme="majorHAnsi" w:hAnsiTheme="majorHAnsi" w:cstheme="majorHAnsi"/>
                <w:b/>
                <w:bCs/>
              </w:rPr>
              <w:t>Znesek</w:t>
            </w:r>
            <w:r w:rsidR="00D35F35" w:rsidRPr="00543A80">
              <w:rPr>
                <w:rFonts w:asciiTheme="majorHAnsi" w:hAnsiTheme="majorHAnsi" w:cstheme="majorHAnsi"/>
                <w:b/>
                <w:bCs/>
              </w:rPr>
              <w:t xml:space="preserve"> skupaj</w:t>
            </w:r>
            <w:r>
              <w:rPr>
                <w:rFonts w:asciiTheme="majorHAnsi" w:hAnsiTheme="majorHAnsi" w:cstheme="majorHAnsi"/>
                <w:b/>
                <w:bCs/>
              </w:rPr>
              <w:t xml:space="preserve"> </w:t>
            </w:r>
            <w:r w:rsidR="00D35F35" w:rsidRPr="00543A80">
              <w:rPr>
                <w:rFonts w:asciiTheme="majorHAnsi" w:hAnsiTheme="majorHAnsi" w:cstheme="majorHAnsi"/>
                <w:b/>
                <w:bCs/>
              </w:rPr>
              <w:t>z DDV</w:t>
            </w:r>
          </w:p>
        </w:tc>
        <w:tc>
          <w:tcPr>
            <w:tcW w:w="4495" w:type="dxa"/>
            <w:tcBorders>
              <w:top w:val="dotDash" w:sz="4" w:space="0" w:color="auto"/>
              <w:left w:val="dotDash" w:sz="4" w:space="0" w:color="auto"/>
              <w:bottom w:val="dotDash" w:sz="4" w:space="0" w:color="auto"/>
              <w:right w:val="dotDash" w:sz="4" w:space="0" w:color="auto"/>
            </w:tcBorders>
            <w:shd w:val="clear" w:color="auto" w:fill="E7E6E6" w:themeFill="background2"/>
          </w:tcPr>
          <w:p w14:paraId="6E0B3945" w14:textId="77777777" w:rsidR="00D35F35" w:rsidRPr="001A21D8" w:rsidRDefault="00D35F35" w:rsidP="00851C1A">
            <w:pPr>
              <w:rPr>
                <w:rFonts w:asciiTheme="majorHAnsi" w:hAnsiTheme="majorHAnsi" w:cstheme="majorHAnsi"/>
                <w:i/>
                <w:iCs/>
              </w:rPr>
            </w:pPr>
          </w:p>
        </w:tc>
      </w:tr>
    </w:tbl>
    <w:p w14:paraId="090C5EB4" w14:textId="77777777" w:rsidR="00D35F35" w:rsidRDefault="00D35F35" w:rsidP="004F489B">
      <w:pPr>
        <w:pStyle w:val="Slog31"/>
        <w:numPr>
          <w:ilvl w:val="0"/>
          <w:numId w:val="0"/>
        </w:numPr>
        <w:rPr>
          <w:rFonts w:asciiTheme="majorHAnsi" w:hAnsiTheme="majorHAnsi" w:cstheme="majorHAnsi"/>
        </w:rPr>
      </w:pPr>
    </w:p>
    <w:p w14:paraId="03AE4C86" w14:textId="4C15A5EE" w:rsidR="009A41A4" w:rsidRPr="004A7197" w:rsidRDefault="009A41A4" w:rsidP="009A41A4">
      <w:pPr>
        <w:tabs>
          <w:tab w:val="left" w:pos="1728"/>
          <w:tab w:val="left" w:pos="7200"/>
        </w:tabs>
        <w:jc w:val="both"/>
        <w:rPr>
          <w:rFonts w:asciiTheme="majorHAnsi" w:eastAsia="Times New Roman" w:hAnsiTheme="majorHAnsi" w:cstheme="majorHAnsi"/>
        </w:rPr>
      </w:pPr>
      <w:r w:rsidRPr="001C0412">
        <w:rPr>
          <w:rFonts w:asciiTheme="majorHAnsi" w:eastAsia="Times New Roman" w:hAnsiTheme="majorHAnsi" w:cstheme="majorHAnsi"/>
        </w:rPr>
        <w:t>Pogodbena cena za dogovorjeni obseg del in storitev po tej pogodbi je fiksna in nespremenljiva.</w:t>
      </w:r>
    </w:p>
    <w:p w14:paraId="2FED8589" w14:textId="77777777" w:rsidR="001C0412" w:rsidRDefault="001C0412" w:rsidP="001C0412">
      <w:pPr>
        <w:jc w:val="both"/>
        <w:rPr>
          <w:rFonts w:asciiTheme="majorHAnsi" w:hAnsiTheme="majorHAnsi" w:cstheme="majorHAnsi"/>
        </w:rPr>
      </w:pPr>
    </w:p>
    <w:p w14:paraId="650948C2" w14:textId="1B0F2AE6" w:rsidR="001C0412" w:rsidRPr="001512E2" w:rsidRDefault="001C0412" w:rsidP="001C0412">
      <w:pPr>
        <w:jc w:val="both"/>
        <w:rPr>
          <w:rFonts w:asciiTheme="majorHAnsi" w:hAnsiTheme="majorHAnsi" w:cstheme="majorHAnsi"/>
        </w:rPr>
      </w:pPr>
      <w:r w:rsidRPr="001512E2">
        <w:rPr>
          <w:rFonts w:asciiTheme="majorHAnsi" w:hAnsiTheme="majorHAnsi" w:cstheme="majorHAnsi"/>
        </w:rPr>
        <w:t xml:space="preserve">V pogodbeno ceno so vključeni zlasti: </w:t>
      </w:r>
    </w:p>
    <w:p w14:paraId="179920A2"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t xml:space="preserve">vsi tehnični in vsebinski stroški v zvezi z izvedbo pogodbenih del (zlasti tudi pripravljalnih del za samo izvedbo RIMROM dogodka v Castri kot so: raziskava rimske zgodovine, poznoantične kulturne danosti dediščine Castre v čezmejnem kontekstu Italije in Slovenije, Bitke pri </w:t>
      </w:r>
      <w:r w:rsidRPr="00B94246">
        <w:rPr>
          <w:rFonts w:asciiTheme="majorHAnsi" w:hAnsiTheme="majorHAnsi" w:cstheme="majorHAnsi"/>
        </w:rPr>
        <w:t>Mrzli reki ter vključevanja v program GO! EPK2025, avtorski honorarji, honorarji izvajalcev, cca. 250 interpretatorjev žive zgodovine in drugih iz</w:t>
      </w:r>
      <w:r w:rsidRPr="001F0032">
        <w:rPr>
          <w:rFonts w:asciiTheme="majorHAnsi" w:hAnsiTheme="majorHAnsi" w:cstheme="majorHAnsi"/>
        </w:rPr>
        <w:t xml:space="preserve">vedbenih sodelavcev, najem tehnike in ozvočenja, </w:t>
      </w:r>
      <w:proofErr w:type="spellStart"/>
      <w:r w:rsidRPr="001F0032">
        <w:rPr>
          <w:rFonts w:asciiTheme="majorHAnsi" w:hAnsiTheme="majorHAnsi" w:cstheme="majorHAnsi"/>
        </w:rPr>
        <w:t>repromaterial</w:t>
      </w:r>
      <w:proofErr w:type="spellEnd"/>
      <w:r w:rsidRPr="001F0032">
        <w:rPr>
          <w:rFonts w:asciiTheme="majorHAnsi" w:hAnsiTheme="majorHAnsi" w:cstheme="majorHAnsi"/>
        </w:rPr>
        <w:t>, gostinska ponudba, priprava prizorišč in tržnice, dvojezično prevajanje, prostovoljci,  priprave,…),</w:t>
      </w:r>
    </w:p>
    <w:p w14:paraId="6885A198"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lastRenderedPageBreak/>
        <w:t>vsa pripravljalna in zaključna dela,</w:t>
      </w:r>
    </w:p>
    <w:p w14:paraId="69952DA4"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t>izvedba scenarija in vseh vključenih aktivnosti,</w:t>
      </w:r>
    </w:p>
    <w:p w14:paraId="1B04DC39"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t>nudenje celostne izkušnje obiskovalcev v sklopu GO! 2025 Nova Gorica – Gorica,</w:t>
      </w:r>
    </w:p>
    <w:p w14:paraId="248142E9"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t>promocija dogodka in priprava avdio-</w:t>
      </w:r>
      <w:proofErr w:type="spellStart"/>
      <w:r w:rsidRPr="001F0032">
        <w:rPr>
          <w:rFonts w:asciiTheme="majorHAnsi" w:hAnsiTheme="majorHAnsi" w:cstheme="majorHAnsi"/>
        </w:rPr>
        <w:t>vizulanega</w:t>
      </w:r>
      <w:proofErr w:type="spellEnd"/>
      <w:r w:rsidRPr="001F0032">
        <w:rPr>
          <w:rFonts w:asciiTheme="majorHAnsi" w:hAnsiTheme="majorHAnsi" w:cstheme="majorHAnsi"/>
        </w:rPr>
        <w:t xml:space="preserve"> gradiva dogodka</w:t>
      </w:r>
    </w:p>
    <w:p w14:paraId="0DF0B412"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t>usklajevanje z naročnikom,</w:t>
      </w:r>
    </w:p>
    <w:p w14:paraId="6638DEB1" w14:textId="77777777" w:rsidR="001C0412" w:rsidRPr="001F0032" w:rsidRDefault="001C0412" w:rsidP="001C0412">
      <w:pPr>
        <w:pStyle w:val="Slog61"/>
        <w:numPr>
          <w:ilvl w:val="0"/>
          <w:numId w:val="104"/>
        </w:numPr>
        <w:rPr>
          <w:rFonts w:asciiTheme="majorHAnsi" w:hAnsiTheme="majorHAnsi" w:cstheme="majorHAnsi"/>
        </w:rPr>
      </w:pPr>
      <w:r w:rsidRPr="001F0032">
        <w:rPr>
          <w:rFonts w:asciiTheme="majorHAnsi" w:hAnsiTheme="majorHAnsi" w:cstheme="majorHAnsi"/>
        </w:rPr>
        <w:t>sodelovanje pri predstavitvi dogodka  javnosti,</w:t>
      </w:r>
    </w:p>
    <w:p w14:paraId="2EC4296F" w14:textId="77777777" w:rsidR="001C0412" w:rsidRPr="008775FE" w:rsidRDefault="001C0412" w:rsidP="001C0412">
      <w:pPr>
        <w:pStyle w:val="Slog61"/>
        <w:numPr>
          <w:ilvl w:val="0"/>
          <w:numId w:val="104"/>
        </w:numPr>
        <w:rPr>
          <w:rFonts w:asciiTheme="majorHAnsi" w:hAnsiTheme="majorHAnsi" w:cstheme="majorHAnsi"/>
        </w:rPr>
      </w:pPr>
      <w:r w:rsidRPr="001512E2">
        <w:rPr>
          <w:rFonts w:asciiTheme="majorHAnsi" w:hAnsiTheme="majorHAnsi" w:cstheme="majorHAnsi"/>
        </w:rPr>
        <w:t>vsi stroški potrebne za izpolnjevanje izvajalčevih obveznosti po pogodbi, kot npr. zagotavljanje revizijske sledi, zagotavljanje spoštovanja pravil o informiranju in komuniciranju.</w:t>
      </w:r>
    </w:p>
    <w:p w14:paraId="1595F9B7" w14:textId="77777777" w:rsidR="00710AD5" w:rsidRDefault="00710AD5" w:rsidP="00710AD5">
      <w:pPr>
        <w:jc w:val="both"/>
        <w:rPr>
          <w:rFonts w:asciiTheme="majorHAnsi" w:hAnsiTheme="majorHAnsi" w:cstheme="majorHAnsi"/>
        </w:rPr>
      </w:pPr>
    </w:p>
    <w:p w14:paraId="091D1E5D" w14:textId="4E027E01" w:rsidR="003841F7" w:rsidRPr="00710AD5" w:rsidRDefault="003841F7" w:rsidP="001229AA">
      <w:pPr>
        <w:tabs>
          <w:tab w:val="left" w:pos="1728"/>
          <w:tab w:val="left" w:pos="7200"/>
        </w:tabs>
        <w:jc w:val="both"/>
        <w:rPr>
          <w:rFonts w:asciiTheme="majorHAnsi" w:eastAsia="Times New Roman" w:hAnsiTheme="majorHAnsi" w:cstheme="majorHAnsi"/>
        </w:rPr>
      </w:pPr>
      <w:r w:rsidRPr="00710AD5">
        <w:rPr>
          <w:rFonts w:asciiTheme="majorHAnsi" w:eastAsia="Times New Roman" w:hAnsiTheme="majorHAnsi" w:cstheme="majorHAnsi"/>
        </w:rPr>
        <w:t xml:space="preserve">Rok za izvedbo </w:t>
      </w:r>
      <w:r w:rsidR="007C24CF" w:rsidRPr="00710AD5">
        <w:rPr>
          <w:rFonts w:asciiTheme="majorHAnsi" w:eastAsia="Times New Roman" w:hAnsiTheme="majorHAnsi" w:cstheme="majorHAnsi"/>
        </w:rPr>
        <w:t xml:space="preserve">vseh </w:t>
      </w:r>
      <w:r w:rsidRPr="00710AD5">
        <w:rPr>
          <w:rFonts w:asciiTheme="majorHAnsi" w:eastAsia="Times New Roman" w:hAnsiTheme="majorHAnsi" w:cstheme="majorHAnsi"/>
        </w:rPr>
        <w:t>del po tej pogodbi je</w:t>
      </w:r>
      <w:r w:rsidR="00710AD5" w:rsidRPr="00710AD5">
        <w:rPr>
          <w:rFonts w:asciiTheme="majorHAnsi" w:eastAsia="Times New Roman" w:hAnsiTheme="majorHAnsi" w:cstheme="majorHAnsi"/>
        </w:rPr>
        <w:t xml:space="preserve"> </w:t>
      </w:r>
      <w:r w:rsidR="001C0412">
        <w:rPr>
          <w:rFonts w:asciiTheme="majorHAnsi" w:eastAsia="Times New Roman" w:hAnsiTheme="majorHAnsi" w:cstheme="majorHAnsi"/>
          <w:b/>
          <w:bCs/>
        </w:rPr>
        <w:t>najkasneje do 29. 6. 2025.</w:t>
      </w:r>
    </w:p>
    <w:p w14:paraId="5F6A3AF8" w14:textId="77777777" w:rsidR="007C24CF" w:rsidRPr="003841F7" w:rsidRDefault="007C24CF" w:rsidP="001229AA">
      <w:pPr>
        <w:tabs>
          <w:tab w:val="left" w:pos="1728"/>
          <w:tab w:val="left" w:pos="7200"/>
        </w:tabs>
        <w:jc w:val="both"/>
        <w:rPr>
          <w:rFonts w:asciiTheme="majorHAnsi" w:eastAsia="Times New Roman" w:hAnsiTheme="majorHAnsi" w:cstheme="majorHAnsi"/>
          <w:color w:val="FF0000"/>
        </w:rPr>
      </w:pPr>
    </w:p>
    <w:p w14:paraId="1DA9B47C" w14:textId="627BE4EA" w:rsidR="001229AA" w:rsidRPr="001C0412" w:rsidRDefault="001229AA" w:rsidP="001229AA">
      <w:pPr>
        <w:tabs>
          <w:tab w:val="left" w:pos="1728"/>
          <w:tab w:val="left" w:pos="7200"/>
        </w:tabs>
        <w:jc w:val="both"/>
        <w:rPr>
          <w:rFonts w:asciiTheme="majorHAnsi" w:eastAsia="Times New Roman" w:hAnsiTheme="majorHAnsi" w:cstheme="majorHAnsi"/>
        </w:rPr>
      </w:pPr>
      <w:r w:rsidRPr="001C0412">
        <w:rPr>
          <w:rFonts w:asciiTheme="majorHAnsi" w:eastAsia="Times New Roman" w:hAnsiTheme="majorHAnsi" w:cstheme="majorHAnsi"/>
        </w:rPr>
        <w:t xml:space="preserve">Naročnik bo poravnal pogodbeni znesek na osnovi opravljenih, predanih in potrjenih del v skladu s ponudbo in pogodbenimi roki, določenimi v tej pogodbi. </w:t>
      </w:r>
      <w:r w:rsidR="000B3442" w:rsidRPr="001C0412">
        <w:rPr>
          <w:rFonts w:asciiTheme="majorHAnsi" w:eastAsia="Times New Roman" w:hAnsiTheme="majorHAnsi" w:cstheme="majorHAnsi"/>
        </w:rPr>
        <w:t xml:space="preserve"> </w:t>
      </w:r>
    </w:p>
    <w:p w14:paraId="127DBC1C" w14:textId="77777777" w:rsidR="001229AA" w:rsidRPr="001C0412" w:rsidRDefault="001229AA" w:rsidP="001229AA">
      <w:pPr>
        <w:tabs>
          <w:tab w:val="left" w:pos="1728"/>
          <w:tab w:val="left" w:pos="7200"/>
        </w:tabs>
        <w:jc w:val="both"/>
        <w:rPr>
          <w:rFonts w:asciiTheme="majorHAnsi" w:eastAsia="Times New Roman" w:hAnsiTheme="majorHAnsi" w:cstheme="majorHAnsi"/>
        </w:rPr>
      </w:pPr>
    </w:p>
    <w:p w14:paraId="44F2911F" w14:textId="776F5FD1" w:rsidR="006162CB" w:rsidRPr="001C0412" w:rsidRDefault="000B3442" w:rsidP="006162CB">
      <w:pPr>
        <w:widowControl w:val="0"/>
        <w:autoSpaceDE w:val="0"/>
        <w:autoSpaceDN w:val="0"/>
        <w:ind w:right="-2"/>
        <w:jc w:val="both"/>
        <w:rPr>
          <w:rFonts w:ascii="Calibri Light" w:eastAsia="Arial" w:hAnsi="Calibri Light" w:cs="Calibri Light"/>
          <w:lang w:val="sl" w:eastAsia="sl"/>
        </w:rPr>
      </w:pPr>
      <w:r w:rsidRPr="001C0412">
        <w:rPr>
          <w:rFonts w:asciiTheme="majorHAnsi" w:eastAsia="Times New Roman" w:hAnsiTheme="majorHAnsi" w:cstheme="majorHAnsi"/>
        </w:rPr>
        <w:t>Naročnik bo poravna</w:t>
      </w:r>
      <w:r w:rsidR="00ED1400" w:rsidRPr="001C0412">
        <w:rPr>
          <w:rFonts w:asciiTheme="majorHAnsi" w:eastAsia="Times New Roman" w:hAnsiTheme="majorHAnsi" w:cstheme="majorHAnsi"/>
        </w:rPr>
        <w:t>val</w:t>
      </w:r>
      <w:r w:rsidRPr="001C0412">
        <w:rPr>
          <w:rFonts w:asciiTheme="majorHAnsi" w:eastAsia="Times New Roman" w:hAnsiTheme="majorHAnsi" w:cstheme="majorHAnsi"/>
        </w:rPr>
        <w:t xml:space="preserve"> pogodbeni znesek 30. dan od dneva uradnega prejetja (preko sistema E-računi) potrjene</w:t>
      </w:r>
      <w:r w:rsidR="00587DFB" w:rsidRPr="001C0412">
        <w:rPr>
          <w:rFonts w:asciiTheme="majorHAnsi" w:eastAsia="Times New Roman" w:hAnsiTheme="majorHAnsi" w:cstheme="majorHAnsi"/>
        </w:rPr>
        <w:t>ga računa</w:t>
      </w:r>
      <w:r w:rsidRPr="001C0412">
        <w:rPr>
          <w:rFonts w:asciiTheme="majorHAnsi" w:eastAsia="Times New Roman" w:hAnsiTheme="majorHAnsi" w:cstheme="majorHAnsi"/>
        </w:rPr>
        <w:t xml:space="preserve"> (</w:t>
      </w:r>
      <w:r w:rsidR="00587DFB" w:rsidRPr="001C0412">
        <w:rPr>
          <w:rFonts w:asciiTheme="majorHAnsi" w:eastAsia="Times New Roman" w:hAnsiTheme="majorHAnsi" w:cstheme="majorHAnsi"/>
        </w:rPr>
        <w:t xml:space="preserve">račun se lahko izda za opravljena dela </w:t>
      </w:r>
      <w:r w:rsidRPr="001C0412">
        <w:rPr>
          <w:rFonts w:asciiTheme="majorHAnsi" w:eastAsia="Times New Roman" w:hAnsiTheme="majorHAnsi" w:cstheme="majorHAnsi"/>
        </w:rPr>
        <w:t>po postavkah iz popisa) s prilogami, ki dokazujejo opravo del po postavkah popisa.</w:t>
      </w:r>
      <w:r w:rsidRPr="001C0412">
        <w:rPr>
          <w:rFonts w:ascii="Calibri Light" w:eastAsia="Arial" w:hAnsi="Calibri Light" w:cs="Calibri Light"/>
          <w:lang w:val="sl" w:eastAsia="sl"/>
        </w:rPr>
        <w:t xml:space="preserve"> Izvajalec mora na računih navesti št. te pogodbe in račun ter priloge opremiti s potrebnim označevanjem (v nadaljevanju pogodbe).</w:t>
      </w:r>
      <w:r w:rsidR="006162CB" w:rsidRPr="001C0412">
        <w:rPr>
          <w:rFonts w:ascii="Calibri Light" w:eastAsia="Arial" w:hAnsi="Calibri Light" w:cs="Calibri Light"/>
          <w:lang w:val="sl" w:eastAsia="sl"/>
        </w:rPr>
        <w:t xml:space="preserve"> </w:t>
      </w:r>
    </w:p>
    <w:p w14:paraId="212F41BB" w14:textId="77777777" w:rsidR="00ED1400" w:rsidRPr="00060E50" w:rsidRDefault="00ED1400" w:rsidP="006162CB">
      <w:pPr>
        <w:widowControl w:val="0"/>
        <w:autoSpaceDE w:val="0"/>
        <w:autoSpaceDN w:val="0"/>
        <w:ind w:right="-2"/>
        <w:jc w:val="both"/>
        <w:rPr>
          <w:rFonts w:ascii="Calibri Light" w:eastAsia="Arial" w:hAnsi="Calibri Light" w:cs="Calibri Light"/>
          <w:lang w:val="sl" w:eastAsia="sl"/>
        </w:rPr>
      </w:pPr>
    </w:p>
    <w:p w14:paraId="70D117DA" w14:textId="77777777" w:rsidR="00060E50" w:rsidRPr="00060E50" w:rsidRDefault="00060E50" w:rsidP="00A02C91">
      <w:pPr>
        <w:tabs>
          <w:tab w:val="left" w:pos="1728"/>
          <w:tab w:val="left" w:pos="7200"/>
        </w:tabs>
        <w:jc w:val="both"/>
        <w:rPr>
          <w:rFonts w:ascii="Calibri Light" w:hAnsi="Calibri Light" w:cs="Calibri Light"/>
        </w:rPr>
      </w:pPr>
      <w:r w:rsidRPr="00060E50">
        <w:rPr>
          <w:rFonts w:ascii="Calibri Light" w:hAnsi="Calibri Light" w:cs="Calibri Light"/>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08D0367" w14:textId="77777777" w:rsidR="00060E50" w:rsidRPr="00060E50" w:rsidRDefault="00060E50" w:rsidP="00060E50">
      <w:pPr>
        <w:tabs>
          <w:tab w:val="left" w:pos="1728"/>
          <w:tab w:val="left" w:pos="7200"/>
        </w:tabs>
        <w:jc w:val="both"/>
        <w:rPr>
          <w:rFonts w:ascii="Calibri Light" w:hAnsi="Calibri Light" w:cs="Calibri Light"/>
        </w:rPr>
      </w:pPr>
    </w:p>
    <w:p w14:paraId="5ED6D950" w14:textId="26FA10F1" w:rsidR="00060E50" w:rsidRPr="00A02C91" w:rsidRDefault="00060E50" w:rsidP="00A02C91">
      <w:pPr>
        <w:tabs>
          <w:tab w:val="left" w:pos="1728"/>
          <w:tab w:val="left" w:pos="7200"/>
        </w:tabs>
        <w:jc w:val="both"/>
        <w:rPr>
          <w:rFonts w:ascii="Calibri Light" w:hAnsi="Calibri Light" w:cs="Calibri Light"/>
        </w:rPr>
      </w:pPr>
      <w:r w:rsidRPr="00060E50">
        <w:rPr>
          <w:rFonts w:ascii="Calibri Light" w:hAnsi="Calibri Light" w:cs="Calibri Light"/>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bookmarkStart w:id="36" w:name="_Hlk158799416"/>
    </w:p>
    <w:bookmarkEnd w:id="36"/>
    <w:p w14:paraId="735BC1A1" w14:textId="77777777" w:rsidR="00060E50" w:rsidRPr="00060E50" w:rsidRDefault="00060E50" w:rsidP="00060E50">
      <w:pPr>
        <w:widowControl w:val="0"/>
        <w:autoSpaceDE w:val="0"/>
        <w:autoSpaceDN w:val="0"/>
        <w:ind w:left="851" w:right="147"/>
        <w:jc w:val="both"/>
        <w:rPr>
          <w:rFonts w:ascii="Calibri Light" w:eastAsia="Arial" w:hAnsi="Calibri Light" w:cs="Calibri Light"/>
          <w:lang w:val="sl" w:eastAsia="sl"/>
        </w:rPr>
      </w:pPr>
    </w:p>
    <w:p w14:paraId="46D5048A" w14:textId="3132327B" w:rsidR="00060E50" w:rsidRPr="00060E50" w:rsidRDefault="00060E50" w:rsidP="00060E50">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4223F47"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00E23733"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Če bi naročnik zamujal s plačilom, ima izvajalec pravico zahtevati zamudne obresti po veljavnem obligacijskem zakoniku.</w:t>
      </w:r>
    </w:p>
    <w:p w14:paraId="016C600B"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35AD4889"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lastRenderedPageBreak/>
        <w:t>Morebitna neposredna plačila podizvajalcem bo naročnik poravnal po predhodno predloženi pisni dokumentaciji skladno z ZJN-3.</w:t>
      </w:r>
    </w:p>
    <w:p w14:paraId="0455DF73"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6D69E0B8"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3B41C193" w14:textId="1C35C1F4" w:rsidR="00BF6A2A" w:rsidRPr="00212E09" w:rsidRDefault="00BF6A2A" w:rsidP="00954B58">
      <w:pPr>
        <w:tabs>
          <w:tab w:val="left" w:pos="1728"/>
          <w:tab w:val="left" w:pos="7200"/>
        </w:tabs>
        <w:jc w:val="both"/>
        <w:rPr>
          <w:rFonts w:asciiTheme="majorHAnsi" w:eastAsia="Times New Roman" w:hAnsiTheme="majorHAnsi" w:cstheme="majorHAnsi"/>
          <w:b/>
        </w:rPr>
      </w:pPr>
    </w:p>
    <w:p w14:paraId="64ABF446" w14:textId="5A050241"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Ob</w:t>
      </w:r>
      <w:r w:rsidR="00BF5B95" w:rsidRPr="00212E09">
        <w:rPr>
          <w:rFonts w:asciiTheme="majorHAnsi" w:eastAsia="Times New Roman" w:hAnsiTheme="majorHAnsi" w:cstheme="majorHAnsi"/>
          <w:b/>
        </w:rPr>
        <w:t>veznosti pogodbenih strank</w:t>
      </w:r>
    </w:p>
    <w:p w14:paraId="33C71366"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6E5C0957"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se obvezuje:</w:t>
      </w:r>
    </w:p>
    <w:p w14:paraId="0A072624" w14:textId="77777777" w:rsidR="00BF5B95" w:rsidRPr="00212E09" w:rsidRDefault="00BF5B95" w:rsidP="009119E3">
      <w:pPr>
        <w:pStyle w:val="Slog62"/>
        <w:ind w:left="426"/>
        <w:rPr>
          <w:rFonts w:cstheme="majorHAnsi"/>
        </w:rPr>
      </w:pPr>
      <w:r w:rsidRPr="00212E09">
        <w:rPr>
          <w:rFonts w:cstheme="majorHAnsi"/>
        </w:rPr>
        <w:t>izvajalcu posredovati potrebne informacije in pripombe za uspešno in neovirano izvedbo predmeta naročila;</w:t>
      </w:r>
    </w:p>
    <w:p w14:paraId="2EB11683" w14:textId="77777777" w:rsidR="00BF5B95" w:rsidRPr="00212E09" w:rsidRDefault="00BF5B95" w:rsidP="009119E3">
      <w:pPr>
        <w:pStyle w:val="Slog62"/>
        <w:ind w:left="426"/>
        <w:rPr>
          <w:rFonts w:cstheme="majorHAnsi"/>
        </w:rPr>
      </w:pPr>
      <w:r w:rsidRPr="00212E09">
        <w:rPr>
          <w:rFonts w:cstheme="majorHAnsi"/>
        </w:rPr>
        <w:t>sodelovati z izvajalcem s ciljem, da se prevzete storitve izvršijo pravočasno in kvalitetno;</w:t>
      </w:r>
    </w:p>
    <w:p w14:paraId="231FE134" w14:textId="77777777" w:rsidR="00BF5B95" w:rsidRPr="00212E09" w:rsidRDefault="00BF5B95" w:rsidP="009119E3">
      <w:pPr>
        <w:pStyle w:val="Slog62"/>
        <w:ind w:left="426"/>
        <w:rPr>
          <w:rFonts w:cstheme="majorHAnsi"/>
        </w:rPr>
      </w:pPr>
      <w:r w:rsidRPr="00212E09">
        <w:rPr>
          <w:rFonts w:cstheme="majorHAnsi"/>
        </w:rPr>
        <w:t>pravočasno obvestiti izvajalca o vseh spremembah in novo nastalih situacijah, ki bi lahko imele vpliv na izvršitev prevzetih storitev;</w:t>
      </w:r>
    </w:p>
    <w:p w14:paraId="24BA2ED6" w14:textId="33998213" w:rsidR="00BF5B95" w:rsidRPr="00212E09" w:rsidRDefault="00BF5B95" w:rsidP="009119E3">
      <w:pPr>
        <w:pStyle w:val="Slog62"/>
        <w:ind w:left="426"/>
        <w:rPr>
          <w:rFonts w:cstheme="majorHAnsi"/>
        </w:rPr>
      </w:pPr>
      <w:r w:rsidRPr="00212E09">
        <w:rPr>
          <w:rFonts w:cstheme="majorHAnsi"/>
        </w:rPr>
        <w:t>urediti plačilne obveznosti, izhajajoč iz pogodbe.</w:t>
      </w:r>
    </w:p>
    <w:p w14:paraId="15A3882F"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3DAC2EA5" w14:textId="77777777" w:rsidR="00BF5B95" w:rsidRPr="00653F4E" w:rsidRDefault="00BF5B95" w:rsidP="00BF5B95">
      <w:pPr>
        <w:tabs>
          <w:tab w:val="left" w:pos="1728"/>
          <w:tab w:val="left" w:pos="7200"/>
        </w:tabs>
        <w:jc w:val="both"/>
        <w:rPr>
          <w:rFonts w:asciiTheme="majorHAnsi" w:eastAsia="Times New Roman" w:hAnsiTheme="majorHAnsi" w:cstheme="majorHAnsi"/>
        </w:rPr>
      </w:pPr>
      <w:r w:rsidRPr="00653F4E">
        <w:rPr>
          <w:rFonts w:asciiTheme="majorHAnsi" w:eastAsia="Times New Roman" w:hAnsiTheme="majorHAnsi" w:cstheme="majorHAnsi"/>
        </w:rPr>
        <w:t>Izvajalec se obvezuje:</w:t>
      </w:r>
    </w:p>
    <w:p w14:paraId="362EAD81" w14:textId="77777777" w:rsidR="001C0412" w:rsidRDefault="00BF5B95" w:rsidP="001C0412">
      <w:pPr>
        <w:pStyle w:val="Slog63"/>
        <w:ind w:left="426"/>
        <w:rPr>
          <w:rFonts w:cstheme="majorHAnsi"/>
        </w:rPr>
      </w:pPr>
      <w:r w:rsidRPr="00653F4E">
        <w:rPr>
          <w:rFonts w:cstheme="majorHAnsi"/>
        </w:rPr>
        <w:t>da bo kot jamstvo za pravilno in pravočasno izvršitev del</w:t>
      </w:r>
      <w:r w:rsidR="009119E3" w:rsidRPr="00653F4E">
        <w:rPr>
          <w:rFonts w:cstheme="majorHAnsi"/>
        </w:rPr>
        <w:t xml:space="preserve"> naročniku predložil zavarovanje za dobro izvedbo, skladno z določili te pogodbe</w:t>
      </w:r>
      <w:r w:rsidRPr="00653F4E">
        <w:rPr>
          <w:rFonts w:cstheme="majorHAnsi"/>
        </w:rPr>
        <w:t xml:space="preserve">; </w:t>
      </w:r>
    </w:p>
    <w:p w14:paraId="2BD92C57" w14:textId="7CD65283" w:rsidR="00DA4AB5" w:rsidRPr="001C0412" w:rsidRDefault="00A879B5" w:rsidP="001C0412">
      <w:pPr>
        <w:pStyle w:val="Slog63"/>
        <w:ind w:left="426"/>
        <w:rPr>
          <w:rFonts w:cstheme="majorHAnsi"/>
        </w:rPr>
      </w:pPr>
      <w:r w:rsidRPr="001C0412">
        <w:rPr>
          <w:rFonts w:cstheme="majorHAnsi"/>
        </w:rPr>
        <w:t>takoj</w:t>
      </w:r>
      <w:r w:rsidR="00BF5B95" w:rsidRPr="001C0412">
        <w:rPr>
          <w:rFonts w:cstheme="majorHAnsi"/>
        </w:rPr>
        <w:t xml:space="preserve"> po podpisu te pogodbe</w:t>
      </w:r>
      <w:r w:rsidRPr="001C0412">
        <w:rPr>
          <w:rFonts w:cstheme="majorHAnsi"/>
        </w:rPr>
        <w:t>, pred pričetkom izvajanja del,</w:t>
      </w:r>
      <w:r w:rsidR="00BF5B95" w:rsidRPr="001C0412">
        <w:rPr>
          <w:rFonts w:cstheme="majorHAnsi"/>
        </w:rPr>
        <w:t xml:space="preserve"> naročniku predložiti</w:t>
      </w:r>
      <w:r w:rsidR="00D03FAF" w:rsidRPr="001C0412">
        <w:rPr>
          <w:rFonts w:cstheme="majorHAnsi"/>
        </w:rPr>
        <w:t xml:space="preserve"> aktualno</w:t>
      </w:r>
      <w:r w:rsidR="00BF5B95" w:rsidRPr="001C0412">
        <w:rPr>
          <w:rFonts w:cstheme="majorHAnsi"/>
        </w:rPr>
        <w:t xml:space="preserve"> zavarovalno polico, z zavarovalnimi pogoji in potrdilom o plačilu premije </w:t>
      </w:r>
      <w:r w:rsidR="00F2634C" w:rsidRPr="001C0412">
        <w:rPr>
          <w:rFonts w:cstheme="majorHAnsi"/>
        </w:rPr>
        <w:t xml:space="preserve">splošne odgovornosti iz dejavnosti, katero pokriva </w:t>
      </w:r>
      <w:r w:rsidR="00DA4AB5" w:rsidRPr="001C0412">
        <w:rPr>
          <w:rFonts w:cstheme="majorHAnsi"/>
          <w:color w:val="000000"/>
          <w:sz w:val="24"/>
          <w:szCs w:val="24"/>
        </w:rPr>
        <w:t>zavarovanje dogodka za primere višje sile, škode in odgovornosti,</w:t>
      </w:r>
      <w:r w:rsidR="00DA4AB5" w:rsidRPr="001C0412">
        <w:rPr>
          <w:rFonts w:cstheme="majorHAnsi"/>
          <w:color w:val="000000"/>
        </w:rPr>
        <w:t xml:space="preserve"> najmanj za: splošne odgovornosti (organizatorja prireditev, najmanj telesne poškodbe nastopajočih in obiskovalcev, uničenje, poškodbo, izginitev, itd.)</w:t>
      </w:r>
      <w:r w:rsidR="001C0412">
        <w:rPr>
          <w:rFonts w:cstheme="majorHAnsi"/>
          <w:color w:val="000000"/>
        </w:rPr>
        <w:t>;</w:t>
      </w:r>
    </w:p>
    <w:p w14:paraId="740B2712" w14:textId="76C9CAB3" w:rsidR="00BF5B95" w:rsidRPr="00653F4E" w:rsidRDefault="00BF5B95" w:rsidP="009119E3">
      <w:pPr>
        <w:pStyle w:val="Slog63"/>
        <w:ind w:left="426"/>
        <w:rPr>
          <w:rFonts w:cstheme="majorHAnsi"/>
        </w:rPr>
      </w:pPr>
      <w:r w:rsidRPr="00653F4E">
        <w:rPr>
          <w:rFonts w:cstheme="majorHAnsi"/>
        </w:rPr>
        <w:t>prevzete storitve izvršiti strokovno, vestno in kvalitetno, v skladu z veljavno zakonodajo;</w:t>
      </w:r>
    </w:p>
    <w:p w14:paraId="3D986888" w14:textId="77777777" w:rsidR="00BF5B95" w:rsidRPr="00212E09" w:rsidRDefault="00BF5B95" w:rsidP="009119E3">
      <w:pPr>
        <w:pStyle w:val="Slog63"/>
        <w:ind w:left="426"/>
        <w:rPr>
          <w:rFonts w:cstheme="majorHAnsi"/>
        </w:rPr>
      </w:pPr>
      <w:r w:rsidRPr="00653F4E">
        <w:rPr>
          <w:rFonts w:cstheme="majorHAnsi"/>
        </w:rPr>
        <w:t xml:space="preserve">storiti vse, kar spada v obseg prevzetih obveznosti, da bodo po tej pogodbi dogovorjeni roki </w:t>
      </w:r>
      <w:r w:rsidRPr="00212E09">
        <w:rPr>
          <w:rFonts w:cstheme="majorHAnsi"/>
        </w:rPr>
        <w:t>izpolnjeni;</w:t>
      </w:r>
    </w:p>
    <w:p w14:paraId="3CA1A7C0" w14:textId="5ABDFDF2" w:rsidR="00BF5B95" w:rsidRPr="00212E09" w:rsidRDefault="00BF5B95" w:rsidP="009119E3">
      <w:pPr>
        <w:pStyle w:val="Slog63"/>
        <w:ind w:left="426"/>
        <w:rPr>
          <w:rFonts w:cstheme="majorHAnsi"/>
        </w:rPr>
      </w:pPr>
      <w:r w:rsidRPr="00212E09">
        <w:rPr>
          <w:rFonts w:cstheme="majorHAnsi"/>
        </w:rPr>
        <w:t>izvršiti pogodbene storitve gospodarno v korist naročnika</w:t>
      </w:r>
      <w:r w:rsidR="006162CB">
        <w:rPr>
          <w:rFonts w:cstheme="majorHAnsi"/>
        </w:rPr>
        <w:t xml:space="preserve"> in upravljavca</w:t>
      </w:r>
      <w:r w:rsidRPr="00212E09">
        <w:rPr>
          <w:rFonts w:cstheme="majorHAnsi"/>
        </w:rPr>
        <w:t>;</w:t>
      </w:r>
    </w:p>
    <w:p w14:paraId="3D0C1190" w14:textId="630A9C7D" w:rsidR="00BF5B95" w:rsidRPr="00BC5E62" w:rsidRDefault="00BF5B95" w:rsidP="009119E3">
      <w:pPr>
        <w:pStyle w:val="Slog63"/>
        <w:ind w:left="426"/>
        <w:rPr>
          <w:rFonts w:cstheme="majorHAnsi"/>
        </w:rPr>
      </w:pPr>
      <w:r w:rsidRPr="00BC5E62">
        <w:rPr>
          <w:rFonts w:cstheme="majorHAnsi"/>
        </w:rPr>
        <w:t xml:space="preserve">upoštevati predloge naročnika glede racionalne izvedbe </w:t>
      </w:r>
      <w:r w:rsidR="006162CB" w:rsidRPr="00BC5E62">
        <w:rPr>
          <w:rFonts w:cstheme="majorHAnsi"/>
        </w:rPr>
        <w:t>projektov</w:t>
      </w:r>
      <w:r w:rsidRPr="00BC5E62">
        <w:rPr>
          <w:rFonts w:cstheme="majorHAnsi"/>
        </w:rPr>
        <w:t>;</w:t>
      </w:r>
    </w:p>
    <w:p w14:paraId="7930A522" w14:textId="15A2E1E6" w:rsidR="00BF5B95" w:rsidRPr="00212E09" w:rsidRDefault="00BF5B95" w:rsidP="009119E3">
      <w:pPr>
        <w:pStyle w:val="Slog63"/>
        <w:ind w:left="426"/>
        <w:rPr>
          <w:rFonts w:cstheme="majorHAnsi"/>
        </w:rPr>
      </w:pPr>
      <w:r w:rsidRPr="00212E09">
        <w:rPr>
          <w:rFonts w:cstheme="majorHAnsi"/>
        </w:rPr>
        <w:t>vso dokumentacijo vključno z računovodskimi in knjigovodskimi evidencami v zvezi z naročilom, ki je predmet te pogodbe, hrani</w:t>
      </w:r>
      <w:r w:rsidR="00D03FAF" w:rsidRPr="00212E09">
        <w:rPr>
          <w:rFonts w:cstheme="majorHAnsi"/>
        </w:rPr>
        <w:t>ti</w:t>
      </w:r>
      <w:r w:rsidRPr="00212E09">
        <w:rPr>
          <w:rFonts w:cstheme="majorHAnsi"/>
        </w:rPr>
        <w:t xml:space="preserve"> in vodi</w:t>
      </w:r>
      <w:r w:rsidR="00D03FAF" w:rsidRPr="00212E09">
        <w:rPr>
          <w:rFonts w:cstheme="majorHAnsi"/>
        </w:rPr>
        <w:t>ti</w:t>
      </w:r>
      <w:r w:rsidRPr="00212E09">
        <w:rPr>
          <w:rFonts w:cstheme="majorHAnsi"/>
        </w:rPr>
        <w:t xml:space="preserve"> ločeno. Izvajalec mora voditi vso predpisano dokumentacijo ter zagotavljati ustrezno revizijsko sled, upoštevati zahteve v zvezi s hrambo dokumentacije;</w:t>
      </w:r>
    </w:p>
    <w:p w14:paraId="584C4375" w14:textId="77777777" w:rsidR="00BF5B95" w:rsidRPr="00212E09" w:rsidRDefault="00BF5B95" w:rsidP="009119E3">
      <w:pPr>
        <w:pStyle w:val="Slog63"/>
        <w:ind w:left="426"/>
        <w:rPr>
          <w:rFonts w:cstheme="majorHAnsi"/>
        </w:rPr>
      </w:pPr>
      <w:r w:rsidRPr="00212E09">
        <w:rPr>
          <w:rFonts w:cstheme="majorHAnsi"/>
        </w:rPr>
        <w:t>sproti pisno obveščati naročnika o tekoči problematiki in nastalih situacijah, ki bi lahko vplivale na izvršitev prevzetih obveznosti;</w:t>
      </w:r>
    </w:p>
    <w:p w14:paraId="7C313E9B" w14:textId="2552CF35" w:rsidR="00BF5B95" w:rsidRPr="00212E09" w:rsidRDefault="00BF5B95" w:rsidP="009119E3">
      <w:pPr>
        <w:pStyle w:val="Slog63"/>
        <w:ind w:left="426"/>
        <w:rPr>
          <w:rFonts w:cstheme="majorHAnsi"/>
        </w:rPr>
      </w:pPr>
      <w:r w:rsidRPr="00212E09">
        <w:rPr>
          <w:rFonts w:cstheme="majorHAnsi"/>
        </w:rPr>
        <w:t>udeleževati se sestankov na zahtevo naročnika v zvezi s pogodbenimi deli,</w:t>
      </w:r>
    </w:p>
    <w:p w14:paraId="24A69AE5" w14:textId="0E883A8B" w:rsidR="00BF5B95" w:rsidRDefault="00BF5B95" w:rsidP="009119E3">
      <w:pPr>
        <w:pStyle w:val="Slog63"/>
        <w:ind w:left="426"/>
        <w:rPr>
          <w:rFonts w:cstheme="majorHAnsi"/>
        </w:rPr>
      </w:pPr>
      <w:r w:rsidRPr="00212E09">
        <w:rPr>
          <w:rFonts w:cstheme="majorHAnsi"/>
        </w:rPr>
        <w:t xml:space="preserve">izvršiti korekcije </w:t>
      </w:r>
      <w:r w:rsidR="00D50D58">
        <w:rPr>
          <w:rFonts w:cstheme="majorHAnsi"/>
        </w:rPr>
        <w:t>predvidenih rešitev</w:t>
      </w:r>
      <w:r w:rsidRPr="00212E09">
        <w:rPr>
          <w:rFonts w:cstheme="majorHAnsi"/>
        </w:rPr>
        <w:t xml:space="preserve">, na podlagi zahtev </w:t>
      </w:r>
      <w:r w:rsidR="00D50D58">
        <w:rPr>
          <w:rFonts w:cstheme="majorHAnsi"/>
        </w:rPr>
        <w:t>n</w:t>
      </w:r>
      <w:r w:rsidRPr="00212E09">
        <w:rPr>
          <w:rFonts w:cstheme="majorHAnsi"/>
        </w:rPr>
        <w:t>aročnika;</w:t>
      </w:r>
    </w:p>
    <w:p w14:paraId="1E3F2C0D" w14:textId="306BBF98" w:rsidR="00280E46" w:rsidRDefault="00F46DAB" w:rsidP="00280E46">
      <w:pPr>
        <w:pStyle w:val="Slog63"/>
        <w:ind w:left="426"/>
      </w:pPr>
      <w:r w:rsidRPr="00521C83">
        <w:t>predložiti vso zahtevano tehnično dokumentacijo oziroma ustrezna dokazila, zahtevana v razpisni dokumentaciji</w:t>
      </w:r>
      <w:r w:rsidR="0057136A">
        <w:t>.</w:t>
      </w:r>
    </w:p>
    <w:p w14:paraId="35B55B65" w14:textId="77777777" w:rsidR="00280E46" w:rsidRDefault="00280E46" w:rsidP="00954B58">
      <w:pPr>
        <w:tabs>
          <w:tab w:val="left" w:pos="1728"/>
          <w:tab w:val="left" w:pos="7200"/>
        </w:tabs>
        <w:jc w:val="both"/>
        <w:rPr>
          <w:rFonts w:asciiTheme="majorHAnsi" w:eastAsia="Times New Roman" w:hAnsiTheme="majorHAnsi" w:cstheme="majorHAnsi"/>
          <w:b/>
        </w:rPr>
      </w:pPr>
    </w:p>
    <w:p w14:paraId="7B5B3270" w14:textId="0E38A64A" w:rsidR="00280E46" w:rsidRPr="00280E46" w:rsidRDefault="00280E46" w:rsidP="00280E46">
      <w:pPr>
        <w:tabs>
          <w:tab w:val="left" w:pos="1728"/>
          <w:tab w:val="left" w:pos="7200"/>
        </w:tabs>
        <w:jc w:val="both"/>
        <w:rPr>
          <w:rFonts w:asciiTheme="majorHAnsi" w:eastAsia="Times New Roman" w:hAnsiTheme="majorHAnsi" w:cstheme="majorHAnsi"/>
          <w:b/>
        </w:rPr>
      </w:pPr>
      <w:r w:rsidRPr="00280E46">
        <w:rPr>
          <w:rFonts w:asciiTheme="majorHAnsi" w:eastAsia="Times New Roman" w:hAnsiTheme="majorHAnsi" w:cstheme="majorHAnsi"/>
          <w:b/>
        </w:rPr>
        <w:t>Obveščanje in komuniciranje</w:t>
      </w:r>
    </w:p>
    <w:p w14:paraId="74AAE699" w14:textId="77777777" w:rsidR="00280E46" w:rsidRPr="00280E46" w:rsidRDefault="00280E46" w:rsidP="00280E46">
      <w:pPr>
        <w:pStyle w:val="Slog20"/>
        <w:ind w:left="426"/>
        <w:jc w:val="center"/>
        <w:rPr>
          <w:rFonts w:asciiTheme="majorHAnsi" w:hAnsiTheme="majorHAnsi" w:cstheme="majorHAnsi"/>
        </w:rPr>
      </w:pPr>
      <w:r w:rsidRPr="00280E46">
        <w:rPr>
          <w:rFonts w:asciiTheme="majorHAnsi" w:hAnsiTheme="majorHAnsi" w:cstheme="majorHAnsi"/>
        </w:rPr>
        <w:t>člen</w:t>
      </w:r>
    </w:p>
    <w:p w14:paraId="0CCEFA0B" w14:textId="3C6148C4" w:rsidR="00280E46" w:rsidRPr="00653F4E" w:rsidRDefault="00280E46" w:rsidP="0057136A">
      <w:pPr>
        <w:jc w:val="both"/>
        <w:rPr>
          <w:rFonts w:asciiTheme="majorHAnsi" w:eastAsia="Times New Roman" w:hAnsiTheme="majorHAnsi" w:cstheme="majorHAnsi"/>
          <w:bCs/>
        </w:rPr>
      </w:pPr>
      <w:r w:rsidRPr="00280E46">
        <w:rPr>
          <w:rFonts w:asciiTheme="majorHAnsi" w:eastAsia="Times New Roman" w:hAnsiTheme="majorHAnsi" w:cstheme="majorHAnsi"/>
          <w:bCs/>
        </w:rPr>
        <w:t xml:space="preserve">Izvajalec se zaveže, da bo upošteval navodila informiranja in komuniciranja, skladno </w:t>
      </w:r>
      <w:r w:rsidR="0057136A">
        <w:rPr>
          <w:rFonts w:asciiTheme="majorHAnsi" w:eastAsia="Times New Roman" w:hAnsiTheme="majorHAnsi" w:cstheme="majorHAnsi"/>
          <w:bCs/>
        </w:rPr>
        <w:t>z</w:t>
      </w:r>
      <w:r w:rsidRPr="00280E46">
        <w:rPr>
          <w:rFonts w:asciiTheme="majorHAnsi" w:eastAsia="Times New Roman" w:hAnsiTheme="majorHAnsi" w:cstheme="majorHAnsi"/>
          <w:bCs/>
        </w:rPr>
        <w:t xml:space="preserve"> veljavnimi navodili in zahtevami naročnika in koordinacijskega organa, na način, da bo tako na dokumentaciji, ki je priloga e-računa ter na ostalih dokumentih, ki bodo nastali v zvezi z izvedbo predmeta pogodbe, navajal emblem </w:t>
      </w:r>
      <w:proofErr w:type="spellStart"/>
      <w:r w:rsidR="0057136A">
        <w:rPr>
          <w:rFonts w:asciiTheme="majorHAnsi" w:eastAsia="Times New Roman" w:hAnsiTheme="majorHAnsi" w:cstheme="majorHAnsi"/>
          <w:bCs/>
        </w:rPr>
        <w:t>Interreg</w:t>
      </w:r>
      <w:proofErr w:type="spellEnd"/>
      <w:r w:rsidR="0057136A">
        <w:rPr>
          <w:rFonts w:asciiTheme="majorHAnsi" w:eastAsia="Times New Roman" w:hAnsiTheme="majorHAnsi" w:cstheme="majorHAnsi"/>
          <w:bCs/>
        </w:rPr>
        <w:t xml:space="preserve"> </w:t>
      </w:r>
      <w:proofErr w:type="spellStart"/>
      <w:r w:rsidR="0057136A">
        <w:rPr>
          <w:rFonts w:asciiTheme="majorHAnsi" w:eastAsia="Times New Roman" w:hAnsiTheme="majorHAnsi" w:cstheme="majorHAnsi"/>
          <w:bCs/>
        </w:rPr>
        <w:t>Italia</w:t>
      </w:r>
      <w:proofErr w:type="spellEnd"/>
      <w:r w:rsidR="0057136A">
        <w:rPr>
          <w:rFonts w:asciiTheme="majorHAnsi" w:eastAsia="Times New Roman" w:hAnsiTheme="majorHAnsi" w:cstheme="majorHAnsi"/>
          <w:bCs/>
        </w:rPr>
        <w:t>-Slovenija in GO! 2025 ter</w:t>
      </w:r>
      <w:r w:rsidRPr="00280E46">
        <w:rPr>
          <w:rFonts w:asciiTheme="majorHAnsi" w:eastAsia="Times New Roman" w:hAnsiTheme="majorHAnsi" w:cstheme="majorHAnsi"/>
          <w:bCs/>
        </w:rPr>
        <w:t xml:space="preserve"> ustrezno izjavo o financiranju z napisom </w:t>
      </w:r>
      <w:r w:rsidR="0057136A">
        <w:rPr>
          <w:rFonts w:asciiTheme="majorHAnsi" w:eastAsia="Times New Roman" w:hAnsiTheme="majorHAnsi" w:cstheme="majorHAnsi"/>
          <w:bCs/>
        </w:rPr>
        <w:t>»</w:t>
      </w:r>
      <w:r w:rsidR="0057136A" w:rsidRPr="00EE6168">
        <w:rPr>
          <w:rFonts w:asciiTheme="majorHAnsi" w:hAnsiTheme="majorHAnsi" w:cs="Arial"/>
          <w:i/>
          <w:iCs/>
        </w:rPr>
        <w:t xml:space="preserve">Projekt ROMROM financira Evropska unija iz Sklada za male projekte GO! 2025 programa </w:t>
      </w:r>
      <w:proofErr w:type="spellStart"/>
      <w:r w:rsidR="0057136A" w:rsidRPr="00EE6168">
        <w:rPr>
          <w:rFonts w:asciiTheme="majorHAnsi" w:hAnsiTheme="majorHAnsi" w:cs="Arial"/>
          <w:i/>
          <w:iCs/>
        </w:rPr>
        <w:t>Interreg</w:t>
      </w:r>
      <w:proofErr w:type="spellEnd"/>
      <w:r w:rsidR="0057136A" w:rsidRPr="00EE6168">
        <w:rPr>
          <w:rFonts w:asciiTheme="majorHAnsi" w:hAnsiTheme="majorHAnsi" w:cs="Arial"/>
          <w:i/>
          <w:iCs/>
        </w:rPr>
        <w:t xml:space="preserve"> VI-A Italija-Slovenija 2021-2027, ki ga upravlja EZTS GO.</w:t>
      </w:r>
      <w:r w:rsidR="0057136A">
        <w:rPr>
          <w:rFonts w:asciiTheme="majorHAnsi" w:hAnsiTheme="majorHAnsi" w:cs="Arial"/>
          <w:i/>
          <w:iCs/>
        </w:rPr>
        <w:t xml:space="preserve"> </w:t>
      </w:r>
      <w:r w:rsidR="0057136A" w:rsidRPr="00EE6168">
        <w:rPr>
          <w:rFonts w:asciiTheme="majorHAnsi" w:hAnsiTheme="majorHAnsi" w:cs="Arial"/>
          <w:i/>
          <w:iCs/>
        </w:rPr>
        <w:t xml:space="preserve">Il </w:t>
      </w:r>
      <w:proofErr w:type="spellStart"/>
      <w:r w:rsidR="0057136A" w:rsidRPr="00EE6168">
        <w:rPr>
          <w:rFonts w:asciiTheme="majorHAnsi" w:hAnsiTheme="majorHAnsi" w:cs="Arial"/>
          <w:i/>
          <w:iCs/>
        </w:rPr>
        <w:t>progetto</w:t>
      </w:r>
      <w:proofErr w:type="spellEnd"/>
      <w:r w:rsidR="0057136A" w:rsidRPr="00EE6168">
        <w:rPr>
          <w:rFonts w:asciiTheme="majorHAnsi" w:hAnsiTheme="majorHAnsi" w:cs="Arial"/>
          <w:i/>
          <w:iCs/>
        </w:rPr>
        <w:t xml:space="preserve"> ROMROM è </w:t>
      </w:r>
      <w:proofErr w:type="spellStart"/>
      <w:r w:rsidR="0057136A" w:rsidRPr="00EE6168">
        <w:rPr>
          <w:rFonts w:asciiTheme="majorHAnsi" w:hAnsiTheme="majorHAnsi" w:cs="Arial"/>
          <w:i/>
          <w:iCs/>
        </w:rPr>
        <w:t>finanziato</w:t>
      </w:r>
      <w:proofErr w:type="spellEnd"/>
      <w:r w:rsidR="0057136A" w:rsidRPr="00EE6168">
        <w:rPr>
          <w:rFonts w:asciiTheme="majorHAnsi" w:hAnsiTheme="majorHAnsi" w:cs="Arial"/>
          <w:i/>
          <w:iCs/>
        </w:rPr>
        <w:t xml:space="preserve"> </w:t>
      </w:r>
      <w:proofErr w:type="spellStart"/>
      <w:r w:rsidR="0057136A" w:rsidRPr="00EE6168">
        <w:rPr>
          <w:rFonts w:asciiTheme="majorHAnsi" w:hAnsiTheme="majorHAnsi" w:cs="Arial"/>
          <w:i/>
          <w:iCs/>
        </w:rPr>
        <w:t>dall’Unione</w:t>
      </w:r>
      <w:proofErr w:type="spellEnd"/>
      <w:r w:rsidR="0057136A" w:rsidRPr="00EE6168">
        <w:rPr>
          <w:rFonts w:asciiTheme="majorHAnsi" w:hAnsiTheme="majorHAnsi" w:cs="Arial"/>
          <w:i/>
          <w:iCs/>
        </w:rPr>
        <w:t xml:space="preserve"> </w:t>
      </w:r>
      <w:proofErr w:type="spellStart"/>
      <w:r w:rsidR="0057136A" w:rsidRPr="00EE6168">
        <w:rPr>
          <w:rFonts w:asciiTheme="majorHAnsi" w:hAnsiTheme="majorHAnsi" w:cs="Arial"/>
          <w:i/>
          <w:iCs/>
        </w:rPr>
        <w:t>europea</w:t>
      </w:r>
      <w:proofErr w:type="spellEnd"/>
      <w:r w:rsidR="0057136A" w:rsidRPr="00EE6168">
        <w:rPr>
          <w:rFonts w:asciiTheme="majorHAnsi" w:hAnsiTheme="majorHAnsi" w:cs="Arial"/>
          <w:i/>
          <w:iCs/>
        </w:rPr>
        <w:t xml:space="preserve"> </w:t>
      </w:r>
      <w:proofErr w:type="spellStart"/>
      <w:r w:rsidR="0057136A" w:rsidRPr="00EE6168">
        <w:rPr>
          <w:rFonts w:asciiTheme="majorHAnsi" w:hAnsiTheme="majorHAnsi" w:cs="Arial"/>
          <w:i/>
          <w:iCs/>
        </w:rPr>
        <w:t>nell’ambito</w:t>
      </w:r>
      <w:proofErr w:type="spellEnd"/>
      <w:r w:rsidR="0057136A" w:rsidRPr="00EE6168">
        <w:rPr>
          <w:rFonts w:asciiTheme="majorHAnsi" w:hAnsiTheme="majorHAnsi" w:cs="Arial"/>
          <w:i/>
          <w:iCs/>
        </w:rPr>
        <w:t xml:space="preserve"> del Fondo per </w:t>
      </w:r>
      <w:proofErr w:type="spellStart"/>
      <w:r w:rsidR="0057136A" w:rsidRPr="00EE6168">
        <w:rPr>
          <w:rFonts w:asciiTheme="majorHAnsi" w:hAnsiTheme="majorHAnsi" w:cs="Arial"/>
          <w:i/>
          <w:iCs/>
        </w:rPr>
        <w:t>piccoli</w:t>
      </w:r>
      <w:proofErr w:type="spellEnd"/>
      <w:r w:rsidR="0057136A" w:rsidRPr="00EE6168">
        <w:rPr>
          <w:rFonts w:asciiTheme="majorHAnsi" w:hAnsiTheme="majorHAnsi" w:cs="Arial"/>
          <w:i/>
          <w:iCs/>
        </w:rPr>
        <w:t xml:space="preserve"> </w:t>
      </w:r>
      <w:proofErr w:type="spellStart"/>
      <w:r w:rsidR="0057136A" w:rsidRPr="00EE6168">
        <w:rPr>
          <w:rFonts w:asciiTheme="majorHAnsi" w:hAnsiTheme="majorHAnsi" w:cs="Arial"/>
          <w:i/>
          <w:iCs/>
        </w:rPr>
        <w:t>progetti</w:t>
      </w:r>
      <w:proofErr w:type="spellEnd"/>
      <w:r w:rsidR="0057136A" w:rsidRPr="00EE6168">
        <w:rPr>
          <w:rFonts w:asciiTheme="majorHAnsi" w:hAnsiTheme="majorHAnsi" w:cs="Arial"/>
          <w:i/>
          <w:iCs/>
        </w:rPr>
        <w:t xml:space="preserve"> (</w:t>
      </w:r>
      <w:proofErr w:type="spellStart"/>
      <w:r w:rsidR="0057136A" w:rsidRPr="00EE6168">
        <w:rPr>
          <w:rFonts w:asciiTheme="majorHAnsi" w:hAnsiTheme="majorHAnsi" w:cs="Arial"/>
          <w:i/>
          <w:iCs/>
        </w:rPr>
        <w:t>Small</w:t>
      </w:r>
      <w:proofErr w:type="spellEnd"/>
      <w:r w:rsidR="0057136A" w:rsidRPr="00EE6168">
        <w:rPr>
          <w:rFonts w:asciiTheme="majorHAnsi" w:hAnsiTheme="majorHAnsi" w:cs="Arial"/>
          <w:i/>
          <w:iCs/>
        </w:rPr>
        <w:t xml:space="preserve"> Project Fund) GO! 2025 del </w:t>
      </w:r>
      <w:proofErr w:type="spellStart"/>
      <w:r w:rsidR="0057136A" w:rsidRPr="00EE6168">
        <w:rPr>
          <w:rFonts w:asciiTheme="majorHAnsi" w:hAnsiTheme="majorHAnsi" w:cs="Arial"/>
          <w:i/>
          <w:iCs/>
        </w:rPr>
        <w:t>Programma</w:t>
      </w:r>
      <w:proofErr w:type="spellEnd"/>
      <w:r w:rsidR="0057136A" w:rsidRPr="00EE6168">
        <w:rPr>
          <w:rFonts w:asciiTheme="majorHAnsi" w:hAnsiTheme="majorHAnsi" w:cs="Arial"/>
          <w:i/>
          <w:iCs/>
        </w:rPr>
        <w:t xml:space="preserve"> </w:t>
      </w:r>
      <w:proofErr w:type="spellStart"/>
      <w:r w:rsidR="0057136A" w:rsidRPr="00EE6168">
        <w:rPr>
          <w:rFonts w:asciiTheme="majorHAnsi" w:hAnsiTheme="majorHAnsi" w:cs="Arial"/>
          <w:i/>
          <w:iCs/>
        </w:rPr>
        <w:t>Interreg</w:t>
      </w:r>
      <w:proofErr w:type="spellEnd"/>
      <w:r w:rsidR="0057136A" w:rsidRPr="00EE6168">
        <w:rPr>
          <w:rFonts w:asciiTheme="majorHAnsi" w:hAnsiTheme="majorHAnsi" w:cs="Arial"/>
          <w:i/>
          <w:iCs/>
        </w:rPr>
        <w:t xml:space="preserve"> VI-A </w:t>
      </w:r>
      <w:proofErr w:type="spellStart"/>
      <w:r w:rsidR="0057136A" w:rsidRPr="00EE6168">
        <w:rPr>
          <w:rFonts w:asciiTheme="majorHAnsi" w:hAnsiTheme="majorHAnsi" w:cs="Arial"/>
          <w:i/>
          <w:iCs/>
        </w:rPr>
        <w:t>Italia-Slovenia</w:t>
      </w:r>
      <w:proofErr w:type="spellEnd"/>
      <w:r w:rsidR="0057136A" w:rsidRPr="00EE6168">
        <w:rPr>
          <w:rFonts w:asciiTheme="majorHAnsi" w:hAnsiTheme="majorHAnsi" w:cs="Arial"/>
          <w:i/>
          <w:iCs/>
        </w:rPr>
        <w:t xml:space="preserve"> 2021-2027,</w:t>
      </w:r>
      <w:r w:rsidR="0057136A" w:rsidRPr="00EE6168">
        <w:rPr>
          <w:rFonts w:asciiTheme="majorHAnsi" w:hAnsiTheme="majorHAnsi" w:cs="Arial"/>
        </w:rPr>
        <w:t xml:space="preserve"> </w:t>
      </w:r>
      <w:proofErr w:type="spellStart"/>
      <w:r w:rsidR="0057136A" w:rsidRPr="00EE6168">
        <w:rPr>
          <w:rFonts w:asciiTheme="majorHAnsi" w:hAnsiTheme="majorHAnsi" w:cs="Arial"/>
        </w:rPr>
        <w:t>gestito</w:t>
      </w:r>
      <w:proofErr w:type="spellEnd"/>
      <w:r w:rsidR="0057136A" w:rsidRPr="00EE6168">
        <w:rPr>
          <w:rFonts w:asciiTheme="majorHAnsi" w:hAnsiTheme="majorHAnsi" w:cs="Arial"/>
        </w:rPr>
        <w:t xml:space="preserve"> dal GECT GO.</w:t>
      </w:r>
      <w:r w:rsidR="0057136A">
        <w:rPr>
          <w:rFonts w:asciiTheme="majorHAnsi" w:hAnsiTheme="majorHAnsi" w:cs="Arial"/>
        </w:rPr>
        <w:t>«.</w:t>
      </w:r>
    </w:p>
    <w:p w14:paraId="49A6C778" w14:textId="77777777" w:rsidR="00280E46" w:rsidRPr="00653F4E" w:rsidRDefault="00280E46" w:rsidP="00954B58">
      <w:pPr>
        <w:tabs>
          <w:tab w:val="left" w:pos="1728"/>
          <w:tab w:val="left" w:pos="7200"/>
        </w:tabs>
        <w:jc w:val="both"/>
        <w:rPr>
          <w:rFonts w:asciiTheme="majorHAnsi" w:eastAsia="Times New Roman" w:hAnsiTheme="majorHAnsi" w:cstheme="majorHAnsi"/>
          <w:b/>
        </w:rPr>
      </w:pPr>
    </w:p>
    <w:p w14:paraId="486D979F" w14:textId="1303A16E" w:rsidR="00BF6A2A" w:rsidRPr="00653F4E" w:rsidRDefault="00BC5E62" w:rsidP="00954B58">
      <w:pPr>
        <w:tabs>
          <w:tab w:val="left" w:pos="1728"/>
          <w:tab w:val="left" w:pos="7200"/>
        </w:tabs>
        <w:jc w:val="both"/>
        <w:rPr>
          <w:rFonts w:asciiTheme="majorHAnsi" w:eastAsia="Times New Roman" w:hAnsiTheme="majorHAnsi" w:cstheme="majorHAnsi"/>
          <w:b/>
        </w:rPr>
      </w:pPr>
      <w:r w:rsidRPr="00653F4E">
        <w:rPr>
          <w:rFonts w:asciiTheme="majorHAnsi" w:eastAsia="Times New Roman" w:hAnsiTheme="majorHAnsi" w:cstheme="majorHAnsi"/>
          <w:b/>
        </w:rPr>
        <w:t>Zavarovanje o</w:t>
      </w:r>
      <w:r w:rsidR="00BF5B95" w:rsidRPr="00653F4E">
        <w:rPr>
          <w:rFonts w:asciiTheme="majorHAnsi" w:eastAsia="Times New Roman" w:hAnsiTheme="majorHAnsi" w:cstheme="majorHAnsi"/>
          <w:b/>
        </w:rPr>
        <w:t>dgovornost</w:t>
      </w:r>
      <w:r w:rsidRPr="00653F4E">
        <w:rPr>
          <w:rFonts w:asciiTheme="majorHAnsi" w:eastAsia="Times New Roman" w:hAnsiTheme="majorHAnsi" w:cstheme="majorHAnsi"/>
          <w:b/>
        </w:rPr>
        <w:t>i izvajalca</w:t>
      </w:r>
      <w:r w:rsidR="00BF5B95" w:rsidRPr="00653F4E">
        <w:rPr>
          <w:rFonts w:asciiTheme="majorHAnsi" w:eastAsia="Times New Roman" w:hAnsiTheme="majorHAnsi" w:cstheme="majorHAnsi"/>
          <w:b/>
        </w:rPr>
        <w:t xml:space="preserve"> </w:t>
      </w:r>
      <w:r w:rsidRPr="00653F4E">
        <w:rPr>
          <w:rFonts w:asciiTheme="majorHAnsi" w:eastAsia="Times New Roman" w:hAnsiTheme="majorHAnsi" w:cstheme="majorHAnsi"/>
          <w:b/>
        </w:rPr>
        <w:t xml:space="preserve"> </w:t>
      </w:r>
    </w:p>
    <w:p w14:paraId="2F5E9C62" w14:textId="77777777" w:rsidR="00D12D6B" w:rsidRPr="00653F4E" w:rsidRDefault="00D12D6B" w:rsidP="00954B58">
      <w:pPr>
        <w:pStyle w:val="Slog20"/>
        <w:jc w:val="center"/>
        <w:rPr>
          <w:rFonts w:asciiTheme="majorHAnsi" w:hAnsiTheme="majorHAnsi" w:cstheme="majorHAnsi"/>
        </w:rPr>
      </w:pPr>
      <w:r w:rsidRPr="00653F4E">
        <w:rPr>
          <w:rFonts w:asciiTheme="majorHAnsi" w:hAnsiTheme="majorHAnsi" w:cstheme="majorHAnsi"/>
        </w:rPr>
        <w:t>člen</w:t>
      </w:r>
    </w:p>
    <w:p w14:paraId="7A842EB0" w14:textId="77777777" w:rsidR="00DA4AB5" w:rsidRPr="00023CBE" w:rsidRDefault="00F2634C" w:rsidP="00023CBE">
      <w:pPr>
        <w:jc w:val="both"/>
        <w:rPr>
          <w:rFonts w:asciiTheme="majorHAnsi" w:eastAsia="Times New Roman" w:hAnsiTheme="majorHAnsi" w:cstheme="majorHAnsi"/>
          <w:i/>
          <w:iCs/>
          <w:color w:val="000000"/>
        </w:rPr>
      </w:pPr>
      <w:r w:rsidRPr="00653F4E">
        <w:rPr>
          <w:rFonts w:asciiTheme="majorHAnsi" w:hAnsiTheme="majorHAnsi" w:cstheme="majorHAnsi"/>
        </w:rPr>
        <w:t xml:space="preserve">Izvajalec mora naročniku takoj po podpisu pogodbe, pred pričetkom izvajanja del, predložiti dokazilo o sklenjenem zavarovanju splošne odgovornosti iz dejavnosti, katero </w:t>
      </w:r>
      <w:r w:rsidRPr="00023CBE">
        <w:rPr>
          <w:rFonts w:asciiTheme="majorHAnsi" w:hAnsiTheme="majorHAnsi" w:cstheme="majorHAnsi"/>
        </w:rPr>
        <w:t xml:space="preserve">pokriva </w:t>
      </w:r>
      <w:r w:rsidR="00DA4AB5" w:rsidRPr="00023CBE">
        <w:rPr>
          <w:rFonts w:asciiTheme="majorHAnsi" w:eastAsia="Times New Roman" w:hAnsiTheme="majorHAnsi" w:cstheme="majorHAnsi"/>
          <w:color w:val="000000"/>
        </w:rPr>
        <w:t xml:space="preserve">zavarovanje dogodka za primere višje sile, škode in odgovornosti, najmanj za: splošne odgovornosti (organizatorja prireditev, najmanj telesne poškodbe </w:t>
      </w:r>
      <w:r w:rsidR="00DA4AB5" w:rsidRPr="00023CBE">
        <w:rPr>
          <w:rFonts w:asciiTheme="majorHAnsi" w:hAnsiTheme="majorHAnsi" w:cstheme="majorHAnsi"/>
          <w:color w:val="000000"/>
        </w:rPr>
        <w:t>nastopajočih in obiskovalcev, uničenje, poškodbo, izginitev, itd.)</w:t>
      </w:r>
    </w:p>
    <w:p w14:paraId="7F8C0257" w14:textId="0229792D" w:rsidR="00F2634C" w:rsidRPr="00653F4E" w:rsidRDefault="00F2634C" w:rsidP="00BF5B95">
      <w:pPr>
        <w:tabs>
          <w:tab w:val="left" w:pos="0"/>
        </w:tabs>
        <w:jc w:val="both"/>
        <w:rPr>
          <w:rFonts w:asciiTheme="majorHAnsi" w:hAnsiTheme="majorHAnsi" w:cstheme="majorHAnsi"/>
        </w:rPr>
      </w:pPr>
      <w:r w:rsidRPr="00653F4E">
        <w:rPr>
          <w:rFonts w:asciiTheme="majorHAnsi" w:hAnsiTheme="majorHAnsi" w:cstheme="majorHAnsi"/>
        </w:rPr>
        <w:t xml:space="preserve">Minimalna zavarovalna vsota </w:t>
      </w:r>
      <w:r w:rsidRPr="00E848BA">
        <w:rPr>
          <w:rFonts w:asciiTheme="majorHAnsi" w:hAnsiTheme="majorHAnsi" w:cstheme="majorHAnsi"/>
        </w:rPr>
        <w:t xml:space="preserve">zavarovanja splošne odgovornosti iz dejavnost izvajalca za  to škodo naj bo najmanj </w:t>
      </w:r>
      <w:r w:rsidR="00023CBE" w:rsidRPr="00E848BA">
        <w:rPr>
          <w:rFonts w:asciiTheme="majorHAnsi" w:hAnsiTheme="majorHAnsi" w:cstheme="majorHAnsi"/>
        </w:rPr>
        <w:t>250.000,00</w:t>
      </w:r>
      <w:r w:rsidR="00653F4E" w:rsidRPr="00E848BA">
        <w:rPr>
          <w:rFonts w:asciiTheme="majorHAnsi" w:hAnsiTheme="majorHAnsi" w:cstheme="majorHAnsi"/>
        </w:rPr>
        <w:t xml:space="preserve"> </w:t>
      </w:r>
      <w:r w:rsidR="009B05E4" w:rsidRPr="00E848BA">
        <w:rPr>
          <w:rFonts w:asciiTheme="majorHAnsi" w:hAnsiTheme="majorHAnsi" w:cstheme="majorHAnsi"/>
        </w:rPr>
        <w:t>EUR</w:t>
      </w:r>
      <w:r w:rsidRPr="00E848BA">
        <w:rPr>
          <w:rFonts w:asciiTheme="majorHAnsi" w:hAnsiTheme="majorHAnsi" w:cstheme="majorHAnsi"/>
        </w:rPr>
        <w:t>.</w:t>
      </w:r>
    </w:p>
    <w:p w14:paraId="4F50A589" w14:textId="77777777" w:rsidR="00F2634C" w:rsidRPr="00653F4E" w:rsidRDefault="00F2634C" w:rsidP="00BF5B95">
      <w:pPr>
        <w:tabs>
          <w:tab w:val="left" w:pos="0"/>
        </w:tabs>
        <w:jc w:val="both"/>
        <w:rPr>
          <w:rFonts w:asciiTheme="majorHAnsi" w:hAnsiTheme="majorHAnsi" w:cstheme="majorHAnsi"/>
        </w:rPr>
      </w:pPr>
    </w:p>
    <w:p w14:paraId="44965EBE" w14:textId="0D8217AC" w:rsidR="00BF5B95" w:rsidRPr="00653F4E" w:rsidRDefault="00F2634C" w:rsidP="00BF5B95">
      <w:pPr>
        <w:tabs>
          <w:tab w:val="left" w:pos="0"/>
        </w:tabs>
        <w:jc w:val="both"/>
        <w:rPr>
          <w:rFonts w:asciiTheme="majorHAnsi" w:hAnsiTheme="majorHAnsi" w:cstheme="majorHAnsi"/>
        </w:rPr>
      </w:pPr>
      <w:r w:rsidRPr="00653F4E">
        <w:rPr>
          <w:rFonts w:asciiTheme="majorHAnsi" w:hAnsiTheme="majorHAnsi" w:cstheme="majorHAnsi"/>
        </w:rPr>
        <w:t>Izvajalec</w:t>
      </w:r>
      <w:r w:rsidR="00BF5B95" w:rsidRPr="00653F4E">
        <w:rPr>
          <w:rFonts w:asciiTheme="majorHAnsi" w:hAnsiTheme="majorHAnsi" w:cstheme="majorHAnsi"/>
        </w:rPr>
        <w:t xml:space="preserve"> mora imeti zavarovano odgovornost za</w:t>
      </w:r>
      <w:r w:rsidRPr="00653F4E">
        <w:rPr>
          <w:rFonts w:asciiTheme="majorHAnsi" w:hAnsiTheme="majorHAnsi" w:cstheme="majorHAnsi"/>
        </w:rPr>
        <w:t xml:space="preserve"> navedeno</w:t>
      </w:r>
      <w:r w:rsidR="00BF5B95" w:rsidRPr="00653F4E">
        <w:rPr>
          <w:rFonts w:asciiTheme="majorHAnsi" w:hAnsiTheme="majorHAnsi" w:cstheme="majorHAnsi"/>
        </w:rPr>
        <w:t xml:space="preserve"> škodo ves čas izv</w:t>
      </w:r>
      <w:r w:rsidRPr="00653F4E">
        <w:rPr>
          <w:rFonts w:asciiTheme="majorHAnsi" w:hAnsiTheme="majorHAnsi" w:cstheme="majorHAnsi"/>
        </w:rPr>
        <w:t>ajanja storitev po tej pogodbi, vse do zaključka izvajanja</w:t>
      </w:r>
      <w:r w:rsidR="00BF5B95" w:rsidRPr="00653F4E">
        <w:rPr>
          <w:rFonts w:asciiTheme="majorHAnsi" w:hAnsiTheme="majorHAnsi" w:cstheme="majorHAnsi"/>
        </w:rPr>
        <w:t xml:space="preserve"> del po tej pogodbi.</w:t>
      </w:r>
    </w:p>
    <w:p w14:paraId="57BD8380" w14:textId="77777777" w:rsidR="00BF5B95" w:rsidRPr="00653F4E" w:rsidRDefault="00BF5B95" w:rsidP="00BF5B95">
      <w:pPr>
        <w:tabs>
          <w:tab w:val="left" w:pos="0"/>
        </w:tabs>
        <w:jc w:val="both"/>
        <w:rPr>
          <w:rFonts w:asciiTheme="majorHAnsi" w:hAnsiTheme="majorHAnsi" w:cstheme="majorHAnsi"/>
        </w:rPr>
      </w:pPr>
    </w:p>
    <w:p w14:paraId="61C8BCB5" w14:textId="10B9E2F7" w:rsidR="00BF5B95" w:rsidRPr="00653F4E" w:rsidRDefault="00137782" w:rsidP="00BF5B95">
      <w:pPr>
        <w:tabs>
          <w:tab w:val="left" w:pos="0"/>
        </w:tabs>
        <w:jc w:val="both"/>
        <w:rPr>
          <w:rFonts w:asciiTheme="majorHAnsi" w:hAnsiTheme="majorHAnsi" w:cstheme="majorHAnsi"/>
        </w:rPr>
      </w:pPr>
      <w:r w:rsidRPr="00653F4E">
        <w:rPr>
          <w:rFonts w:asciiTheme="majorHAnsi" w:hAnsiTheme="majorHAnsi" w:cstheme="majorHAnsi"/>
        </w:rPr>
        <w:t>Sklenjena z</w:t>
      </w:r>
      <w:r w:rsidR="00BF5B95" w:rsidRPr="00653F4E">
        <w:rPr>
          <w:rFonts w:asciiTheme="majorHAnsi" w:hAnsiTheme="majorHAnsi" w:cstheme="majorHAnsi"/>
        </w:rPr>
        <w:t>avarovaln</w:t>
      </w:r>
      <w:r w:rsidRPr="00653F4E">
        <w:rPr>
          <w:rFonts w:asciiTheme="majorHAnsi" w:hAnsiTheme="majorHAnsi" w:cstheme="majorHAnsi"/>
        </w:rPr>
        <w:t>a</w:t>
      </w:r>
      <w:r w:rsidR="00BF5B95" w:rsidRPr="00653F4E">
        <w:rPr>
          <w:rFonts w:asciiTheme="majorHAnsi" w:hAnsiTheme="majorHAnsi" w:cstheme="majorHAnsi"/>
        </w:rPr>
        <w:t xml:space="preserve"> polic</w:t>
      </w:r>
      <w:r w:rsidRPr="00653F4E">
        <w:rPr>
          <w:rFonts w:asciiTheme="majorHAnsi" w:hAnsiTheme="majorHAnsi" w:cstheme="majorHAnsi"/>
        </w:rPr>
        <w:t>a</w:t>
      </w:r>
      <w:r w:rsidR="00BF5B95" w:rsidRPr="00653F4E">
        <w:rPr>
          <w:rFonts w:asciiTheme="majorHAnsi" w:hAnsiTheme="majorHAnsi" w:cstheme="majorHAnsi"/>
        </w:rPr>
        <w:t xml:space="preserve"> je sestavni del te pogodbe. Veljavnost zavarovalne police pa mora izvajalec obnavljati in naročniku predložiti dokazilo o podaljšanju letno oziroma ob vsakem poteku zavarovanja, do</w:t>
      </w:r>
      <w:r w:rsidR="00F2634C" w:rsidRPr="00653F4E">
        <w:rPr>
          <w:rFonts w:asciiTheme="majorHAnsi" w:hAnsiTheme="majorHAnsi" w:cstheme="majorHAnsi"/>
        </w:rPr>
        <w:t xml:space="preserve"> zaključka izvajanja del po tej pogodbi</w:t>
      </w:r>
      <w:r w:rsidR="00BF5B95" w:rsidRPr="00653F4E">
        <w:rPr>
          <w:rFonts w:asciiTheme="majorHAnsi" w:hAnsiTheme="majorHAnsi" w:cstheme="majorHAnsi"/>
        </w:rPr>
        <w:t>.</w:t>
      </w:r>
    </w:p>
    <w:p w14:paraId="6CFC5C85" w14:textId="77777777" w:rsidR="00BF5B95" w:rsidRPr="00653F4E" w:rsidRDefault="00BF5B95" w:rsidP="00BF5B95">
      <w:pPr>
        <w:tabs>
          <w:tab w:val="left" w:pos="0"/>
        </w:tabs>
        <w:jc w:val="both"/>
        <w:rPr>
          <w:rFonts w:asciiTheme="majorHAnsi" w:hAnsiTheme="majorHAnsi" w:cstheme="majorHAnsi"/>
        </w:rPr>
      </w:pPr>
    </w:p>
    <w:p w14:paraId="1A12FB98" w14:textId="46546B70" w:rsidR="00D80045" w:rsidRPr="00653F4E" w:rsidRDefault="00BF5B95" w:rsidP="00F2634C">
      <w:pPr>
        <w:tabs>
          <w:tab w:val="left" w:pos="0"/>
        </w:tabs>
        <w:jc w:val="both"/>
        <w:rPr>
          <w:rFonts w:asciiTheme="majorHAnsi" w:hAnsiTheme="majorHAnsi" w:cstheme="majorHAnsi"/>
          <w:lang w:eastAsia="en-US"/>
        </w:rPr>
      </w:pPr>
      <w:r w:rsidRPr="00653F4E">
        <w:rPr>
          <w:rFonts w:asciiTheme="majorHAnsi" w:hAnsiTheme="majorHAnsi" w:cstheme="majorHAnsi"/>
        </w:rPr>
        <w:t xml:space="preserve">Izvajalec je naročniku dolžan povrniti vso škodo, ki naročniku nastane zaradi </w:t>
      </w:r>
      <w:r w:rsidR="00F2634C" w:rsidRPr="00653F4E">
        <w:rPr>
          <w:rFonts w:asciiTheme="majorHAnsi" w:hAnsiTheme="majorHAnsi" w:cstheme="majorHAnsi"/>
        </w:rPr>
        <w:t>njegovega neskrbnega in nestrokovnega ravnanja z umetniškimi deli, ki so povezane s storitvami, ki se naročajo po tej pogodbi.</w:t>
      </w:r>
      <w:r w:rsidRPr="00653F4E">
        <w:rPr>
          <w:rFonts w:asciiTheme="majorHAnsi" w:hAnsiTheme="majorHAnsi" w:cstheme="majorHAnsi"/>
        </w:rPr>
        <w:t xml:space="preserve"> </w:t>
      </w:r>
      <w:r w:rsidR="00F2634C" w:rsidRPr="00653F4E">
        <w:rPr>
          <w:rFonts w:asciiTheme="majorHAnsi" w:hAnsiTheme="majorHAnsi" w:cstheme="majorHAnsi"/>
        </w:rPr>
        <w:t xml:space="preserve"> </w:t>
      </w:r>
    </w:p>
    <w:p w14:paraId="654AA5F2" w14:textId="77777777" w:rsidR="00BF6A2A" w:rsidRPr="00212E09" w:rsidRDefault="00BF6A2A" w:rsidP="00954B58">
      <w:pPr>
        <w:tabs>
          <w:tab w:val="left" w:pos="0"/>
        </w:tabs>
        <w:jc w:val="both"/>
        <w:rPr>
          <w:rFonts w:asciiTheme="majorHAnsi" w:hAnsiTheme="majorHAnsi" w:cstheme="majorHAnsi"/>
          <w:lang w:eastAsia="en-US"/>
        </w:rPr>
      </w:pPr>
    </w:p>
    <w:p w14:paraId="7BCD29CD" w14:textId="04DDA265" w:rsidR="00BF6A2A" w:rsidRPr="00212E09" w:rsidRDefault="00BF5B9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Lastninska pravica in avtorske pravice</w:t>
      </w:r>
    </w:p>
    <w:p w14:paraId="2B79FA9C" w14:textId="7E3F75FA" w:rsidR="00ED1400" w:rsidRPr="00BD35F4" w:rsidRDefault="00D12D6B" w:rsidP="00BD35F4">
      <w:pPr>
        <w:pStyle w:val="Slog20"/>
        <w:jc w:val="center"/>
        <w:rPr>
          <w:rFonts w:asciiTheme="majorHAnsi" w:hAnsiTheme="majorHAnsi" w:cstheme="majorHAnsi"/>
        </w:rPr>
      </w:pPr>
      <w:r w:rsidRPr="00212E09">
        <w:rPr>
          <w:rFonts w:asciiTheme="majorHAnsi" w:hAnsiTheme="majorHAnsi" w:cstheme="majorHAnsi"/>
        </w:rPr>
        <w:t>člen</w:t>
      </w:r>
    </w:p>
    <w:p w14:paraId="01900FD0" w14:textId="14B8C2D7" w:rsidR="00ED1400" w:rsidRPr="00077B9D" w:rsidRDefault="00ED1400" w:rsidP="00ED1400">
      <w:pPr>
        <w:jc w:val="both"/>
        <w:rPr>
          <w:rFonts w:asciiTheme="majorHAnsi" w:hAnsiTheme="majorHAnsi" w:cstheme="majorHAnsi"/>
        </w:rPr>
      </w:pPr>
      <w:r w:rsidRPr="00077B9D">
        <w:rPr>
          <w:rFonts w:asciiTheme="majorHAnsi" w:hAnsiTheme="majorHAnsi" w:cstheme="majorHAnsi"/>
        </w:rPr>
        <w:t xml:space="preserve">Pogodbeni stranki sta soglasni, da z dnem plačila po tej pogodbi izvajalec </w:t>
      </w:r>
      <w:r w:rsidR="00BD35F4" w:rsidRPr="00077B9D">
        <w:rPr>
          <w:rFonts w:asciiTheme="majorHAnsi" w:hAnsiTheme="majorHAnsi" w:cstheme="majorHAnsi"/>
        </w:rPr>
        <w:t>prenese na</w:t>
      </w:r>
      <w:r w:rsidRPr="00077B9D">
        <w:rPr>
          <w:rFonts w:asciiTheme="majorHAnsi" w:hAnsiTheme="majorHAnsi" w:cstheme="majorHAnsi"/>
        </w:rPr>
        <w:t xml:space="preserve"> naročniku</w:t>
      </w:r>
      <w:r w:rsidR="00BD35F4" w:rsidRPr="00077B9D">
        <w:rPr>
          <w:rFonts w:asciiTheme="majorHAnsi" w:hAnsiTheme="majorHAnsi" w:cstheme="majorHAnsi"/>
        </w:rPr>
        <w:t xml:space="preserve"> lastninsko in</w:t>
      </w:r>
      <w:r w:rsidRPr="00077B9D">
        <w:rPr>
          <w:rFonts w:asciiTheme="majorHAnsi" w:hAnsiTheme="majorHAnsi" w:cstheme="majorHAnsi"/>
        </w:rPr>
        <w:t xml:space="preserve"> vse materialne avtorske pravice glede</w:t>
      </w:r>
      <w:r w:rsidR="00BD35F4" w:rsidRPr="00077B9D">
        <w:rPr>
          <w:rFonts w:asciiTheme="majorHAnsi" w:hAnsiTheme="majorHAnsi" w:cstheme="majorHAnsi"/>
        </w:rPr>
        <w:t xml:space="preserve"> (razen moralne avtorske pravice, ki ostane izvajalcu) na produktih, ki so predmet tega javnega naročila</w:t>
      </w:r>
      <w:r w:rsidRPr="00077B9D">
        <w:rPr>
          <w:rFonts w:asciiTheme="majorHAnsi" w:hAnsiTheme="majorHAnsi" w:cstheme="majorHAnsi"/>
        </w:rPr>
        <w:t xml:space="preserve"> ter vs</w:t>
      </w:r>
      <w:r w:rsidR="00BD35F4" w:rsidRPr="00077B9D">
        <w:rPr>
          <w:rFonts w:asciiTheme="majorHAnsi" w:hAnsiTheme="majorHAnsi" w:cstheme="majorHAnsi"/>
        </w:rPr>
        <w:t>eh</w:t>
      </w:r>
      <w:r w:rsidRPr="00077B9D">
        <w:rPr>
          <w:rFonts w:asciiTheme="majorHAnsi" w:hAnsiTheme="majorHAnsi" w:cstheme="majorHAnsi"/>
        </w:rPr>
        <w:t xml:space="preserve"> drug</w:t>
      </w:r>
      <w:r w:rsidR="00BD35F4" w:rsidRPr="00077B9D">
        <w:rPr>
          <w:rFonts w:asciiTheme="majorHAnsi" w:hAnsiTheme="majorHAnsi" w:cstheme="majorHAnsi"/>
        </w:rPr>
        <w:t>ih</w:t>
      </w:r>
      <w:r w:rsidRPr="00077B9D">
        <w:rPr>
          <w:rFonts w:asciiTheme="majorHAnsi" w:hAnsiTheme="majorHAnsi" w:cstheme="majorHAnsi"/>
        </w:rPr>
        <w:t xml:space="preserve"> s tem povezan</w:t>
      </w:r>
      <w:r w:rsidR="00BD35F4" w:rsidRPr="00077B9D">
        <w:rPr>
          <w:rFonts w:asciiTheme="majorHAnsi" w:hAnsiTheme="majorHAnsi" w:cstheme="majorHAnsi"/>
        </w:rPr>
        <w:t>ih</w:t>
      </w:r>
      <w:r w:rsidRPr="00077B9D">
        <w:rPr>
          <w:rFonts w:asciiTheme="majorHAnsi" w:hAnsiTheme="majorHAnsi" w:cstheme="majorHAnsi"/>
        </w:rPr>
        <w:t xml:space="preserve"> avtorsk</w:t>
      </w:r>
      <w:r w:rsidR="00BD35F4" w:rsidRPr="00077B9D">
        <w:rPr>
          <w:rFonts w:asciiTheme="majorHAnsi" w:hAnsiTheme="majorHAnsi" w:cstheme="majorHAnsi"/>
        </w:rPr>
        <w:t>ih</w:t>
      </w:r>
      <w:r w:rsidRPr="00077B9D">
        <w:rPr>
          <w:rFonts w:asciiTheme="majorHAnsi" w:hAnsiTheme="majorHAnsi" w:cstheme="majorHAnsi"/>
        </w:rPr>
        <w:t xml:space="preserve"> del</w:t>
      </w:r>
      <w:r w:rsidR="00BD35F4" w:rsidRPr="00077B9D">
        <w:rPr>
          <w:rFonts w:asciiTheme="majorHAnsi" w:hAnsiTheme="majorHAnsi" w:cstheme="majorHAnsi"/>
        </w:rPr>
        <w:t>,</w:t>
      </w:r>
      <w:r w:rsidR="00077B9D" w:rsidRPr="00077B9D">
        <w:rPr>
          <w:rFonts w:asciiTheme="majorHAnsi" w:hAnsiTheme="majorHAnsi" w:cstheme="majorHAnsi"/>
        </w:rPr>
        <w:t xml:space="preserve"> v katera izvajalec brez izrecnega soglasja naročnika ne sme posegati,</w:t>
      </w:r>
      <w:r w:rsidR="00BD35F4" w:rsidRPr="00077B9D">
        <w:rPr>
          <w:rFonts w:asciiTheme="majorHAnsi" w:hAnsiTheme="majorHAnsi" w:cstheme="majorHAnsi"/>
        </w:rPr>
        <w:t xml:space="preserve"> ki morajo biti naročniku predana v elektronski obliki</w:t>
      </w:r>
      <w:r w:rsidRPr="00077B9D">
        <w:rPr>
          <w:rFonts w:asciiTheme="majorHAnsi" w:hAnsiTheme="majorHAnsi" w:cstheme="majorHAnsi"/>
        </w:rPr>
        <w:t xml:space="preserve"> na ustreznem materialnem nosilcu,</w:t>
      </w:r>
      <w:r w:rsidR="00BD35F4" w:rsidRPr="00077B9D">
        <w:rPr>
          <w:rFonts w:asciiTheme="majorHAnsi" w:hAnsiTheme="majorHAnsi" w:cstheme="majorHAnsi"/>
        </w:rPr>
        <w:t xml:space="preserve"> v aktivnem in pasivnem formatu, ter</w:t>
      </w:r>
      <w:r w:rsidRPr="00077B9D">
        <w:rPr>
          <w:rFonts w:asciiTheme="majorHAnsi" w:hAnsiTheme="majorHAnsi" w:cstheme="majorHAnsi"/>
        </w:rPr>
        <w:t xml:space="preserve"> izročen</w:t>
      </w:r>
      <w:r w:rsidR="00BD35F4" w:rsidRPr="00077B9D">
        <w:rPr>
          <w:rFonts w:asciiTheme="majorHAnsi" w:hAnsiTheme="majorHAnsi" w:cstheme="majorHAnsi"/>
        </w:rPr>
        <w:t>a</w:t>
      </w:r>
      <w:r w:rsidRPr="00077B9D">
        <w:rPr>
          <w:rFonts w:asciiTheme="majorHAnsi" w:hAnsiTheme="majorHAnsi" w:cstheme="majorHAnsi"/>
        </w:rPr>
        <w:t xml:space="preserve"> ob podpisu zapisnika o uspešnem prevzemu del. </w:t>
      </w:r>
    </w:p>
    <w:p w14:paraId="55B8764F" w14:textId="77777777" w:rsidR="00B5449F" w:rsidRPr="00077B9D" w:rsidRDefault="00B5449F" w:rsidP="00B5449F">
      <w:pPr>
        <w:tabs>
          <w:tab w:val="left" w:pos="1728"/>
          <w:tab w:val="left" w:pos="7200"/>
        </w:tabs>
        <w:jc w:val="both"/>
        <w:rPr>
          <w:rFonts w:asciiTheme="majorHAnsi" w:eastAsia="Times New Roman" w:hAnsiTheme="majorHAnsi" w:cstheme="majorHAnsi"/>
        </w:rPr>
      </w:pPr>
    </w:p>
    <w:p w14:paraId="69BFE82D" w14:textId="453E42C9" w:rsidR="00B5449F" w:rsidRPr="00077B9D" w:rsidRDefault="00B5449F" w:rsidP="00B5449F">
      <w:pPr>
        <w:tabs>
          <w:tab w:val="left" w:pos="1728"/>
          <w:tab w:val="left" w:pos="7200"/>
        </w:tabs>
        <w:jc w:val="both"/>
        <w:rPr>
          <w:rFonts w:asciiTheme="majorHAnsi" w:eastAsia="Times New Roman" w:hAnsiTheme="majorHAnsi" w:cstheme="majorHAnsi"/>
        </w:rPr>
      </w:pPr>
      <w:r w:rsidRPr="00077B9D">
        <w:rPr>
          <w:rFonts w:asciiTheme="majorHAnsi" w:eastAsia="Times New Roman" w:hAnsiTheme="majorHAnsi" w:cstheme="majorHAnsi"/>
        </w:rPr>
        <w:lastRenderedPageBreak/>
        <w:t>Pogodbeni stranki sta soglasni, da se avtorske pravice, ki so predmet prenosa po tej pogodbi na naročnika prenašajo</w:t>
      </w:r>
      <w:r w:rsidR="00077B9D" w:rsidRPr="00077B9D">
        <w:rPr>
          <w:rFonts w:asciiTheme="majorHAnsi" w:eastAsia="Times New Roman" w:hAnsiTheme="majorHAnsi" w:cstheme="majorHAnsi"/>
        </w:rPr>
        <w:t xml:space="preserve"> izključno,</w:t>
      </w:r>
      <w:r w:rsidRPr="00077B9D">
        <w:rPr>
          <w:rFonts w:asciiTheme="majorHAnsi" w:eastAsia="Times New Roman" w:hAnsiTheme="majorHAnsi" w:cstheme="majorHAnsi"/>
        </w:rPr>
        <w:t xml:space="preserve"> v neomejenem oz. najširšem možnem obsegu za dosego namena naročnika in za celotno obdobje varovanja avtorskih pravic (časovno neomejeno).</w:t>
      </w:r>
    </w:p>
    <w:p w14:paraId="270BF4B3" w14:textId="77777777" w:rsidR="00B5449F" w:rsidRDefault="00B5449F" w:rsidP="00B5449F">
      <w:pPr>
        <w:tabs>
          <w:tab w:val="left" w:pos="1728"/>
          <w:tab w:val="left" w:pos="7200"/>
        </w:tabs>
        <w:jc w:val="both"/>
        <w:rPr>
          <w:rFonts w:asciiTheme="majorHAnsi" w:eastAsia="Times New Roman" w:hAnsiTheme="majorHAnsi" w:cstheme="majorHAnsi"/>
        </w:rPr>
      </w:pPr>
    </w:p>
    <w:p w14:paraId="030BA066" w14:textId="209FA1B9"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Pogodbeni stranki sta soglasni, da je prenos vseh materialnih avtorskih pravic na naročnika po tej pogodbi geografsko neomenjen. </w:t>
      </w:r>
    </w:p>
    <w:p w14:paraId="7015199B"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7484441F" w14:textId="50AA6F59"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w:t>
      </w:r>
      <w:r w:rsidR="00040CB4">
        <w:rPr>
          <w:rFonts w:asciiTheme="majorHAnsi" w:eastAsia="Times New Roman" w:hAnsiTheme="majorHAnsi" w:cstheme="majorHAnsi"/>
        </w:rPr>
        <w:t>vica reproduciranja)</w:t>
      </w:r>
      <w:r w:rsidRPr="00212E09">
        <w:rPr>
          <w:rFonts w:asciiTheme="majorHAnsi" w:eastAsia="Times New Roman" w:hAnsiTheme="majorHAnsi" w:cstheme="majorHAnsi"/>
        </w:rPr>
        <w:t>.</w:t>
      </w:r>
    </w:p>
    <w:p w14:paraId="113650ED"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6BCB4AB8"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 podpisom te pogodbe naročniku podaja soglasje (3. odstavek 44. člena ZASP), da avtorsko delo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70FE5EA4"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6981A5B3" w14:textId="66A9CD8B"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 izplačanim dokončnim plačilom, prejetim po tej pogodbi in prenesenih materialnih avtorskih pravic, v celoti in trajno odreka kakršnimkoli kasnejšim zahtevkom za plačilo za uporabo avtorskih pravic</w:t>
      </w:r>
      <w:r>
        <w:rPr>
          <w:rFonts w:asciiTheme="majorHAnsi" w:eastAsia="Times New Roman" w:hAnsiTheme="majorHAnsi" w:cstheme="majorHAnsi"/>
        </w:rPr>
        <w:t>.</w:t>
      </w:r>
    </w:p>
    <w:p w14:paraId="2DBEA210"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055C1815"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3914900E"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076DB58D" w14:textId="1C14F068" w:rsidR="00BF5B95" w:rsidRPr="00212E09" w:rsidRDefault="00B5449F"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tretje osebe s pravicami na avtorskih delih oziroma avtorji avtorskih del, ki so sestavni deli </w:t>
      </w:r>
      <w:r>
        <w:rPr>
          <w:rFonts w:asciiTheme="majorHAnsi" w:eastAsia="Times New Roman" w:hAnsiTheme="majorHAnsi" w:cstheme="majorHAnsi"/>
        </w:rPr>
        <w:t>izvedenih del po pogodbi</w:t>
      </w:r>
      <w:r w:rsidRPr="00212E09">
        <w:rPr>
          <w:rFonts w:asciiTheme="majorHAnsi" w:eastAsia="Times New Roman" w:hAnsiTheme="majorHAnsi" w:cstheme="majorHAnsi"/>
        </w:rPr>
        <w:t>, ki se j</w:t>
      </w:r>
      <w:r>
        <w:rPr>
          <w:rFonts w:asciiTheme="majorHAnsi" w:eastAsia="Times New Roman" w:hAnsiTheme="majorHAnsi" w:cstheme="majorHAnsi"/>
        </w:rPr>
        <w:t>ih</w:t>
      </w:r>
      <w:r w:rsidRPr="00212E09">
        <w:rPr>
          <w:rFonts w:asciiTheme="majorHAnsi" w:eastAsia="Times New Roman" w:hAnsiTheme="majorHAnsi" w:cstheme="majorHAnsi"/>
        </w:rPr>
        <w:t xml:space="preserve">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190A60C" w14:textId="77777777" w:rsidR="00CE5463" w:rsidRPr="00212E09" w:rsidRDefault="00CE5463" w:rsidP="00954B58">
      <w:pPr>
        <w:tabs>
          <w:tab w:val="left" w:pos="1728"/>
          <w:tab w:val="left" w:pos="7200"/>
        </w:tabs>
        <w:jc w:val="both"/>
        <w:rPr>
          <w:rFonts w:asciiTheme="majorHAnsi" w:eastAsia="Times New Roman" w:hAnsiTheme="majorHAnsi" w:cstheme="majorHAnsi"/>
          <w:b/>
        </w:rPr>
      </w:pPr>
    </w:p>
    <w:p w14:paraId="6473DB1A"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Izvajanje naročila s podizvajalci</w:t>
      </w:r>
    </w:p>
    <w:p w14:paraId="4BA95567" w14:textId="77777777" w:rsidR="00230A7D" w:rsidRPr="00212E09" w:rsidRDefault="00230A7D" w:rsidP="00954B58">
      <w:pPr>
        <w:tabs>
          <w:tab w:val="left" w:pos="1728"/>
          <w:tab w:val="left" w:pos="7200"/>
        </w:tabs>
        <w:jc w:val="both"/>
        <w:rPr>
          <w:rFonts w:asciiTheme="majorHAnsi" w:eastAsia="Times New Roman" w:hAnsiTheme="majorHAnsi" w:cstheme="majorHAnsi"/>
          <w:i/>
        </w:rPr>
      </w:pPr>
      <w:r w:rsidRPr="00212E09">
        <w:rPr>
          <w:rFonts w:asciiTheme="majorHAnsi" w:eastAsia="Times New Roman" w:hAnsiTheme="majorHAnsi" w:cstheme="majorHAnsi"/>
          <w:i/>
        </w:rPr>
        <w:t>(člen se vključi v pogodbo, če ponudnik pri izvajanju naročila nastopa s podizvajalci)</w:t>
      </w:r>
    </w:p>
    <w:p w14:paraId="3A3E2BE8"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E2734C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F5C836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11DDB5F1"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D0DB67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212E09" w:rsidRPr="00212E09" w14:paraId="214D7CB6" w14:textId="77777777" w:rsidTr="007A61B1">
        <w:tc>
          <w:tcPr>
            <w:tcW w:w="3016" w:type="dxa"/>
            <w:shd w:val="clear" w:color="auto" w:fill="auto"/>
          </w:tcPr>
          <w:p w14:paraId="121F0A6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Podizvajalci:</w:t>
            </w:r>
          </w:p>
          <w:p w14:paraId="4BDE850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(naziv, polni naslov, matična</w:t>
            </w:r>
          </w:p>
          <w:p w14:paraId="32A3450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številka, davčna številka in</w:t>
            </w:r>
          </w:p>
          <w:p w14:paraId="3C9CCAD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transakcijski račun)</w:t>
            </w:r>
          </w:p>
        </w:tc>
        <w:tc>
          <w:tcPr>
            <w:tcW w:w="2999" w:type="dxa"/>
            <w:shd w:val="clear" w:color="auto" w:fill="auto"/>
          </w:tcPr>
          <w:p w14:paraId="661E0F5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Obseg in vrsta del:</w:t>
            </w:r>
          </w:p>
        </w:tc>
        <w:tc>
          <w:tcPr>
            <w:tcW w:w="3007" w:type="dxa"/>
            <w:shd w:val="clear" w:color="auto" w:fill="auto"/>
          </w:tcPr>
          <w:p w14:paraId="2A3E6A46"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Predmet, količina,</w:t>
            </w:r>
          </w:p>
          <w:p w14:paraId="377FBCB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vrednost, kraj in rok</w:t>
            </w:r>
          </w:p>
          <w:p w14:paraId="3A77CF0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izvedbe teh del:</w:t>
            </w:r>
          </w:p>
        </w:tc>
      </w:tr>
      <w:tr w:rsidR="00212E09" w:rsidRPr="00212E09" w14:paraId="54A4EF5D" w14:textId="77777777" w:rsidTr="006F7E61">
        <w:trPr>
          <w:trHeight w:val="340"/>
        </w:trPr>
        <w:tc>
          <w:tcPr>
            <w:tcW w:w="3016" w:type="dxa"/>
            <w:shd w:val="clear" w:color="auto" w:fill="auto"/>
          </w:tcPr>
          <w:p w14:paraId="34B604B2"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5DEEB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178BBA44" w14:textId="77777777" w:rsidTr="007A61B1">
        <w:tc>
          <w:tcPr>
            <w:tcW w:w="3016" w:type="dxa"/>
            <w:shd w:val="clear" w:color="auto" w:fill="auto"/>
          </w:tcPr>
          <w:p w14:paraId="567F9FD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924123C"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509E6A26" w14:textId="77777777" w:rsidTr="007A61B1">
        <w:tc>
          <w:tcPr>
            <w:tcW w:w="3016" w:type="dxa"/>
            <w:shd w:val="clear" w:color="auto" w:fill="auto"/>
          </w:tcPr>
          <w:p w14:paraId="667591F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76E0467"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bl>
    <w:p w14:paraId="685B1C07"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0A4F2BC9" w14:textId="77777777" w:rsidR="00BF6A2A" w:rsidRPr="00212E09" w:rsidRDefault="00BF6A2A" w:rsidP="00954B58">
      <w:pPr>
        <w:jc w:val="both"/>
        <w:rPr>
          <w:rFonts w:asciiTheme="majorHAnsi" w:eastAsia="Times New Roman" w:hAnsiTheme="majorHAnsi" w:cstheme="majorHAnsi"/>
        </w:rPr>
      </w:pPr>
      <w:r w:rsidRPr="00212E09">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212E09" w:rsidRDefault="000A07FF" w:rsidP="00954B58">
      <w:pPr>
        <w:jc w:val="both"/>
        <w:rPr>
          <w:rFonts w:asciiTheme="majorHAnsi" w:eastAsia="Times New Roman" w:hAnsiTheme="majorHAnsi" w:cstheme="majorHAnsi"/>
        </w:rPr>
      </w:pPr>
    </w:p>
    <w:p w14:paraId="76D88EC0" w14:textId="77777777" w:rsidR="00BF6A2A" w:rsidRPr="00212E09" w:rsidRDefault="007A021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Zavarovanje za dobro izvedbo</w:t>
      </w:r>
    </w:p>
    <w:p w14:paraId="6CE95C40"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482CEBD" w14:textId="795CFADE" w:rsidR="0057136A" w:rsidRPr="0057136A" w:rsidRDefault="0057136A" w:rsidP="0057136A">
      <w:pPr>
        <w:tabs>
          <w:tab w:val="left" w:pos="1728"/>
          <w:tab w:val="left" w:pos="7200"/>
        </w:tabs>
        <w:jc w:val="both"/>
        <w:rPr>
          <w:rFonts w:asciiTheme="majorHAnsi" w:eastAsia="Times New Roman" w:hAnsiTheme="majorHAnsi" w:cstheme="majorHAnsi"/>
        </w:rPr>
      </w:pPr>
      <w:r w:rsidRPr="0057136A">
        <w:rPr>
          <w:rFonts w:asciiTheme="majorHAnsi" w:eastAsia="Times New Roman" w:hAnsiTheme="majorHAnsi" w:cstheme="majorHAnsi"/>
        </w:rPr>
        <w:t xml:space="preserve">Izvajalec mora najkasneje v </w:t>
      </w:r>
      <w:r w:rsidR="00E848BA">
        <w:rPr>
          <w:rFonts w:asciiTheme="majorHAnsi" w:eastAsia="Times New Roman" w:hAnsiTheme="majorHAnsi" w:cstheme="majorHAnsi"/>
        </w:rPr>
        <w:t>petnajstih</w:t>
      </w:r>
      <w:r w:rsidRPr="0057136A">
        <w:rPr>
          <w:rFonts w:asciiTheme="majorHAnsi" w:eastAsia="Times New Roman" w:hAnsiTheme="majorHAnsi" w:cstheme="majorHAnsi"/>
        </w:rPr>
        <w:t xml:space="preserve"> delovnih dneh od podpisa pogodbe s strani obeh pogodbenih strank, kot pogoj za veljavnost pogodbe, naročniku izročiti zavarovanje za dobro izvedbo pogodbenih obveznosti v obliki izjave in dveh</w:t>
      </w:r>
      <w:r>
        <w:rPr>
          <w:rFonts w:asciiTheme="majorHAnsi" w:eastAsia="Times New Roman" w:hAnsiTheme="majorHAnsi" w:cstheme="majorHAnsi"/>
        </w:rPr>
        <w:t xml:space="preserve"> (2)</w:t>
      </w:r>
      <w:r w:rsidRPr="0057136A">
        <w:rPr>
          <w:rFonts w:asciiTheme="majorHAnsi" w:eastAsia="Times New Roman" w:hAnsiTheme="majorHAnsi" w:cstheme="majorHAnsi"/>
        </w:rPr>
        <w:t xml:space="preserve"> bianko menic, v višini 10% pogodbene vrednosti z DDV, z vsebino kot je določeno v dokumentaciji v zvezi z oddajo javnega naročila in z veljavnostjo z veljavnostjo 60 dni po roku za izpolnitev vseh obveznosti po tej pogodbi</w:t>
      </w:r>
      <w:r w:rsidR="00E848BA">
        <w:rPr>
          <w:rFonts w:asciiTheme="majorHAnsi" w:eastAsia="Times New Roman" w:hAnsiTheme="majorHAnsi" w:cstheme="majorHAnsi"/>
        </w:rPr>
        <w:t>.</w:t>
      </w:r>
      <w:r w:rsidRPr="0057136A">
        <w:rPr>
          <w:rFonts w:asciiTheme="majorHAnsi" w:eastAsia="Times New Roman" w:hAnsiTheme="majorHAnsi" w:cstheme="majorHAnsi"/>
        </w:rPr>
        <w:t xml:space="preserve"> </w:t>
      </w:r>
    </w:p>
    <w:p w14:paraId="7941D910" w14:textId="77777777" w:rsidR="0057136A" w:rsidRPr="0057136A" w:rsidRDefault="0057136A" w:rsidP="0057136A">
      <w:pPr>
        <w:tabs>
          <w:tab w:val="left" w:pos="1728"/>
          <w:tab w:val="left" w:pos="7200"/>
        </w:tabs>
        <w:jc w:val="both"/>
        <w:rPr>
          <w:rFonts w:asciiTheme="majorHAnsi" w:eastAsia="Times New Roman" w:hAnsiTheme="majorHAnsi" w:cstheme="majorHAnsi"/>
        </w:rPr>
      </w:pPr>
    </w:p>
    <w:p w14:paraId="6E3121B0" w14:textId="77777777" w:rsidR="0057136A" w:rsidRPr="0057136A" w:rsidRDefault="0057136A" w:rsidP="0057136A">
      <w:pPr>
        <w:tabs>
          <w:tab w:val="left" w:pos="1728"/>
          <w:tab w:val="left" w:pos="7200"/>
        </w:tabs>
        <w:jc w:val="both"/>
        <w:rPr>
          <w:rFonts w:asciiTheme="majorHAnsi" w:eastAsia="Times New Roman" w:hAnsiTheme="majorHAnsi" w:cstheme="majorHAnsi"/>
        </w:rPr>
      </w:pPr>
      <w:r w:rsidRPr="0057136A">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DE645E9" w14:textId="77777777" w:rsidR="0057136A" w:rsidRPr="0057136A" w:rsidRDefault="0057136A" w:rsidP="0057136A">
      <w:pPr>
        <w:tabs>
          <w:tab w:val="left" w:pos="1728"/>
          <w:tab w:val="left" w:pos="7200"/>
        </w:tabs>
        <w:jc w:val="both"/>
        <w:rPr>
          <w:rFonts w:asciiTheme="majorHAnsi" w:eastAsia="Times New Roman" w:hAnsiTheme="majorHAnsi" w:cstheme="majorHAnsi"/>
        </w:rPr>
      </w:pPr>
    </w:p>
    <w:p w14:paraId="3614E7EB" w14:textId="77777777" w:rsidR="0057136A" w:rsidRPr="0057136A" w:rsidRDefault="0057136A" w:rsidP="0057136A">
      <w:pPr>
        <w:tabs>
          <w:tab w:val="left" w:pos="1728"/>
          <w:tab w:val="left" w:pos="7200"/>
        </w:tabs>
        <w:jc w:val="both"/>
        <w:rPr>
          <w:rFonts w:asciiTheme="majorHAnsi" w:eastAsia="Times New Roman" w:hAnsiTheme="majorHAnsi" w:cstheme="majorHAnsi"/>
        </w:rPr>
      </w:pPr>
      <w:r w:rsidRPr="0057136A">
        <w:rPr>
          <w:rFonts w:asciiTheme="majorHAnsi" w:eastAsia="Times New Roman" w:hAnsiTheme="majorHAnsi" w:cstheme="majorHAnsi"/>
        </w:rPr>
        <w:lastRenderedPageBreak/>
        <w:t xml:space="preserve">Pogodba se sklepa pod </w:t>
      </w:r>
      <w:proofErr w:type="spellStart"/>
      <w:r w:rsidRPr="0057136A">
        <w:rPr>
          <w:rFonts w:asciiTheme="majorHAnsi" w:eastAsia="Times New Roman" w:hAnsiTheme="majorHAnsi" w:cstheme="majorHAnsi"/>
        </w:rPr>
        <w:t>odložnim</w:t>
      </w:r>
      <w:proofErr w:type="spellEnd"/>
      <w:r w:rsidRPr="0057136A">
        <w:rPr>
          <w:rFonts w:asciiTheme="majorHAnsi" w:eastAsia="Times New Roman" w:hAnsiTheme="majorHAnsi" w:cstheme="majorHAnsi"/>
        </w:rPr>
        <w:t xml:space="preserve"> pogojem in postane veljavna šele s predložitvijo finančnega zavarovanja za dobro izvedbo posla.</w:t>
      </w:r>
    </w:p>
    <w:p w14:paraId="5B11E7FA" w14:textId="77777777" w:rsidR="0057136A" w:rsidRPr="0057136A" w:rsidRDefault="0057136A" w:rsidP="0057136A">
      <w:pPr>
        <w:tabs>
          <w:tab w:val="left" w:pos="1728"/>
          <w:tab w:val="left" w:pos="7200"/>
        </w:tabs>
        <w:jc w:val="both"/>
        <w:rPr>
          <w:rFonts w:asciiTheme="majorHAnsi" w:eastAsia="Times New Roman" w:hAnsiTheme="majorHAnsi" w:cstheme="majorHAnsi"/>
        </w:rPr>
      </w:pPr>
    </w:p>
    <w:p w14:paraId="58FD5835" w14:textId="6B98B298" w:rsidR="0057136A" w:rsidRPr="0057136A" w:rsidRDefault="0057136A" w:rsidP="0057136A">
      <w:pPr>
        <w:tabs>
          <w:tab w:val="left" w:pos="1728"/>
          <w:tab w:val="left" w:pos="7200"/>
        </w:tabs>
        <w:jc w:val="both"/>
        <w:rPr>
          <w:rFonts w:asciiTheme="majorHAnsi" w:eastAsia="Times New Roman" w:hAnsiTheme="majorHAnsi" w:cstheme="majorHAnsi"/>
        </w:rPr>
      </w:pPr>
      <w:r w:rsidRPr="0057136A">
        <w:rPr>
          <w:rFonts w:asciiTheme="majorHAnsi" w:eastAsia="Times New Roman" w:hAnsiTheme="majorHAnsi" w:cstheme="majorHAnsi"/>
        </w:rPr>
        <w:t>Finančno zavarovanje se, v primeru, da ni bilo uporabljeno, vrne izvajalcu.</w:t>
      </w:r>
    </w:p>
    <w:p w14:paraId="0A2DC2CC" w14:textId="77777777" w:rsidR="0057136A" w:rsidRPr="0057136A" w:rsidRDefault="0057136A" w:rsidP="0057136A">
      <w:pPr>
        <w:tabs>
          <w:tab w:val="left" w:pos="1728"/>
          <w:tab w:val="left" w:pos="7200"/>
        </w:tabs>
        <w:jc w:val="both"/>
        <w:rPr>
          <w:rFonts w:asciiTheme="majorHAnsi" w:eastAsia="Times New Roman" w:hAnsiTheme="majorHAnsi" w:cstheme="majorHAnsi"/>
        </w:rPr>
      </w:pPr>
    </w:p>
    <w:p w14:paraId="19E1BBBF" w14:textId="43C4AFCA" w:rsidR="00E675CE" w:rsidRDefault="0057136A" w:rsidP="0057136A">
      <w:pPr>
        <w:tabs>
          <w:tab w:val="left" w:pos="1728"/>
          <w:tab w:val="left" w:pos="7200"/>
        </w:tabs>
        <w:jc w:val="both"/>
        <w:rPr>
          <w:rFonts w:asciiTheme="majorHAnsi" w:eastAsia="Times New Roman" w:hAnsiTheme="majorHAnsi" w:cstheme="majorHAnsi"/>
        </w:rPr>
      </w:pPr>
      <w:r w:rsidRPr="0057136A">
        <w:rPr>
          <w:rFonts w:asciiTheme="majorHAnsi" w:eastAsia="Times New Roman" w:hAnsiTheme="majorHAnsi" w:cstheme="majorHAnsi"/>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w:t>
      </w:r>
      <w:r>
        <w:rPr>
          <w:rFonts w:asciiTheme="majorHAnsi" w:eastAsia="Times New Roman" w:hAnsiTheme="majorHAnsi" w:cstheme="majorHAnsi"/>
        </w:rPr>
        <w:t>o</w:t>
      </w:r>
      <w:r w:rsidRPr="0057136A">
        <w:rPr>
          <w:rFonts w:asciiTheme="majorHAnsi" w:eastAsia="Times New Roman" w:hAnsiTheme="majorHAnsi" w:cstheme="majorHAnsi"/>
        </w:rPr>
        <w:t>.</w:t>
      </w:r>
    </w:p>
    <w:p w14:paraId="29138A42" w14:textId="77777777" w:rsidR="0057136A" w:rsidRDefault="0057136A" w:rsidP="0057136A">
      <w:pPr>
        <w:tabs>
          <w:tab w:val="left" w:pos="1728"/>
          <w:tab w:val="left" w:pos="7200"/>
        </w:tabs>
        <w:jc w:val="both"/>
        <w:rPr>
          <w:rFonts w:asciiTheme="majorHAnsi" w:eastAsia="Times New Roman" w:hAnsiTheme="majorHAnsi" w:cstheme="majorHAnsi"/>
          <w:b/>
          <w:color w:val="538135" w:themeColor="accent6" w:themeShade="BF"/>
          <w:sz w:val="18"/>
          <w:szCs w:val="18"/>
        </w:rPr>
      </w:pPr>
    </w:p>
    <w:p w14:paraId="5A8B3006"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Razdrtje oziroma odstop od pogodbe in prepoved cesije</w:t>
      </w:r>
    </w:p>
    <w:p w14:paraId="28BE2A8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8968CA7" w14:textId="77777777" w:rsidR="00594669"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Pogodbo lahko pisno odpove vsaka pogodbena stranka; odpovedni rok znaša en mesec. </w:t>
      </w:r>
    </w:p>
    <w:p w14:paraId="6621835C" w14:textId="77777777" w:rsidR="00594669" w:rsidRPr="00212E09" w:rsidRDefault="00594669" w:rsidP="009137E6">
      <w:pPr>
        <w:tabs>
          <w:tab w:val="left" w:pos="1728"/>
          <w:tab w:val="left" w:pos="7200"/>
        </w:tabs>
        <w:jc w:val="both"/>
        <w:rPr>
          <w:rFonts w:asciiTheme="majorHAnsi" w:eastAsia="Times New Roman" w:hAnsiTheme="majorHAnsi" w:cstheme="majorHAnsi"/>
        </w:rPr>
      </w:pPr>
    </w:p>
    <w:p w14:paraId="41C1E06D" w14:textId="08E1B3E9"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zamuda  izvajalca</w:t>
      </w:r>
      <w:r w:rsidR="00594669" w:rsidRPr="00212E09">
        <w:rPr>
          <w:rFonts w:asciiTheme="majorHAnsi" w:eastAsia="Times New Roman" w:hAnsiTheme="majorHAnsi" w:cstheme="majorHAnsi"/>
        </w:rPr>
        <w:t xml:space="preserve"> z izvedbo del po tej pogodbi</w:t>
      </w:r>
      <w:r w:rsidRPr="00212E09">
        <w:rPr>
          <w:rFonts w:asciiTheme="majorHAnsi" w:eastAsia="Times New Roman" w:hAnsiTheme="majorHAnsi" w:cstheme="majorHAnsi"/>
        </w:rPr>
        <w:t xml:space="preserve">  preseže  en  mesec,  lahko  naročnik  od  nje  odstopi</w:t>
      </w:r>
      <w:r w:rsidR="00594669" w:rsidRPr="00212E09">
        <w:rPr>
          <w:rFonts w:asciiTheme="majorHAnsi" w:eastAsia="Times New Roman" w:hAnsiTheme="majorHAnsi" w:cstheme="majorHAnsi"/>
        </w:rPr>
        <w:t xml:space="preserve"> in </w:t>
      </w:r>
      <w:r w:rsidRPr="00212E09">
        <w:rPr>
          <w:rFonts w:asciiTheme="majorHAnsi" w:eastAsia="Times New Roman" w:hAnsiTheme="majorHAnsi" w:cstheme="majorHAnsi"/>
        </w:rPr>
        <w:t>ne  da  poda  izvajalcu  dodaten  rok za izpolnitev.</w:t>
      </w:r>
    </w:p>
    <w:p w14:paraId="45CB80AD"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B1446D7"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ACCD0D8" w14:textId="77777777" w:rsidR="009137E6" w:rsidRPr="00954C60" w:rsidRDefault="009137E6" w:rsidP="009137E6">
      <w:pPr>
        <w:tabs>
          <w:tab w:val="left" w:pos="1728"/>
          <w:tab w:val="left" w:pos="7200"/>
        </w:tabs>
        <w:jc w:val="both"/>
        <w:rPr>
          <w:rFonts w:asciiTheme="majorHAnsi" w:eastAsia="Times New Roman" w:hAnsiTheme="majorHAnsi" w:cstheme="majorHAnsi"/>
        </w:rPr>
      </w:pPr>
      <w:r w:rsidRPr="00954C60">
        <w:rPr>
          <w:rFonts w:asciiTheme="majorHAnsi" w:eastAsia="Times New Roman" w:hAnsiTheme="majorHAnsi" w:cstheme="majorHAnsi"/>
        </w:rPr>
        <w:t xml:space="preserve">Naročnik lahko odstopi od te pogodbe brez odpovednega roka če: </w:t>
      </w:r>
    </w:p>
    <w:p w14:paraId="40E65495" w14:textId="0D2C8445" w:rsidR="00040CB4" w:rsidRPr="00954C60" w:rsidRDefault="00040CB4" w:rsidP="00040CB4">
      <w:pPr>
        <w:pStyle w:val="Slog65"/>
      </w:pPr>
      <w:r w:rsidRPr="00954C60">
        <w:t>izvajalec po svoji krivdi v roku 7 dni od veljavnosti pogodbe in uvedbe v delo ne prične z delom,</w:t>
      </w:r>
    </w:p>
    <w:p w14:paraId="3B6B28B2" w14:textId="77777777" w:rsidR="009137E6" w:rsidRPr="00954C60" w:rsidRDefault="009137E6" w:rsidP="00F96C08">
      <w:pPr>
        <w:pStyle w:val="Slog65"/>
        <w:ind w:left="426"/>
        <w:rPr>
          <w:rFonts w:cstheme="majorHAnsi"/>
        </w:rPr>
      </w:pPr>
      <w:r w:rsidRPr="00954C60">
        <w:rPr>
          <w:rFonts w:cstheme="majorHAnsi"/>
        </w:rPr>
        <w:t>če so storitve v bistvenem izvedene v nasprotju z zahtevami naročnika,</w:t>
      </w:r>
    </w:p>
    <w:p w14:paraId="65B59822" w14:textId="77777777" w:rsidR="009137E6" w:rsidRPr="00954C60" w:rsidRDefault="009137E6" w:rsidP="00F96C08">
      <w:pPr>
        <w:pStyle w:val="Slog65"/>
        <w:ind w:left="426"/>
        <w:rPr>
          <w:rFonts w:cstheme="majorHAnsi"/>
        </w:rPr>
      </w:pPr>
      <w:r w:rsidRPr="00954C60">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954C60" w:rsidRDefault="009137E6" w:rsidP="00F96C08">
      <w:pPr>
        <w:pStyle w:val="Slog65"/>
        <w:ind w:left="426"/>
        <w:rPr>
          <w:rFonts w:cstheme="majorHAnsi"/>
        </w:rPr>
      </w:pPr>
      <w:r w:rsidRPr="00954C60">
        <w:rPr>
          <w:rFonts w:cstheme="majorHAnsi"/>
        </w:rPr>
        <w:t>je zoper izvajalca začeta izvršba, ki bi lahko resneje ogrozila njegovo finančno stanje,</w:t>
      </w:r>
    </w:p>
    <w:p w14:paraId="210046D0" w14:textId="77777777" w:rsidR="009137E6" w:rsidRPr="00954C60" w:rsidRDefault="009137E6" w:rsidP="00F96C08">
      <w:pPr>
        <w:pStyle w:val="Slog65"/>
        <w:ind w:left="426"/>
        <w:rPr>
          <w:rFonts w:cstheme="majorHAnsi"/>
        </w:rPr>
      </w:pPr>
      <w:r w:rsidRPr="00954C60">
        <w:rPr>
          <w:rFonts w:cstheme="majorHAnsi"/>
        </w:rPr>
        <w:t>je izvajalec prenesel obveznosti iz pogodbe na tretje osebe v nasprotju z določbami te pogodbe,</w:t>
      </w:r>
    </w:p>
    <w:p w14:paraId="355C6494" w14:textId="5BF6AAB8" w:rsidR="009137E6" w:rsidRPr="00212E09" w:rsidRDefault="009137E6" w:rsidP="00F96C08">
      <w:pPr>
        <w:pStyle w:val="Slog65"/>
        <w:ind w:left="426"/>
        <w:rPr>
          <w:rFonts w:cstheme="majorHAnsi"/>
        </w:rPr>
      </w:pPr>
      <w:r w:rsidRPr="00954C60">
        <w:rPr>
          <w:rFonts w:cstheme="majorHAnsi"/>
        </w:rPr>
        <w:t xml:space="preserve">izvajalec ne bi izvajal pogodbenih del v skladu s to pogodbo ali bi ponavljajoče kršil svoje obveznosti po tej pogodbi in takšnega ravnanja ali stanja ne bi saniral tudi po naročnikovem </w:t>
      </w:r>
      <w:r w:rsidRPr="00212E09">
        <w:rPr>
          <w:rFonts w:cstheme="majorHAnsi"/>
        </w:rPr>
        <w:t>izrecnem pozivu.</w:t>
      </w:r>
    </w:p>
    <w:p w14:paraId="348B5B75"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1405B3D" w14:textId="4845909D"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Naročnik bo imel v zgoraj navedenih primerih iz prejšnjega odstavka pravico, da izvajalca </w:t>
      </w:r>
      <w:r w:rsidR="002D1748" w:rsidRPr="00212E09">
        <w:rPr>
          <w:rFonts w:asciiTheme="majorHAnsi" w:eastAsia="Times New Roman" w:hAnsiTheme="majorHAnsi" w:cstheme="majorHAnsi"/>
        </w:rPr>
        <w:t>na elektronski naslov _____________________</w:t>
      </w:r>
      <w:r w:rsidRPr="00212E09">
        <w:rPr>
          <w:rFonts w:asciiTheme="majorHAnsi" w:eastAsia="Times New Roman" w:hAnsiTheme="majorHAnsi" w:cstheme="majorHAnsi"/>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7A9F7D38"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738D181"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9E33693"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512DB3FD" w14:textId="77777777" w:rsidR="00A4244C"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69B7F5BC" w14:textId="72480D28" w:rsidR="00BF6A2A"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2CD17404" w14:textId="77777777" w:rsidR="00D80045" w:rsidRPr="00212E09" w:rsidRDefault="00D8004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Uveljavljanje pogodbenih kazni po tej pogodbi</w:t>
      </w:r>
      <w:r w:rsidR="002270DC" w:rsidRPr="00212E09">
        <w:rPr>
          <w:rFonts w:asciiTheme="majorHAnsi" w:eastAsia="Times New Roman" w:hAnsiTheme="majorHAnsi" w:cstheme="majorHAnsi"/>
          <w:b/>
        </w:rPr>
        <w:t xml:space="preserve"> in povračilo škode</w:t>
      </w:r>
    </w:p>
    <w:p w14:paraId="7A5C921E"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0656C2A" w14:textId="38112A7E" w:rsidR="00A4244C" w:rsidRP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Če izvajalec po svoji krivdi ne izpolni pogodbenih obveznosti na način ali v rokih, določenih s to pogodbo in sestavnih delih pogodbe naročnik pravico zahtevati od izvajalca pogodbeno kazen v višini 1%  pogodbene vrednosti za dogodek, kjer se napaka pojavlja, za vsak</w:t>
      </w:r>
      <w:r>
        <w:rPr>
          <w:rFonts w:asciiTheme="majorHAnsi" w:eastAsia="Times New Roman" w:hAnsiTheme="majorHAnsi" w:cstheme="majorHAnsi"/>
        </w:rPr>
        <w:t xml:space="preserve">o </w:t>
      </w:r>
      <w:r w:rsidRPr="00A4244C">
        <w:rPr>
          <w:rFonts w:asciiTheme="majorHAnsi" w:eastAsia="Times New Roman" w:hAnsiTheme="majorHAnsi" w:cstheme="majorHAnsi"/>
        </w:rPr>
        <w:t>ur</w:t>
      </w:r>
      <w:r>
        <w:rPr>
          <w:rFonts w:asciiTheme="majorHAnsi" w:eastAsia="Times New Roman" w:hAnsiTheme="majorHAnsi" w:cstheme="majorHAnsi"/>
        </w:rPr>
        <w:t>o</w:t>
      </w:r>
      <w:r w:rsidRPr="00A4244C">
        <w:rPr>
          <w:rFonts w:asciiTheme="majorHAnsi" w:eastAsia="Times New Roman" w:hAnsiTheme="majorHAnsi" w:cstheme="majorHAnsi"/>
        </w:rPr>
        <w:t xml:space="preserve"> zamude ali zadržanja dogodka zaradi napak izvajalca.</w:t>
      </w:r>
    </w:p>
    <w:p w14:paraId="4DF33F74"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07D627D4" w14:textId="77777777" w:rsidR="00A4244C" w:rsidRP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Če je škoda, ki jo je naročnik utrpel, večja od pogodbene kazni, ima pravico zahtevati razliko do popolne odškodnine.</w:t>
      </w:r>
    </w:p>
    <w:p w14:paraId="3DC293FB"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6CB3E537" w14:textId="77777777" w:rsid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V primeru nespoštovanja rokov, ki niso posledica višje sile, je naročnik upravičen do zavrnitve računa. V tem primeru mora izvajalec naročniku povrniti vso škodo, ki bi naročniku nastala zaradi zamude.</w:t>
      </w:r>
    </w:p>
    <w:p w14:paraId="213313F2"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4C6D5170" w14:textId="77777777" w:rsid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 xml:space="preserve">V primeru, da izvajalec ne izvede dogovorjenih del v dogovorjenem roku, ima naročnik pravico dela, ki se nanašajo na dogovorjena dela, poveriti drugemu izvajalcu ali jih opraviti sam na račun izvajalca in odstopiti od pogodbe. </w:t>
      </w:r>
    </w:p>
    <w:p w14:paraId="3529030F"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18DA033E" w14:textId="77777777" w:rsid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Če izvajalec zamuja z izvajanjem storitev  ali neustrezno izvaja storitve tako, da bi lahko naročniku nastala škoda ali da bi izvedba izgubila pomen, lahko naročnik nadomestno storitev naroči pri drugem izvajalcu na stroške izvajalca, lahko pa zahteva povrnitev dejanske škode ali razdre pogodbo, ne glede na navedeno pa lahko vnovči finančno zavarovanje za dobro izvedbo pogodbenih del.</w:t>
      </w:r>
    </w:p>
    <w:p w14:paraId="6E38BE1D"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7EBB14EC" w14:textId="77777777" w:rsid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Izvajalec mora, če ga naročnik k temu pozove, skupaj z naročnikom sodelovati kot stranka v eventualnih sporih, sproženih s strani tretjih oseb, ki bi nastali v posledici zamude, nepravilne izpolnitve ali neizpolnitve izvajalca.</w:t>
      </w:r>
    </w:p>
    <w:p w14:paraId="32178FDE"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6A1E92CD" w14:textId="77777777" w:rsid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 xml:space="preserve">Pogodbenik, ki krši določila te pogodbe, je odgovoren za škodo, ki nastane drugemu pogodbeniku zaradi takšne kršitve. </w:t>
      </w:r>
    </w:p>
    <w:p w14:paraId="3AD477B3"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31F2A00F" w14:textId="77777777" w:rsidR="00A4244C" w:rsidRDefault="00A4244C" w:rsidP="00A4244C">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Pogodbeni stranki sta prosti odgovornosti za neposredno, posredno, slučajno ali posledično škodo, če dokažeta, da nista mogla izpolniti svojih obveznosti zaradi višje sile (npr. naravne nesreče, ipd.).</w:t>
      </w:r>
    </w:p>
    <w:p w14:paraId="2F6D7C9C" w14:textId="77777777" w:rsidR="00A4244C" w:rsidRPr="00A4244C" w:rsidRDefault="00A4244C" w:rsidP="00A4244C">
      <w:pPr>
        <w:tabs>
          <w:tab w:val="left" w:pos="1728"/>
          <w:tab w:val="left" w:pos="7200"/>
        </w:tabs>
        <w:jc w:val="both"/>
        <w:rPr>
          <w:rFonts w:asciiTheme="majorHAnsi" w:eastAsia="Times New Roman" w:hAnsiTheme="majorHAnsi" w:cstheme="majorHAnsi"/>
        </w:rPr>
      </w:pPr>
    </w:p>
    <w:p w14:paraId="2BE579C4" w14:textId="62B26E8D" w:rsidR="004D7C27" w:rsidRPr="00212E09" w:rsidRDefault="00A4244C" w:rsidP="009954C4">
      <w:pPr>
        <w:tabs>
          <w:tab w:val="left" w:pos="1728"/>
          <w:tab w:val="left" w:pos="7200"/>
        </w:tabs>
        <w:jc w:val="both"/>
        <w:rPr>
          <w:rFonts w:asciiTheme="majorHAnsi" w:eastAsia="Times New Roman" w:hAnsiTheme="majorHAnsi" w:cstheme="majorHAnsi"/>
        </w:rPr>
      </w:pPr>
      <w:r w:rsidRPr="00A4244C">
        <w:rPr>
          <w:rFonts w:asciiTheme="majorHAnsi" w:eastAsia="Times New Roman" w:hAnsiTheme="majorHAnsi" w:cstheme="majorHAnsi"/>
        </w:rPr>
        <w:t>Pogodbeni stranki tudi nista odgovorni drug drugemu za škodo v primerih, ko je neizpolnjevanje pogodbenih obveznosti posledica ravnanja tretjih oseb (npr. izpad električnega omrežja, izpad strežniške infrastrukture, ipd.) ali v primeru višje sile</w:t>
      </w:r>
      <w:r w:rsidR="009954C4" w:rsidRPr="00212E09">
        <w:rPr>
          <w:rFonts w:asciiTheme="majorHAnsi" w:eastAsia="Times New Roman" w:hAnsiTheme="majorHAnsi" w:cstheme="majorHAnsi"/>
        </w:rPr>
        <w:t xml:space="preserve">.   </w:t>
      </w:r>
    </w:p>
    <w:p w14:paraId="1D7D1F05" w14:textId="77777777" w:rsidR="004D7C27" w:rsidRPr="00212E09" w:rsidRDefault="004D7C27" w:rsidP="00954B58">
      <w:pPr>
        <w:tabs>
          <w:tab w:val="left" w:pos="1728"/>
          <w:tab w:val="left" w:pos="7200"/>
        </w:tabs>
        <w:jc w:val="both"/>
        <w:rPr>
          <w:rFonts w:asciiTheme="majorHAnsi" w:eastAsia="Times New Roman" w:hAnsiTheme="majorHAnsi" w:cstheme="majorHAnsi"/>
          <w:b/>
        </w:rPr>
      </w:pPr>
    </w:p>
    <w:p w14:paraId="40FE367D" w14:textId="77777777" w:rsidR="004813DC" w:rsidRPr="00A13630" w:rsidRDefault="004813DC" w:rsidP="009954C4">
      <w:pPr>
        <w:tabs>
          <w:tab w:val="left" w:pos="1728"/>
          <w:tab w:val="left" w:pos="7200"/>
        </w:tabs>
        <w:jc w:val="both"/>
        <w:rPr>
          <w:rFonts w:asciiTheme="majorHAnsi" w:eastAsia="Times New Roman" w:hAnsiTheme="majorHAnsi" w:cstheme="majorHAnsi"/>
          <w:color w:val="FF0000"/>
        </w:rPr>
      </w:pPr>
    </w:p>
    <w:p w14:paraId="44E6AE21" w14:textId="77777777" w:rsidR="00E17751" w:rsidRPr="00212E09" w:rsidRDefault="00E17751" w:rsidP="00954B58">
      <w:pPr>
        <w:tabs>
          <w:tab w:val="left" w:pos="1728"/>
          <w:tab w:val="left" w:pos="7200"/>
        </w:tabs>
        <w:jc w:val="both"/>
        <w:rPr>
          <w:rFonts w:asciiTheme="majorHAnsi" w:hAnsiTheme="majorHAnsi" w:cstheme="majorHAnsi"/>
          <w:b/>
        </w:rPr>
      </w:pPr>
      <w:r w:rsidRPr="00212E09">
        <w:rPr>
          <w:rFonts w:asciiTheme="majorHAnsi" w:hAnsiTheme="majorHAnsi" w:cstheme="majorHAnsi"/>
          <w:b/>
        </w:rPr>
        <w:t>Varovanje zaupnih in osebnih podatkov</w:t>
      </w:r>
    </w:p>
    <w:p w14:paraId="60B312AF" w14:textId="77777777" w:rsidR="00E17751" w:rsidRPr="00212E09" w:rsidRDefault="00E17751" w:rsidP="00954B58">
      <w:pPr>
        <w:pStyle w:val="Slog20"/>
        <w:jc w:val="center"/>
        <w:rPr>
          <w:rFonts w:asciiTheme="majorHAnsi" w:hAnsiTheme="majorHAnsi" w:cstheme="majorHAnsi"/>
        </w:rPr>
      </w:pPr>
      <w:r w:rsidRPr="00212E09">
        <w:rPr>
          <w:rFonts w:asciiTheme="majorHAnsi" w:hAnsiTheme="majorHAnsi" w:cstheme="majorHAnsi"/>
        </w:rPr>
        <w:t>člen</w:t>
      </w:r>
    </w:p>
    <w:p w14:paraId="50E0B697" w14:textId="77777777"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212E09" w:rsidRDefault="00E17751" w:rsidP="00954B58">
      <w:pPr>
        <w:tabs>
          <w:tab w:val="left" w:pos="1728"/>
          <w:tab w:val="left" w:pos="7200"/>
        </w:tabs>
        <w:jc w:val="both"/>
        <w:rPr>
          <w:rFonts w:asciiTheme="majorHAnsi" w:hAnsiTheme="majorHAnsi" w:cstheme="majorHAnsi"/>
        </w:rPr>
      </w:pPr>
    </w:p>
    <w:p w14:paraId="6AE8625C" w14:textId="4D05893E"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Skladno z</w:t>
      </w:r>
      <w:r w:rsidR="00D243B3" w:rsidRPr="00212E09">
        <w:rPr>
          <w:rFonts w:asciiTheme="majorHAnsi" w:hAnsiTheme="majorHAnsi" w:cstheme="majorHAnsi"/>
        </w:rPr>
        <w:t xml:space="preserve"> Zakonom o varstvu osebnih podatkov (Uradni list RS, št. 163/22)</w:t>
      </w:r>
      <w:r w:rsidRPr="00212E09">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212E09" w:rsidRDefault="00E17751" w:rsidP="00954B58">
      <w:pPr>
        <w:tabs>
          <w:tab w:val="left" w:pos="1728"/>
          <w:tab w:val="left" w:pos="7200"/>
        </w:tabs>
        <w:jc w:val="both"/>
        <w:rPr>
          <w:rFonts w:asciiTheme="majorHAnsi" w:hAnsiTheme="majorHAnsi" w:cstheme="majorHAnsi"/>
        </w:rPr>
      </w:pPr>
    </w:p>
    <w:p w14:paraId="0C652439" w14:textId="689B8916" w:rsidR="00E17751"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Podpisniki te pogodbe se zavezujejo, da bodo zagotavljali pogoje in ukrepe za zagotovitev varstva osebnih podatkov in preprečevali možne zlorabe, v smislu določil navedenega zakona</w:t>
      </w:r>
      <w:r w:rsidR="00BC52DE">
        <w:rPr>
          <w:rFonts w:asciiTheme="majorHAnsi" w:hAnsiTheme="majorHAnsi" w:cstheme="majorHAnsi"/>
        </w:rPr>
        <w:t>.</w:t>
      </w:r>
    </w:p>
    <w:p w14:paraId="483EF2BF" w14:textId="77777777" w:rsidR="00BC52DE" w:rsidRPr="00212E09" w:rsidRDefault="00BC52DE" w:rsidP="00BC52DE">
      <w:pPr>
        <w:tabs>
          <w:tab w:val="left" w:pos="1728"/>
          <w:tab w:val="left" w:pos="7200"/>
        </w:tabs>
        <w:jc w:val="both"/>
        <w:rPr>
          <w:rFonts w:asciiTheme="majorHAnsi" w:eastAsia="Times New Roman" w:hAnsiTheme="majorHAnsi" w:cstheme="majorHAnsi"/>
        </w:rPr>
      </w:pPr>
    </w:p>
    <w:p w14:paraId="5CF99B5D" w14:textId="45490111" w:rsidR="00BF6A2A" w:rsidRPr="00212E09" w:rsidRDefault="00F639DD"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 xml:space="preserve">Pooblaščene osebe </w:t>
      </w:r>
      <w:r w:rsidR="00A13383" w:rsidRPr="00212E09">
        <w:rPr>
          <w:rFonts w:asciiTheme="majorHAnsi" w:eastAsia="Times New Roman" w:hAnsiTheme="majorHAnsi" w:cstheme="majorHAnsi"/>
          <w:b/>
        </w:rPr>
        <w:t xml:space="preserve">pogodbenih strank in skrbniki pogodbe </w:t>
      </w:r>
    </w:p>
    <w:p w14:paraId="6ECA2D27"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372FAD9"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2773455F"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0271B561" w14:textId="5ED7B374"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Pooblaščen zastopnik in skrbnik pogodbe, ki ga določi naročnik je __________________.</w:t>
      </w:r>
    </w:p>
    <w:p w14:paraId="5F47F745"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66E5F246" w14:textId="1528281A" w:rsidR="00A13383" w:rsidRPr="00053B04" w:rsidRDefault="00A13383" w:rsidP="00A13383">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Pooblaščeni zastopnik pogodbenih del, ki ga določi izvajalec je ______________.</w:t>
      </w:r>
    </w:p>
    <w:p w14:paraId="1E8C60F7" w14:textId="77777777" w:rsidR="00A13383" w:rsidRPr="00053B04" w:rsidRDefault="00A13383" w:rsidP="00A13383">
      <w:pPr>
        <w:tabs>
          <w:tab w:val="left" w:pos="1728"/>
          <w:tab w:val="left" w:pos="7200"/>
        </w:tabs>
        <w:jc w:val="both"/>
        <w:rPr>
          <w:rFonts w:asciiTheme="majorHAnsi" w:eastAsia="Times New Roman" w:hAnsiTheme="majorHAnsi" w:cstheme="majorHAnsi"/>
        </w:rPr>
      </w:pPr>
    </w:p>
    <w:p w14:paraId="7134BD93" w14:textId="67C64F84" w:rsidR="00D50D58" w:rsidRPr="00053B04" w:rsidRDefault="00D50D58" w:rsidP="00053B04">
      <w:pPr>
        <w:rPr>
          <w:rFonts w:asciiTheme="majorHAnsi" w:hAnsiTheme="majorHAnsi" w:cstheme="majorHAnsi"/>
        </w:rPr>
      </w:pPr>
      <w:r w:rsidRPr="00053B04">
        <w:rPr>
          <w:rFonts w:asciiTheme="majorHAnsi" w:hAnsiTheme="majorHAnsi" w:cstheme="majorHAnsi"/>
        </w:rPr>
        <w:t>Tehnično osebje, ki bo sodelovalo pri izvajanju javnega naročila</w:t>
      </w:r>
      <w:r w:rsidR="00053B04">
        <w:rPr>
          <w:rFonts w:asciiTheme="majorHAnsi" w:hAnsiTheme="majorHAnsi" w:cstheme="majorHAnsi"/>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053B04" w:rsidRPr="00053B04" w14:paraId="709E0FE1" w14:textId="77777777" w:rsidTr="008642BB">
        <w:trPr>
          <w:trHeight w:val="397"/>
        </w:trPr>
        <w:tc>
          <w:tcPr>
            <w:tcW w:w="3807" w:type="dxa"/>
            <w:shd w:val="clear" w:color="auto" w:fill="auto"/>
          </w:tcPr>
          <w:p w14:paraId="14E2DCA0" w14:textId="53C4DC69" w:rsidR="00A13383" w:rsidRPr="00E848BA" w:rsidRDefault="00E848BA" w:rsidP="00E848BA">
            <w:pPr>
              <w:pStyle w:val="Slog50"/>
              <w:numPr>
                <w:ilvl w:val="0"/>
                <w:numId w:val="0"/>
              </w:numPr>
              <w:jc w:val="both"/>
              <w:rPr>
                <w:rFonts w:cstheme="majorHAnsi"/>
              </w:rPr>
            </w:pPr>
            <w:r w:rsidRPr="00E848BA">
              <w:rPr>
                <w:rFonts w:cstheme="majorHAnsi"/>
              </w:rPr>
              <w:t xml:space="preserve">moderator oziroma povezovalec programa </w:t>
            </w:r>
          </w:p>
        </w:tc>
        <w:tc>
          <w:tcPr>
            <w:tcW w:w="5140" w:type="dxa"/>
            <w:shd w:val="clear" w:color="auto" w:fill="auto"/>
          </w:tcPr>
          <w:p w14:paraId="5E369FD1" w14:textId="2DD614F5" w:rsidR="00A13383" w:rsidRPr="00053B04" w:rsidRDefault="00A13383" w:rsidP="00A13383">
            <w:pPr>
              <w:autoSpaceDE w:val="0"/>
              <w:autoSpaceDN w:val="0"/>
              <w:adjustRightInd w:val="0"/>
              <w:jc w:val="center"/>
              <w:rPr>
                <w:rFonts w:asciiTheme="majorHAnsi" w:eastAsia="Times New Roman" w:hAnsiTheme="majorHAnsi" w:cstheme="majorHAnsi"/>
                <w:lang w:eastAsia="en-US"/>
              </w:rPr>
            </w:pPr>
          </w:p>
        </w:tc>
      </w:tr>
      <w:tr w:rsidR="00053B04" w:rsidRPr="00053B04" w14:paraId="2A2A6F50" w14:textId="77777777" w:rsidTr="008642BB">
        <w:trPr>
          <w:trHeight w:val="397"/>
        </w:trPr>
        <w:tc>
          <w:tcPr>
            <w:tcW w:w="3807" w:type="dxa"/>
            <w:shd w:val="clear" w:color="auto" w:fill="auto"/>
          </w:tcPr>
          <w:p w14:paraId="201A5939" w14:textId="4248794B" w:rsidR="00A13383" w:rsidRPr="00E848BA" w:rsidRDefault="00E848BA" w:rsidP="00E848BA">
            <w:pPr>
              <w:pStyle w:val="Slog61"/>
              <w:numPr>
                <w:ilvl w:val="0"/>
                <w:numId w:val="0"/>
              </w:numPr>
              <w:ind w:left="360" w:hanging="360"/>
              <w:rPr>
                <w:rFonts w:asciiTheme="majorHAnsi" w:hAnsiTheme="majorHAnsi" w:cstheme="majorHAnsi"/>
                <w:lang w:eastAsia="en-US"/>
              </w:rPr>
            </w:pPr>
            <w:r w:rsidRPr="00E848BA">
              <w:rPr>
                <w:rFonts w:asciiTheme="majorHAnsi" w:hAnsiTheme="majorHAnsi" w:cstheme="majorHAnsi"/>
              </w:rPr>
              <w:t>ponudnik gostinskih storitev</w:t>
            </w:r>
          </w:p>
        </w:tc>
        <w:tc>
          <w:tcPr>
            <w:tcW w:w="5140" w:type="dxa"/>
            <w:shd w:val="clear" w:color="auto" w:fill="auto"/>
          </w:tcPr>
          <w:p w14:paraId="2DDD9F06" w14:textId="77777777"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bl>
    <w:p w14:paraId="77E76754" w14:textId="77777777" w:rsidR="00A13383" w:rsidRPr="00053B04" w:rsidRDefault="00A13383" w:rsidP="00A13383">
      <w:pPr>
        <w:tabs>
          <w:tab w:val="left" w:pos="1728"/>
          <w:tab w:val="left" w:pos="7200"/>
        </w:tabs>
        <w:jc w:val="both"/>
        <w:rPr>
          <w:rFonts w:asciiTheme="majorHAnsi" w:eastAsia="Times New Roman" w:hAnsiTheme="majorHAnsi" w:cstheme="majorHAnsi"/>
        </w:rPr>
      </w:pPr>
    </w:p>
    <w:p w14:paraId="2A59D06B" w14:textId="78958735" w:rsidR="00BF6A2A" w:rsidRPr="00053B04" w:rsidRDefault="00722E55" w:rsidP="00954B58">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 xml:space="preserve">Morebitno spremembo </w:t>
      </w:r>
      <w:r w:rsidR="00053B04" w:rsidRPr="00053B04">
        <w:rPr>
          <w:rFonts w:asciiTheme="majorHAnsi" w:eastAsia="Times New Roman" w:hAnsiTheme="majorHAnsi" w:cstheme="majorHAnsi"/>
        </w:rPr>
        <w:t>imenovanega kadra</w:t>
      </w:r>
      <w:r w:rsidRPr="00053B04">
        <w:rPr>
          <w:rFonts w:asciiTheme="majorHAnsi" w:eastAsia="Times New Roman" w:hAnsiTheme="majorHAnsi" w:cstheme="majorHAnsi"/>
        </w:rPr>
        <w:t xml:space="preserve"> je potrebno pisno javiti drugi pogodbeni stranki v roku treh dni</w:t>
      </w:r>
      <w:r w:rsidR="00D50D58" w:rsidRPr="00053B04">
        <w:rPr>
          <w:rFonts w:asciiTheme="majorHAnsi" w:eastAsia="Times New Roman" w:hAnsiTheme="majorHAnsi" w:cstheme="majorHAnsi"/>
        </w:rPr>
        <w:t>.</w:t>
      </w:r>
    </w:p>
    <w:p w14:paraId="54EC8BEC" w14:textId="77777777" w:rsidR="00401A82" w:rsidRDefault="00401A82">
      <w:pPr>
        <w:rPr>
          <w:rFonts w:asciiTheme="majorHAnsi" w:eastAsia="Times New Roman" w:hAnsiTheme="majorHAnsi" w:cstheme="majorHAnsi"/>
          <w:b/>
        </w:rPr>
      </w:pPr>
      <w:r>
        <w:rPr>
          <w:rFonts w:asciiTheme="majorHAnsi" w:eastAsia="Times New Roman" w:hAnsiTheme="majorHAnsi" w:cstheme="majorHAnsi"/>
          <w:b/>
        </w:rPr>
        <w:br w:type="page"/>
      </w:r>
    </w:p>
    <w:p w14:paraId="529D593C" w14:textId="7345B98F" w:rsidR="00BF6A2A" w:rsidRPr="00053B04" w:rsidRDefault="00BF6A2A" w:rsidP="00954B58">
      <w:pPr>
        <w:tabs>
          <w:tab w:val="left" w:pos="1728"/>
          <w:tab w:val="left" w:pos="7200"/>
        </w:tabs>
        <w:jc w:val="both"/>
        <w:rPr>
          <w:rFonts w:asciiTheme="majorHAnsi" w:eastAsia="Times New Roman" w:hAnsiTheme="majorHAnsi" w:cstheme="majorHAnsi"/>
          <w:b/>
        </w:rPr>
      </w:pPr>
      <w:r w:rsidRPr="00053B04">
        <w:rPr>
          <w:rFonts w:asciiTheme="majorHAnsi" w:eastAsia="Times New Roman" w:hAnsiTheme="majorHAnsi" w:cstheme="majorHAnsi"/>
          <w:b/>
        </w:rPr>
        <w:lastRenderedPageBreak/>
        <w:t xml:space="preserve"> </w:t>
      </w:r>
    </w:p>
    <w:p w14:paraId="79752DC2"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Protikorupcijska klavzula</w:t>
      </w:r>
    </w:p>
    <w:p w14:paraId="1F6958F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786244A"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pridobitev posla ali</w:t>
      </w:r>
    </w:p>
    <w:p w14:paraId="6D865D32"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sklenitev posla pod ugodnejšimi pogoji ali</w:t>
      </w:r>
    </w:p>
    <w:p w14:paraId="56B237B5"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opustitev dolžnega nadzora nad izvajanjem pogodbenih obveznosti ali</w:t>
      </w:r>
    </w:p>
    <w:p w14:paraId="0E0FEE01"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212E09" w:rsidRDefault="00BF6A2A" w:rsidP="00954B58">
      <w:pPr>
        <w:ind w:left="360"/>
        <w:jc w:val="both"/>
        <w:rPr>
          <w:rFonts w:asciiTheme="majorHAnsi" w:eastAsia="Times New Roman" w:hAnsiTheme="majorHAnsi" w:cstheme="majorHAnsi"/>
          <w:b/>
        </w:rPr>
      </w:pPr>
    </w:p>
    <w:p w14:paraId="352369D7"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Omejitve poslovanja</w:t>
      </w:r>
    </w:p>
    <w:p w14:paraId="2AA030B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7A1E52"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5F35D7F"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D5CD9CF" w14:textId="7A414AF9" w:rsidR="0043383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oz. podpisnik pogodbe izjavlja, da je seznanjen z določbami 35. člena </w:t>
      </w:r>
      <w:r w:rsidR="00D243B3" w:rsidRPr="00212E09">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212E09">
        <w:rPr>
          <w:rFonts w:asciiTheme="majorHAnsi" w:eastAsia="Times New Roman" w:hAnsiTheme="majorHAnsi" w:cstheme="majorHAnsi"/>
        </w:rPr>
        <w:t>ZDeb</w:t>
      </w:r>
      <w:proofErr w:type="spellEnd"/>
      <w:r w:rsidR="00D243B3" w:rsidRPr="00212E09">
        <w:rPr>
          <w:rFonts w:asciiTheme="majorHAnsi" w:eastAsia="Times New Roman" w:hAnsiTheme="majorHAnsi" w:cstheme="majorHAnsi"/>
        </w:rPr>
        <w:t xml:space="preserve"> in 16/23 – </w:t>
      </w:r>
      <w:proofErr w:type="spellStart"/>
      <w:r w:rsidR="00D243B3" w:rsidRPr="00212E09">
        <w:rPr>
          <w:rFonts w:asciiTheme="majorHAnsi" w:eastAsia="Times New Roman" w:hAnsiTheme="majorHAnsi" w:cstheme="majorHAnsi"/>
        </w:rPr>
        <w:t>ZZPri</w:t>
      </w:r>
      <w:proofErr w:type="spellEnd"/>
      <w:r w:rsidR="00D243B3" w:rsidRPr="00212E09">
        <w:rPr>
          <w:rFonts w:asciiTheme="majorHAnsi" w:eastAsia="Times New Roman" w:hAnsiTheme="majorHAnsi" w:cstheme="majorHAnsi"/>
        </w:rPr>
        <w:t>)</w:t>
      </w:r>
      <w:r w:rsidRPr="00212E09">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212E09" w:rsidRDefault="0043383A" w:rsidP="00954B58">
      <w:pPr>
        <w:tabs>
          <w:tab w:val="left" w:pos="1728"/>
          <w:tab w:val="left" w:pos="7200"/>
        </w:tabs>
        <w:jc w:val="both"/>
        <w:rPr>
          <w:rFonts w:asciiTheme="majorHAnsi" w:eastAsia="Times New Roman" w:hAnsiTheme="majorHAnsi" w:cstheme="majorHAnsi"/>
        </w:rPr>
      </w:pPr>
    </w:p>
    <w:p w14:paraId="2EF44CA4"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212E09" w:rsidRDefault="00BF6A2A" w:rsidP="00954B58">
      <w:pPr>
        <w:tabs>
          <w:tab w:val="left" w:pos="1728"/>
          <w:tab w:val="left" w:pos="7200"/>
        </w:tabs>
        <w:jc w:val="both"/>
        <w:rPr>
          <w:rFonts w:asciiTheme="majorHAnsi" w:eastAsia="Times New Roman" w:hAnsiTheme="majorHAnsi" w:cstheme="majorHAnsi"/>
          <w:b/>
        </w:rPr>
      </w:pPr>
    </w:p>
    <w:p w14:paraId="729E6D40" w14:textId="77777777" w:rsidR="00BF6A2A" w:rsidRPr="00212E09" w:rsidRDefault="004F2288"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Zakonski razvezni pogoj</w:t>
      </w:r>
    </w:p>
    <w:p w14:paraId="42D2187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3589D67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212E09">
        <w:rPr>
          <w:rFonts w:asciiTheme="majorHAnsi" w:eastAsia="Times New Roman" w:hAnsiTheme="majorHAnsi" w:cstheme="majorHAnsi"/>
        </w:rPr>
        <w:t>okoljske</w:t>
      </w:r>
      <w:proofErr w:type="spellEnd"/>
      <w:r w:rsidRPr="00212E09">
        <w:rPr>
          <w:rFonts w:asciiTheme="majorHAnsi" w:eastAsia="Times New Roman" w:hAnsiTheme="majorHAnsi" w:cstheme="majorHAnsi"/>
        </w:rPr>
        <w:t xml:space="preserve"> ali socialne zakonodaje s strani izvajalca ali podizvajalca ali</w:t>
      </w:r>
    </w:p>
    <w:p w14:paraId="7AD32CC9"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212E09" w:rsidRDefault="00D243B3" w:rsidP="00D243B3">
      <w:pPr>
        <w:pStyle w:val="Slog65"/>
        <w:rPr>
          <w:rFonts w:cstheme="majorHAnsi"/>
        </w:rPr>
      </w:pPr>
      <w:r w:rsidRPr="00212E09">
        <w:rPr>
          <w:rFonts w:cstheme="majorHAnsi"/>
        </w:rPr>
        <w:t>plačilom za delo,</w:t>
      </w:r>
    </w:p>
    <w:p w14:paraId="07E036B5" w14:textId="77777777" w:rsidR="00D243B3" w:rsidRPr="00212E09" w:rsidRDefault="00D243B3" w:rsidP="00D243B3">
      <w:pPr>
        <w:pStyle w:val="Slog65"/>
        <w:rPr>
          <w:rFonts w:cstheme="majorHAnsi"/>
        </w:rPr>
      </w:pPr>
      <w:r w:rsidRPr="00212E09">
        <w:rPr>
          <w:rFonts w:cstheme="majorHAnsi"/>
        </w:rPr>
        <w:t>delovnim časom,</w:t>
      </w:r>
    </w:p>
    <w:p w14:paraId="3F9F7042" w14:textId="77777777" w:rsidR="00D243B3" w:rsidRPr="00212E09" w:rsidRDefault="00D243B3" w:rsidP="00D243B3">
      <w:pPr>
        <w:pStyle w:val="Slog65"/>
        <w:rPr>
          <w:rFonts w:cstheme="majorHAnsi"/>
        </w:rPr>
      </w:pPr>
      <w:r w:rsidRPr="00212E09">
        <w:rPr>
          <w:rFonts w:cstheme="majorHAnsi"/>
        </w:rPr>
        <w:lastRenderedPageBreak/>
        <w:t>počitki,</w:t>
      </w:r>
    </w:p>
    <w:p w14:paraId="62A257C9" w14:textId="77777777" w:rsidR="00D243B3" w:rsidRPr="00212E09" w:rsidRDefault="00D243B3" w:rsidP="00D243B3">
      <w:pPr>
        <w:pStyle w:val="Slog65"/>
        <w:rPr>
          <w:rFonts w:cstheme="majorHAnsi"/>
        </w:rPr>
      </w:pPr>
      <w:r w:rsidRPr="00212E09">
        <w:rPr>
          <w:rFonts w:cstheme="majorHAnsi"/>
        </w:rPr>
        <w:t xml:space="preserve">opravljanjem dela na podlagi pogodb civilnega prava kljub obstoju elementov delovnega razmerja ali </w:t>
      </w:r>
    </w:p>
    <w:p w14:paraId="090EA2A0" w14:textId="77777777" w:rsidR="00D243B3" w:rsidRPr="00212E09" w:rsidRDefault="00D243B3" w:rsidP="00D243B3">
      <w:pPr>
        <w:pStyle w:val="Slog65"/>
        <w:rPr>
          <w:rFonts w:cstheme="majorHAnsi"/>
        </w:rPr>
      </w:pPr>
      <w:r w:rsidRPr="00212E09">
        <w:rPr>
          <w:rFonts w:cstheme="majorHAnsi"/>
        </w:rPr>
        <w:t>v zvezi z zaposlovanjem na črno</w:t>
      </w:r>
    </w:p>
    <w:p w14:paraId="1181771F"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seznanitve naročnika s kršitvijo, bo naročnik o tem obvestil izvajalca v desetih dneh.</w:t>
      </w:r>
    </w:p>
    <w:p w14:paraId="05FE4501"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2E09">
        <w:rPr>
          <w:rFonts w:asciiTheme="majorHAnsi" w:eastAsia="Times New Roman" w:hAnsiTheme="majorHAnsi" w:cstheme="majorHAnsi"/>
        </w:rPr>
        <w:t>podizvajanje</w:t>
      </w:r>
      <w:proofErr w:type="spellEnd"/>
      <w:r w:rsidRPr="00212E09">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212E09" w:rsidRDefault="00D243B3" w:rsidP="00D243B3">
      <w:pPr>
        <w:tabs>
          <w:tab w:val="left" w:pos="1728"/>
          <w:tab w:val="left" w:pos="7200"/>
        </w:tabs>
        <w:jc w:val="both"/>
        <w:rPr>
          <w:rFonts w:asciiTheme="majorHAnsi" w:eastAsia="Times New Roman" w:hAnsiTheme="majorHAnsi" w:cstheme="majorHAnsi"/>
          <w:strike/>
        </w:rPr>
      </w:pPr>
      <w:r w:rsidRPr="00212E09">
        <w:rPr>
          <w:rFonts w:asciiTheme="majorHAnsi" w:eastAsia="Times New Roman" w:hAnsiTheme="majorHAnsi" w:cstheme="majorHAnsi"/>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212E09">
        <w:rPr>
          <w:rFonts w:asciiTheme="majorHAnsi" w:eastAsia="Times New Roman" w:hAnsiTheme="majorHAnsi" w:cstheme="majorHAnsi"/>
          <w:strike/>
        </w:rPr>
        <w:t xml:space="preserve">  </w:t>
      </w:r>
    </w:p>
    <w:p w14:paraId="37F037F5"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59F80C2" w14:textId="77777777" w:rsidR="00D243B3"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3FCCB0A3" w14:textId="77777777" w:rsidR="00BC52DE" w:rsidRPr="00212E09" w:rsidRDefault="00BC52DE" w:rsidP="00BC52DE">
      <w:pPr>
        <w:tabs>
          <w:tab w:val="left" w:pos="1728"/>
          <w:tab w:val="left" w:pos="7200"/>
        </w:tabs>
        <w:jc w:val="both"/>
        <w:rPr>
          <w:rFonts w:asciiTheme="majorHAnsi" w:eastAsia="Times New Roman" w:hAnsiTheme="majorHAnsi" w:cstheme="majorHAnsi"/>
          <w:b/>
        </w:rPr>
      </w:pPr>
    </w:p>
    <w:p w14:paraId="2AA13016" w14:textId="67160C8C" w:rsidR="00BC52DE" w:rsidRPr="00212E09" w:rsidRDefault="00BC52DE" w:rsidP="00BC52DE">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Hramba dokumentacije</w:t>
      </w:r>
    </w:p>
    <w:p w14:paraId="04BE91CA" w14:textId="77777777" w:rsidR="00BC52DE" w:rsidRPr="00BC52DE" w:rsidRDefault="00BC52DE" w:rsidP="00BC52DE">
      <w:pPr>
        <w:pStyle w:val="Slog20"/>
        <w:ind w:left="426"/>
        <w:jc w:val="center"/>
      </w:pPr>
      <w:r w:rsidRPr="00BC52DE">
        <w:t>člen</w:t>
      </w:r>
    </w:p>
    <w:p w14:paraId="188122FE"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w:t>
      </w:r>
      <w:r w:rsidRPr="00BC52DE">
        <w:rPr>
          <w:rFonts w:asciiTheme="majorHAnsi" w:eastAsia="Times New Roman" w:hAnsiTheme="majorHAnsi" w:cstheme="majorHAnsi"/>
        </w:rPr>
        <w:lastRenderedPageBreak/>
        <w:t>preverjajo upravičenost porabe sredstev po tej pogodbi. O natančnem datumu za hrambo dokumentacije bo izvajalec obveščen s strani naročnika, z objavo na spletni strani naročnika.</w:t>
      </w:r>
    </w:p>
    <w:p w14:paraId="2D28301C"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79CA60BC"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3EDFFD6"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3C7C922E"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Naročnik izvaja nadzor z administrativnim preverjanjem in preverjanjem na kraju samem, pri čemer bo o slednjem izvajalca minimalno 8 dni pred preverjanjem pisno obvestil.</w:t>
      </w:r>
    </w:p>
    <w:p w14:paraId="1200B599"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67F1BC2B" w14:textId="40435B9D" w:rsidR="00BC52DE" w:rsidRPr="00212E09"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2BDFF9B6" w14:textId="0FCB3080" w:rsidR="00BF6A2A" w:rsidRPr="00212E09" w:rsidRDefault="00D243B3" w:rsidP="00D243B3">
      <w:pPr>
        <w:jc w:val="both"/>
        <w:rPr>
          <w:rFonts w:asciiTheme="majorHAnsi" w:hAnsiTheme="majorHAnsi" w:cstheme="majorHAnsi"/>
        </w:rPr>
      </w:pPr>
      <w:r w:rsidRPr="00212E09">
        <w:rPr>
          <w:rFonts w:asciiTheme="majorHAnsi" w:eastAsia="Times New Roman" w:hAnsiTheme="majorHAnsi" w:cstheme="majorHAnsi"/>
        </w:rPr>
        <w:t xml:space="preserve"> </w:t>
      </w:r>
    </w:p>
    <w:p w14:paraId="4A7B7F27"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Končna določila</w:t>
      </w:r>
    </w:p>
    <w:p w14:paraId="7EC9D24E"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F96040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0786D1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6FD8DD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212E09">
        <w:rPr>
          <w:rFonts w:asciiTheme="majorHAnsi" w:eastAsia="Times New Roman" w:hAnsiTheme="majorHAnsi" w:cstheme="majorHAnsi"/>
        </w:rPr>
        <w:t xml:space="preserve"> </w:t>
      </w:r>
    </w:p>
    <w:p w14:paraId="1836D7A2" w14:textId="77777777" w:rsidR="00B365E9" w:rsidRPr="00212E09" w:rsidRDefault="00B365E9" w:rsidP="00954B58">
      <w:pPr>
        <w:tabs>
          <w:tab w:val="left" w:pos="1728"/>
          <w:tab w:val="left" w:pos="7200"/>
        </w:tabs>
        <w:jc w:val="both"/>
        <w:rPr>
          <w:rFonts w:asciiTheme="majorHAnsi" w:eastAsia="Times New Roman" w:hAnsiTheme="majorHAnsi" w:cstheme="majorHAnsi"/>
        </w:rPr>
      </w:pPr>
    </w:p>
    <w:p w14:paraId="0AFB1E9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D27926" w14:textId="77C113D2" w:rsidR="00446D41"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52F11F6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74DD60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25D7099"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35B59BC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1B74A9A5" w14:textId="77777777" w:rsidR="00BF6A2A" w:rsidRPr="007E6DC7" w:rsidRDefault="00BF6A2A" w:rsidP="00954B58">
      <w:pPr>
        <w:tabs>
          <w:tab w:val="left" w:pos="1728"/>
          <w:tab w:val="left" w:pos="7200"/>
        </w:tabs>
        <w:jc w:val="both"/>
        <w:rPr>
          <w:rFonts w:asciiTheme="majorHAnsi" w:eastAsia="Times New Roman" w:hAnsiTheme="majorHAnsi" w:cstheme="majorHAnsi"/>
        </w:rPr>
      </w:pPr>
      <w:r w:rsidRPr="007E6DC7">
        <w:rPr>
          <w:rFonts w:asciiTheme="majorHAnsi" w:eastAsia="Times New Roman" w:hAnsiTheme="majorHAnsi" w:cstheme="majorHAnsi"/>
        </w:rPr>
        <w:t>Pogodba se sklene z dnem podpisa obeh pogodbenih strank in prične veljati s predajo</w:t>
      </w:r>
      <w:r w:rsidR="003B65FF" w:rsidRPr="007E6DC7">
        <w:rPr>
          <w:rFonts w:asciiTheme="majorHAnsi" w:eastAsia="Times New Roman" w:hAnsiTheme="majorHAnsi" w:cstheme="majorHAnsi"/>
        </w:rPr>
        <w:t xml:space="preserve"> </w:t>
      </w:r>
      <w:r w:rsidRPr="007E6DC7">
        <w:rPr>
          <w:rFonts w:asciiTheme="majorHAnsi" w:eastAsia="Times New Roman" w:hAnsiTheme="majorHAnsi" w:cstheme="majorHAnsi"/>
        </w:rPr>
        <w:t>zahtevanega finančnega zavarovanja za dobro izvedbo.</w:t>
      </w:r>
    </w:p>
    <w:p w14:paraId="659CE30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EBF47D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B33959E" w14:textId="7E6958CC"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Dokumentacija v zvezi z oddajo javnega naročila</w:t>
      </w:r>
      <w:r w:rsidR="001976ED">
        <w:rPr>
          <w:rFonts w:asciiTheme="majorHAnsi" w:eastAsia="Times New Roman" w:hAnsiTheme="majorHAnsi" w:cstheme="majorHAnsi"/>
        </w:rPr>
        <w:t xml:space="preserve"> </w:t>
      </w:r>
      <w:r w:rsidRPr="00212E09">
        <w:rPr>
          <w:rFonts w:asciiTheme="majorHAnsi" w:eastAsia="Times New Roman" w:hAnsiTheme="majorHAnsi" w:cstheme="majorHAnsi"/>
        </w:rPr>
        <w:t>in ponudba izvajalca št. ______ z dne ___ , so sestavni del te pogodbe, zato so sestavni del te pogodbe tudi vse zahteve in pogoji iz dokumentacije, ki niso izrecno navedene v tej pogodbi.</w:t>
      </w:r>
    </w:p>
    <w:p w14:paraId="24FF7CB5" w14:textId="77777777" w:rsidR="000F410A" w:rsidRPr="00212E09" w:rsidRDefault="000F410A" w:rsidP="00954B58">
      <w:pPr>
        <w:tabs>
          <w:tab w:val="left" w:pos="1728"/>
          <w:tab w:val="left" w:pos="7200"/>
        </w:tabs>
        <w:jc w:val="both"/>
        <w:rPr>
          <w:rFonts w:asciiTheme="majorHAnsi" w:eastAsia="Times New Roman" w:hAnsiTheme="majorHAnsi" w:cstheme="majorHAnsi"/>
        </w:rPr>
      </w:pPr>
    </w:p>
    <w:p w14:paraId="785FE8F8"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4B026FC" w14:textId="0690A903" w:rsidR="00BB5CB5" w:rsidRPr="00BE0657" w:rsidRDefault="00BF6A2A" w:rsidP="00BE0657">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 xml:space="preserve"> </w:t>
      </w:r>
    </w:p>
    <w:tbl>
      <w:tblPr>
        <w:tblW w:w="0" w:type="auto"/>
        <w:tblLayout w:type="fixed"/>
        <w:tblLook w:val="0000" w:firstRow="0" w:lastRow="0" w:firstColumn="0" w:lastColumn="0" w:noHBand="0" w:noVBand="0"/>
      </w:tblPr>
      <w:tblGrid>
        <w:gridCol w:w="4606"/>
        <w:gridCol w:w="4606"/>
      </w:tblGrid>
      <w:tr w:rsidR="00212E09" w:rsidRPr="00212E09" w14:paraId="265FA240" w14:textId="77777777" w:rsidTr="001B0C68">
        <w:tc>
          <w:tcPr>
            <w:tcW w:w="4606" w:type="dxa"/>
            <w:shd w:val="clear" w:color="auto" w:fill="auto"/>
          </w:tcPr>
          <w:p w14:paraId="04D46A1E"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Številka: </w:t>
            </w:r>
          </w:p>
          <w:p w14:paraId="2F14EC77" w14:textId="433FEDC0"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Dne: </w:t>
            </w:r>
          </w:p>
        </w:tc>
        <w:tc>
          <w:tcPr>
            <w:tcW w:w="4606" w:type="dxa"/>
            <w:shd w:val="clear" w:color="auto" w:fill="auto"/>
          </w:tcPr>
          <w:p w14:paraId="50C05916"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Številka:</w:t>
            </w:r>
          </w:p>
          <w:p w14:paraId="7E26823F"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Dne:</w:t>
            </w:r>
          </w:p>
        </w:tc>
      </w:tr>
      <w:tr w:rsidR="00212E09" w:rsidRPr="00212E09" w14:paraId="54C3FD03" w14:textId="77777777" w:rsidTr="001B0C68">
        <w:tc>
          <w:tcPr>
            <w:tcW w:w="4606" w:type="dxa"/>
            <w:shd w:val="clear" w:color="auto" w:fill="auto"/>
          </w:tcPr>
          <w:p w14:paraId="3DE0325D"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NAROČNIK:</w:t>
            </w:r>
          </w:p>
        </w:tc>
        <w:tc>
          <w:tcPr>
            <w:tcW w:w="4606" w:type="dxa"/>
            <w:shd w:val="clear" w:color="auto" w:fill="auto"/>
          </w:tcPr>
          <w:p w14:paraId="5CF8EDB4"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IZVAJALEC:</w:t>
            </w:r>
          </w:p>
        </w:tc>
      </w:tr>
      <w:tr w:rsidR="00212E09" w:rsidRPr="00212E09" w14:paraId="69F61E3F" w14:textId="77777777" w:rsidTr="00552654">
        <w:trPr>
          <w:trHeight w:val="124"/>
        </w:trPr>
        <w:tc>
          <w:tcPr>
            <w:tcW w:w="4606" w:type="dxa"/>
            <w:shd w:val="clear" w:color="auto" w:fill="auto"/>
          </w:tcPr>
          <w:p w14:paraId="7DCE4822" w14:textId="77777777" w:rsidR="002C2580" w:rsidRPr="00212E09" w:rsidRDefault="002C2580" w:rsidP="00954B58">
            <w:pPr>
              <w:rPr>
                <w:rFonts w:asciiTheme="majorHAnsi" w:hAnsiTheme="majorHAnsi" w:cstheme="majorHAnsi"/>
              </w:rPr>
            </w:pPr>
          </w:p>
        </w:tc>
        <w:tc>
          <w:tcPr>
            <w:tcW w:w="4606" w:type="dxa"/>
            <w:shd w:val="clear" w:color="auto" w:fill="auto"/>
          </w:tcPr>
          <w:p w14:paraId="6DB23DB4" w14:textId="77777777" w:rsidR="00611923" w:rsidRPr="00212E09" w:rsidRDefault="00611923" w:rsidP="00954B58">
            <w:pPr>
              <w:rPr>
                <w:rFonts w:asciiTheme="majorHAnsi" w:hAnsiTheme="majorHAnsi" w:cstheme="majorHAnsi"/>
              </w:rPr>
            </w:pPr>
          </w:p>
        </w:tc>
      </w:tr>
    </w:tbl>
    <w:p w14:paraId="0C0D3999" w14:textId="501BA0CF" w:rsidR="00A967E9" w:rsidRPr="00BE0657" w:rsidRDefault="00A967E9" w:rsidP="00954B58">
      <w:pPr>
        <w:rPr>
          <w:rFonts w:asciiTheme="majorHAnsi" w:hAnsiTheme="majorHAnsi" w:cstheme="majorHAnsi"/>
          <w:b/>
        </w:rPr>
      </w:pPr>
      <w:r w:rsidRPr="00212E09">
        <w:rPr>
          <w:rFonts w:asciiTheme="majorHAnsi" w:hAnsiTheme="majorHAnsi" w:cstheme="majorHAnsi"/>
          <w:b/>
        </w:rPr>
        <w:t>S podpisom ESPD ponudnik/gospodarski subjekt potrdi, da je seznanjen z vsebino in da sprejema vsebino vzorca pogodbe.</w:t>
      </w:r>
    </w:p>
    <w:p w14:paraId="72674A84" w14:textId="77777777" w:rsidR="00A67CAE" w:rsidRPr="00212E09" w:rsidRDefault="00A67CAE" w:rsidP="00954B58">
      <w:pPr>
        <w:rPr>
          <w:rFonts w:asciiTheme="majorHAnsi" w:hAnsiTheme="majorHAnsi" w:cstheme="majorHAnsi"/>
          <w:b/>
          <w:bCs/>
          <w:i/>
          <w:iCs/>
          <w:sz w:val="24"/>
          <w:szCs w:val="28"/>
          <w:u w:val="single"/>
        </w:rPr>
      </w:pPr>
      <w:r w:rsidRPr="00212E09">
        <w:rPr>
          <w:rFonts w:asciiTheme="majorHAnsi" w:hAnsiTheme="majorHAnsi" w:cstheme="majorHAnsi"/>
        </w:rPr>
        <w:br w:type="page"/>
      </w:r>
    </w:p>
    <w:p w14:paraId="7FA2A309" w14:textId="77777777" w:rsidR="00A67CAE" w:rsidRPr="00212E09" w:rsidRDefault="00A67CAE"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37" w:name="_Toc161986601"/>
      <w:bookmarkStart w:id="38" w:name="_Toc193370239"/>
      <w:r w:rsidRPr="00212E09">
        <w:rPr>
          <w:rFonts w:asciiTheme="majorHAnsi" w:hAnsiTheme="majorHAnsi" w:cstheme="majorHAnsi"/>
          <w:lang w:val="sl-SI"/>
        </w:rPr>
        <w:lastRenderedPageBreak/>
        <w:t>Izjava o neobstoju okoliščin glede omejitve poslovanja</w:t>
      </w:r>
      <w:bookmarkEnd w:id="37"/>
      <w:bookmarkEnd w:id="38"/>
    </w:p>
    <w:p w14:paraId="1D557E7E" w14:textId="77777777" w:rsidR="00A67CAE" w:rsidRPr="00212E09" w:rsidRDefault="00A67CAE" w:rsidP="00954B58">
      <w:pPr>
        <w:rPr>
          <w:rFonts w:asciiTheme="majorHAnsi" w:hAnsiTheme="majorHAnsi" w:cstheme="majorHAnsi"/>
          <w:sz w:val="24"/>
          <w:szCs w:val="24"/>
        </w:rPr>
      </w:pPr>
    </w:p>
    <w:p w14:paraId="73E262BD" w14:textId="77777777" w:rsidR="00A67CAE" w:rsidRPr="00212E09" w:rsidRDefault="00A67CAE" w:rsidP="00954B58">
      <w:pPr>
        <w:jc w:val="center"/>
        <w:rPr>
          <w:rFonts w:asciiTheme="majorHAnsi" w:hAnsiTheme="majorHAnsi" w:cstheme="majorHAnsi"/>
          <w:b/>
        </w:rPr>
      </w:pPr>
    </w:p>
    <w:p w14:paraId="4EF2EAFD" w14:textId="77777777" w:rsidR="00A67CAE" w:rsidRPr="00212E09" w:rsidRDefault="00A67CAE" w:rsidP="00954B58">
      <w:pPr>
        <w:jc w:val="center"/>
        <w:rPr>
          <w:rFonts w:asciiTheme="majorHAnsi" w:hAnsiTheme="majorHAnsi" w:cstheme="majorHAnsi"/>
          <w:b/>
        </w:rPr>
      </w:pPr>
      <w:r w:rsidRPr="00212E09">
        <w:rPr>
          <w:rFonts w:asciiTheme="majorHAnsi" w:hAnsiTheme="majorHAnsi" w:cstheme="majorHAnsi"/>
          <w:b/>
        </w:rPr>
        <w:t xml:space="preserve">IZJAVA </w:t>
      </w:r>
    </w:p>
    <w:p w14:paraId="582DCF57" w14:textId="77777777" w:rsidR="00A67CAE" w:rsidRPr="00212E09" w:rsidRDefault="00A67CAE" w:rsidP="00954B58">
      <w:pPr>
        <w:jc w:val="center"/>
        <w:rPr>
          <w:rFonts w:asciiTheme="majorHAnsi" w:eastAsia="Times New Roman" w:hAnsiTheme="majorHAnsi" w:cstheme="majorHAnsi"/>
        </w:rPr>
      </w:pPr>
      <w:r w:rsidRPr="00212E09">
        <w:rPr>
          <w:rFonts w:asciiTheme="majorHAnsi" w:hAnsiTheme="majorHAnsi" w:cstheme="majorHAnsi"/>
          <w:b/>
        </w:rPr>
        <w:t>po 35. členu</w:t>
      </w:r>
      <w:r w:rsidRPr="00212E09">
        <w:rPr>
          <w:rFonts w:asciiTheme="majorHAnsi" w:hAnsiTheme="majorHAnsi" w:cstheme="majorHAnsi"/>
          <w:b/>
          <w:vertAlign w:val="superscript"/>
        </w:rPr>
        <w:footnoteReference w:id="1"/>
      </w:r>
      <w:r w:rsidRPr="00212E09">
        <w:rPr>
          <w:rFonts w:asciiTheme="majorHAnsi" w:hAnsiTheme="majorHAnsi" w:cstheme="majorHAnsi"/>
          <w:b/>
        </w:rPr>
        <w:t xml:space="preserve"> </w:t>
      </w:r>
      <w:proofErr w:type="spellStart"/>
      <w:r w:rsidRPr="00212E09">
        <w:rPr>
          <w:rFonts w:asciiTheme="majorHAnsi" w:hAnsiTheme="majorHAnsi" w:cstheme="majorHAnsi"/>
          <w:b/>
        </w:rPr>
        <w:t>ZIntPK</w:t>
      </w:r>
      <w:proofErr w:type="spellEnd"/>
    </w:p>
    <w:p w14:paraId="707817DE" w14:textId="77777777" w:rsidR="00A67CAE" w:rsidRPr="00212E09" w:rsidRDefault="00A67CAE" w:rsidP="00954B58">
      <w:pPr>
        <w:jc w:val="both"/>
        <w:rPr>
          <w:rFonts w:asciiTheme="majorHAnsi" w:hAnsiTheme="majorHAnsi" w:cstheme="majorHAnsi"/>
          <w:lang w:eastAsia="en-US"/>
        </w:rPr>
      </w:pPr>
    </w:p>
    <w:p w14:paraId="4A3882A1"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74F83260" w14:textId="77777777" w:rsidR="00A67CAE" w:rsidRPr="00212E09" w:rsidRDefault="00A67CAE" w:rsidP="00954B58">
      <w:pPr>
        <w:jc w:val="both"/>
        <w:rPr>
          <w:rFonts w:asciiTheme="majorHAnsi" w:hAnsiTheme="majorHAnsi" w:cstheme="majorHAnsi"/>
          <w:lang w:eastAsia="en-US"/>
        </w:rPr>
      </w:pPr>
    </w:p>
    <w:p w14:paraId="70B18F8C" w14:textId="715A8E1F" w:rsidR="00A67CAE" w:rsidRPr="00212E09" w:rsidRDefault="00A67CAE"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1976ED">
            <w:rPr>
              <w:rFonts w:asciiTheme="majorHAnsi" w:eastAsia="Times New Roman" w:hAnsiTheme="majorHAnsi" w:cstheme="majorHAnsi"/>
              <w:b/>
            </w:rPr>
            <w:t>_________________________________________________</w:t>
          </w:r>
        </w:sdtContent>
      </w:sdt>
      <w:r w:rsidRPr="00212E09">
        <w:rPr>
          <w:rFonts w:asciiTheme="majorHAnsi" w:eastAsia="Times New Roman" w:hAnsiTheme="majorHAnsi" w:cstheme="majorHAnsi"/>
          <w:b/>
        </w:rPr>
        <w:t xml:space="preserve">                                                                                                     </w:t>
      </w:r>
    </w:p>
    <w:p w14:paraId="66DCE5AB" w14:textId="77777777" w:rsidR="00A67CAE" w:rsidRPr="00212E09" w:rsidRDefault="00A67CAE" w:rsidP="00954B58">
      <w:pPr>
        <w:jc w:val="both"/>
        <w:rPr>
          <w:rFonts w:asciiTheme="majorHAnsi" w:eastAsia="Times New Roman" w:hAnsiTheme="majorHAnsi" w:cstheme="majorHAnsi"/>
          <w:vertAlign w:val="subscript"/>
        </w:rPr>
      </w:pPr>
      <w:r w:rsidRPr="00212E09">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212E09" w:rsidRDefault="00A67CAE" w:rsidP="00954B58">
      <w:pPr>
        <w:jc w:val="both"/>
        <w:rPr>
          <w:rFonts w:asciiTheme="majorHAnsi" w:hAnsiTheme="majorHAnsi" w:cstheme="majorHAnsi"/>
          <w:b/>
          <w:i/>
          <w:u w:val="single"/>
          <w:lang w:eastAsia="en-US"/>
        </w:rPr>
      </w:pPr>
      <w:r w:rsidRPr="00212E09">
        <w:rPr>
          <w:rFonts w:asciiTheme="majorHAnsi" w:hAnsiTheme="majorHAnsi" w:cstheme="majorHAnsi"/>
          <w:lang w:eastAsia="en-US"/>
        </w:rPr>
        <w:t xml:space="preserve"> </w:t>
      </w:r>
    </w:p>
    <w:p w14:paraId="6431D38D" w14:textId="77777777" w:rsidR="00A67CAE" w:rsidRPr="00212E09" w:rsidRDefault="00A67CAE" w:rsidP="00954B58">
      <w:pPr>
        <w:jc w:val="center"/>
        <w:rPr>
          <w:rFonts w:asciiTheme="majorHAnsi" w:hAnsiTheme="majorHAnsi" w:cstheme="majorHAnsi"/>
          <w:b/>
          <w:lang w:eastAsia="en-US"/>
        </w:rPr>
      </w:pPr>
      <w:r w:rsidRPr="00212E09">
        <w:rPr>
          <w:rFonts w:asciiTheme="majorHAnsi" w:hAnsiTheme="majorHAnsi" w:cstheme="majorHAnsi"/>
          <w:b/>
          <w:lang w:eastAsia="en-US"/>
        </w:rPr>
        <w:t>izjavljam,</w:t>
      </w:r>
    </w:p>
    <w:p w14:paraId="668DB517" w14:textId="2529D0D6" w:rsidR="00A67CAE" w:rsidRPr="00212E09" w:rsidRDefault="00A67CAE" w:rsidP="00954B58">
      <w:pPr>
        <w:jc w:val="both"/>
        <w:rPr>
          <w:rFonts w:asciiTheme="majorHAnsi" w:eastAsia="Times New Roman" w:hAnsiTheme="majorHAnsi" w:cstheme="majorHAnsi"/>
        </w:rPr>
      </w:pPr>
      <w:r w:rsidRPr="00212E09">
        <w:rPr>
          <w:rFonts w:asciiTheme="majorHAnsi" w:hAnsiTheme="majorHAnsi" w:cstheme="majorHAnsi"/>
          <w:lang w:eastAsia="en-US"/>
        </w:rPr>
        <w:t xml:space="preserve">da poslovni subjekt </w:t>
      </w:r>
      <w:r w:rsidRPr="00212E09">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1976ED">
            <w:rPr>
              <w:rFonts w:asciiTheme="majorHAnsi" w:eastAsia="Times New Roman" w:hAnsiTheme="majorHAnsi" w:cstheme="majorHAnsi"/>
              <w:b/>
            </w:rPr>
            <w:t>________________________________________________________</w:t>
          </w:r>
        </w:sdtContent>
      </w:sdt>
      <w:r w:rsidRPr="00212E09">
        <w:rPr>
          <w:rFonts w:asciiTheme="majorHAnsi" w:eastAsia="Times New Roman" w:hAnsiTheme="majorHAnsi" w:cstheme="majorHAnsi"/>
        </w:rPr>
        <w:t>«</w:t>
      </w:r>
      <w:r w:rsidRPr="00212E09">
        <w:rPr>
          <w:rFonts w:asciiTheme="majorHAnsi" w:hAnsiTheme="majorHAnsi" w:cstheme="majorHAnsi"/>
          <w:lang w:eastAsia="en-US"/>
        </w:rPr>
        <w:t xml:space="preserve"> </w:t>
      </w:r>
      <w:r w:rsidRPr="00212E09">
        <w:rPr>
          <w:rFonts w:asciiTheme="majorHAnsi" w:hAnsiTheme="majorHAnsi" w:cstheme="majorHAnsi"/>
          <w:vertAlign w:val="superscript"/>
          <w:lang w:eastAsia="en-US"/>
        </w:rPr>
        <w:footnoteReference w:id="2"/>
      </w:r>
      <w:r w:rsidRPr="00212E09">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656930A2" w14:textId="77777777" w:rsidR="00A67CAE" w:rsidRPr="00212E09" w:rsidRDefault="00A67CAE" w:rsidP="00954B58">
      <w:pPr>
        <w:jc w:val="both"/>
        <w:rPr>
          <w:rFonts w:asciiTheme="majorHAnsi" w:hAnsiTheme="majorHAnsi" w:cstheme="majorHAnsi"/>
          <w:lang w:eastAsia="en-US"/>
        </w:rPr>
      </w:pPr>
    </w:p>
    <w:p w14:paraId="0F7BABAB"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w:t>
      </w:r>
    </w:p>
    <w:p w14:paraId="1675796B"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Datum:________________       Žig poslovnega subjekta:      Podpis fizične / odgovorne osebe:</w:t>
      </w:r>
    </w:p>
    <w:p w14:paraId="33BFBD7C" w14:textId="77777777" w:rsidR="00A67CAE" w:rsidRPr="00212E09" w:rsidRDefault="00A67CAE" w:rsidP="00954B58">
      <w:pPr>
        <w:jc w:val="both"/>
        <w:rPr>
          <w:rFonts w:asciiTheme="majorHAnsi" w:hAnsiTheme="majorHAnsi" w:cstheme="majorHAnsi"/>
          <w:lang w:eastAsia="en-US"/>
        </w:rPr>
      </w:pPr>
    </w:p>
    <w:p w14:paraId="5DD5200D" w14:textId="77777777" w:rsidR="00A67CAE" w:rsidRPr="00212E09" w:rsidRDefault="00A67CAE" w:rsidP="00954B58">
      <w:pPr>
        <w:jc w:val="both"/>
        <w:rPr>
          <w:rFonts w:asciiTheme="majorHAnsi" w:hAnsiTheme="majorHAnsi" w:cstheme="majorHAnsi"/>
          <w:lang w:eastAsia="en-US"/>
        </w:rPr>
      </w:pPr>
    </w:p>
    <w:p w14:paraId="543B830A"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_______________________</w:t>
      </w:r>
    </w:p>
    <w:p w14:paraId="61973122" w14:textId="77777777" w:rsidR="00A67CAE" w:rsidRPr="00212E09" w:rsidRDefault="00A67CAE" w:rsidP="00954B58">
      <w:pPr>
        <w:jc w:val="both"/>
        <w:rPr>
          <w:rFonts w:asciiTheme="majorHAnsi" w:hAnsiTheme="majorHAnsi" w:cstheme="majorHAnsi"/>
          <w:lang w:eastAsia="en-US"/>
        </w:rPr>
      </w:pPr>
    </w:p>
    <w:p w14:paraId="2DCF9E41" w14:textId="77777777" w:rsidR="00A67CAE" w:rsidRPr="00212E09" w:rsidRDefault="00A67CAE" w:rsidP="00954B58">
      <w:pPr>
        <w:jc w:val="both"/>
        <w:rPr>
          <w:rFonts w:asciiTheme="majorHAnsi" w:hAnsiTheme="majorHAnsi" w:cstheme="majorHAnsi"/>
          <w:lang w:eastAsia="en-US"/>
        </w:rPr>
      </w:pPr>
    </w:p>
    <w:p w14:paraId="10F6DF09" w14:textId="77777777" w:rsidR="00A67CAE" w:rsidRPr="00212E09" w:rsidRDefault="00A67CAE" w:rsidP="00954B58">
      <w:pPr>
        <w:jc w:val="both"/>
        <w:rPr>
          <w:rFonts w:asciiTheme="majorHAnsi" w:hAnsiTheme="majorHAnsi" w:cstheme="majorHAnsi"/>
          <w:b/>
          <w:sz w:val="20"/>
          <w:szCs w:val="20"/>
          <w:u w:val="single"/>
          <w:lang w:eastAsia="en-US"/>
        </w:rPr>
      </w:pPr>
      <w:r w:rsidRPr="00212E09">
        <w:rPr>
          <w:rFonts w:asciiTheme="majorHAnsi" w:hAnsiTheme="majorHAnsi" w:cstheme="majorHAnsi"/>
          <w:b/>
          <w:sz w:val="20"/>
          <w:szCs w:val="20"/>
          <w:u w:val="single"/>
          <w:lang w:eastAsia="en-US"/>
        </w:rPr>
        <w:t xml:space="preserve">1. odstavek 35. člena </w:t>
      </w:r>
      <w:proofErr w:type="spellStart"/>
      <w:r w:rsidRPr="00212E09">
        <w:rPr>
          <w:rFonts w:asciiTheme="majorHAnsi" w:hAnsiTheme="majorHAnsi" w:cstheme="majorHAnsi"/>
          <w:b/>
          <w:sz w:val="20"/>
          <w:szCs w:val="20"/>
          <w:u w:val="single"/>
          <w:lang w:eastAsia="en-US"/>
        </w:rPr>
        <w:t>ZIntPK</w:t>
      </w:r>
      <w:proofErr w:type="spellEnd"/>
      <w:r w:rsidRPr="00212E09">
        <w:rPr>
          <w:rFonts w:asciiTheme="majorHAnsi" w:hAnsiTheme="majorHAnsi" w:cstheme="majorHAnsi"/>
          <w:b/>
          <w:sz w:val="20"/>
          <w:szCs w:val="20"/>
          <w:u w:val="single"/>
          <w:lang w:eastAsia="en-US"/>
        </w:rPr>
        <w:t>:</w:t>
      </w:r>
    </w:p>
    <w:p w14:paraId="69D71151" w14:textId="77777777" w:rsidR="00A67CAE" w:rsidRPr="00212E09" w:rsidRDefault="00A67CAE" w:rsidP="00954B58">
      <w:p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udeležen kot poslovodja, član poslovodstva ali zakoniti zastopnik ali</w:t>
      </w:r>
    </w:p>
    <w:p w14:paraId="1F5D56BE" w14:textId="4560C85C"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212E09" w:rsidRDefault="00A967E9" w:rsidP="00954B58">
      <w:pPr>
        <w:rPr>
          <w:rFonts w:asciiTheme="majorHAnsi" w:hAnsiTheme="majorHAnsi" w:cstheme="majorHAnsi"/>
          <w:b/>
          <w:bCs/>
          <w:i/>
          <w:iCs/>
          <w:u w:val="single"/>
        </w:rPr>
      </w:pPr>
      <w:r w:rsidRPr="00212E09">
        <w:rPr>
          <w:rFonts w:asciiTheme="majorHAnsi" w:hAnsiTheme="majorHAnsi" w:cstheme="majorHAnsi"/>
        </w:rPr>
        <w:br w:type="page"/>
      </w:r>
    </w:p>
    <w:p w14:paraId="48C81DA5" w14:textId="77777777" w:rsidR="00F31EAF" w:rsidRPr="00212E09" w:rsidRDefault="00F31EAF"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39" w:name="_Toc161986602"/>
      <w:bookmarkStart w:id="40" w:name="_Toc193370240"/>
      <w:r w:rsidRPr="00212E09">
        <w:rPr>
          <w:rFonts w:asciiTheme="majorHAnsi" w:hAnsiTheme="majorHAnsi" w:cstheme="majorHAnsi"/>
          <w:lang w:val="sl-SI"/>
        </w:rPr>
        <w:lastRenderedPageBreak/>
        <w:t>Izjava o udeležbi</w:t>
      </w:r>
      <w:r w:rsidR="00F9625C" w:rsidRPr="00212E09">
        <w:rPr>
          <w:rFonts w:asciiTheme="majorHAnsi" w:hAnsiTheme="majorHAnsi" w:cstheme="majorHAnsi"/>
          <w:lang w:val="sl-SI"/>
        </w:rPr>
        <w:t xml:space="preserve"> fizičnih in pravnih</w:t>
      </w:r>
      <w:r w:rsidRPr="00212E09">
        <w:rPr>
          <w:rFonts w:asciiTheme="majorHAnsi" w:hAnsiTheme="majorHAnsi" w:cstheme="majorHAnsi"/>
          <w:lang w:val="sl-SI"/>
        </w:rPr>
        <w:t xml:space="preserve"> oseb</w:t>
      </w:r>
      <w:r w:rsidR="00F9625C" w:rsidRPr="00212E09">
        <w:rPr>
          <w:rFonts w:asciiTheme="majorHAnsi" w:hAnsiTheme="majorHAnsi" w:cstheme="majorHAnsi"/>
          <w:lang w:val="sl-SI"/>
        </w:rPr>
        <w:t xml:space="preserve"> ter o povezanih družbah</w:t>
      </w:r>
      <w:bookmarkEnd w:id="39"/>
      <w:bookmarkEnd w:id="40"/>
    </w:p>
    <w:p w14:paraId="4026258C" w14:textId="77777777" w:rsidR="00F1222C" w:rsidRPr="00212E09" w:rsidRDefault="00F1222C" w:rsidP="00954B58">
      <w:pPr>
        <w:rPr>
          <w:rFonts w:asciiTheme="majorHAnsi" w:hAnsiTheme="majorHAnsi" w:cstheme="majorHAnsi"/>
        </w:rPr>
      </w:pPr>
    </w:p>
    <w:p w14:paraId="127B4733" w14:textId="77777777" w:rsidR="00B40D61" w:rsidRPr="00212E09" w:rsidRDefault="00B40D61" w:rsidP="00954B58">
      <w:pPr>
        <w:tabs>
          <w:tab w:val="left" w:pos="4020"/>
        </w:tabs>
        <w:jc w:val="center"/>
        <w:rPr>
          <w:rFonts w:asciiTheme="majorHAnsi" w:eastAsia="Times New Roman" w:hAnsiTheme="majorHAnsi" w:cstheme="majorHAnsi"/>
        </w:rPr>
      </w:pPr>
      <w:bookmarkStart w:id="41" w:name="_Toc395008195"/>
      <w:bookmarkStart w:id="42" w:name="_Toc401742236"/>
      <w:bookmarkStart w:id="43" w:name="_Toc401742368"/>
      <w:r w:rsidRPr="00212E09">
        <w:rPr>
          <w:rFonts w:asciiTheme="majorHAnsi" w:hAnsiTheme="majorHAnsi" w:cstheme="majorHAnsi"/>
          <w:b/>
        </w:rPr>
        <w:t>IZJAVA</w:t>
      </w:r>
    </w:p>
    <w:p w14:paraId="1E67331D" w14:textId="77777777" w:rsidR="00B40D61" w:rsidRPr="00212E09" w:rsidRDefault="00B40D61" w:rsidP="00954B58">
      <w:pPr>
        <w:jc w:val="center"/>
        <w:rPr>
          <w:rFonts w:asciiTheme="majorHAnsi" w:eastAsia="Times New Roman" w:hAnsiTheme="majorHAnsi" w:cstheme="majorHAnsi"/>
        </w:rPr>
      </w:pPr>
      <w:r w:rsidRPr="00212E09">
        <w:rPr>
          <w:rFonts w:asciiTheme="majorHAnsi" w:hAnsiTheme="majorHAnsi" w:cstheme="majorHAnsi"/>
          <w:b/>
        </w:rPr>
        <w:t xml:space="preserve">po 14. členu </w:t>
      </w:r>
      <w:proofErr w:type="spellStart"/>
      <w:r w:rsidRPr="00212E09">
        <w:rPr>
          <w:rFonts w:asciiTheme="majorHAnsi" w:hAnsiTheme="majorHAnsi" w:cstheme="majorHAnsi"/>
          <w:b/>
        </w:rPr>
        <w:t>ZIntPK</w:t>
      </w:r>
      <w:proofErr w:type="spellEnd"/>
    </w:p>
    <w:p w14:paraId="7820B33A" w14:textId="77777777" w:rsidR="00B40D61" w:rsidRPr="00212E09" w:rsidRDefault="00B40D61" w:rsidP="00954B58">
      <w:pPr>
        <w:jc w:val="both"/>
        <w:rPr>
          <w:rFonts w:asciiTheme="majorHAnsi" w:eastAsia="Times New Roman" w:hAnsiTheme="majorHAnsi" w:cstheme="majorHAnsi"/>
        </w:rPr>
      </w:pPr>
    </w:p>
    <w:p w14:paraId="1988B427"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212E09">
        <w:rPr>
          <w:rFonts w:asciiTheme="majorHAnsi" w:eastAsia="Times New Roman" w:hAnsiTheme="majorHAnsi" w:cstheme="majorHAnsi"/>
        </w:rPr>
        <w:t>ZIntPK</w:t>
      </w:r>
      <w:proofErr w:type="spellEnd"/>
      <w:r w:rsidRPr="00212E09">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12E09">
        <w:rPr>
          <w:rFonts w:asciiTheme="majorHAnsi" w:eastAsia="Times New Roman" w:hAnsiTheme="majorHAnsi" w:cstheme="majorHAnsi"/>
          <w:b/>
        </w:rPr>
        <w:t>zaradi zagotovitve transparentnosti posla</w:t>
      </w:r>
      <w:r w:rsidRPr="00212E09">
        <w:rPr>
          <w:rFonts w:asciiTheme="majorHAnsi" w:eastAsia="Times New Roman" w:hAnsiTheme="majorHAnsi" w:cstheme="majorHAnsi"/>
        </w:rPr>
        <w:t xml:space="preserve"> in </w:t>
      </w:r>
      <w:r w:rsidRPr="00212E09">
        <w:rPr>
          <w:rFonts w:asciiTheme="majorHAnsi" w:eastAsia="Times New Roman" w:hAnsiTheme="majorHAnsi" w:cstheme="majorHAnsi"/>
          <w:b/>
        </w:rPr>
        <w:t>preprečitve korupcijskih tveganj</w:t>
      </w:r>
      <w:r w:rsidRPr="00212E09">
        <w:rPr>
          <w:rFonts w:asciiTheme="majorHAnsi" w:eastAsia="Times New Roman" w:hAnsiTheme="majorHAnsi" w:cstheme="majorHAnsi"/>
        </w:rPr>
        <w:t xml:space="preserve"> dolžna pridobiti izjavo oziroma podatke:</w:t>
      </w:r>
    </w:p>
    <w:p w14:paraId="2C740E37"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212E09" w:rsidRDefault="00B40D61" w:rsidP="00954B58">
      <w:pPr>
        <w:jc w:val="both"/>
        <w:rPr>
          <w:rFonts w:asciiTheme="majorHAnsi" w:eastAsia="Times New Roman" w:hAnsiTheme="majorHAnsi" w:cstheme="majorHAnsi"/>
        </w:rPr>
      </w:pPr>
    </w:p>
    <w:p w14:paraId="4A48A4A0"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212E09" w:rsidRDefault="00B40D61" w:rsidP="00954B58">
      <w:pPr>
        <w:jc w:val="both"/>
        <w:rPr>
          <w:rFonts w:asciiTheme="majorHAnsi" w:eastAsia="Times New Roman" w:hAnsiTheme="majorHAnsi" w:cstheme="majorHAnsi"/>
        </w:rPr>
      </w:pPr>
    </w:p>
    <w:p w14:paraId="4115087A" w14:textId="04CC65CA"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Izbrani izvajalec javnega naročila »</w:t>
      </w:r>
      <w:sdt>
        <w:sdtPr>
          <w:rPr>
            <w:rFonts w:asciiTheme="majorHAnsi" w:hAnsiTheme="majorHAnsi" w:cs="Arial"/>
            <w:b/>
            <w:szCs w:val="24"/>
          </w:rPr>
          <w:id w:val="-1650969472"/>
          <w:placeholder>
            <w:docPart w:val="68C40D4F8EE84DCF9AA774276716CFE7"/>
          </w:placeholder>
          <w:text/>
        </w:sdtPr>
        <w:sdtEndPr/>
        <w:sdtContent>
          <w:r w:rsidR="001976ED" w:rsidRPr="001976ED">
            <w:rPr>
              <w:rFonts w:asciiTheme="majorHAnsi" w:hAnsiTheme="majorHAnsi" w:cs="Arial"/>
              <w:b/>
              <w:szCs w:val="24"/>
            </w:rPr>
            <w:t>RIMROM dogodek v Castri</w:t>
          </w:r>
        </w:sdtContent>
      </w:sdt>
      <w:r w:rsidRPr="00212E09">
        <w:rPr>
          <w:rFonts w:asciiTheme="majorHAnsi" w:eastAsia="Times New Roman" w:hAnsiTheme="majorHAnsi" w:cstheme="majorHAnsi"/>
          <w:b/>
        </w:rPr>
        <w:t>«</w:t>
      </w:r>
    </w:p>
    <w:p w14:paraId="5EF30E94" w14:textId="77777777" w:rsidR="00B40D61" w:rsidRPr="00212E09" w:rsidRDefault="00B40D61" w:rsidP="00954B58">
      <w:pPr>
        <w:jc w:val="both"/>
        <w:rPr>
          <w:rFonts w:asciiTheme="majorHAnsi" w:eastAsia="Times New Roman" w:hAnsiTheme="majorHAnsi" w:cstheme="majorHAnsi"/>
          <w:b/>
        </w:rPr>
      </w:pPr>
    </w:p>
    <w:p w14:paraId="2D8330F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212E09"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212E09" w:rsidRPr="00212E09" w14:paraId="161F843C" w14:textId="77777777" w:rsidTr="0079309A">
        <w:tc>
          <w:tcPr>
            <w:tcW w:w="2047" w:type="dxa"/>
            <w:shd w:val="clear" w:color="auto" w:fill="auto"/>
          </w:tcPr>
          <w:p w14:paraId="1F3DF25E" w14:textId="77777777" w:rsidR="00B40D61" w:rsidRPr="00212E09" w:rsidRDefault="00B40D61" w:rsidP="00954B58">
            <w:pPr>
              <w:jc w:val="both"/>
              <w:rPr>
                <w:rFonts w:asciiTheme="majorHAnsi" w:eastAsia="Times New Roman" w:hAnsiTheme="majorHAnsi" w:cstheme="majorHAnsi"/>
              </w:rPr>
            </w:pPr>
          </w:p>
          <w:p w14:paraId="2687BBF1"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212E09" w:rsidRDefault="00B40D61" w:rsidP="00954B58">
            <w:pPr>
              <w:jc w:val="both"/>
              <w:rPr>
                <w:rFonts w:asciiTheme="majorHAnsi" w:eastAsia="Times New Roman" w:hAnsiTheme="majorHAnsi" w:cstheme="majorHAnsi"/>
              </w:rPr>
            </w:pPr>
          </w:p>
          <w:p w14:paraId="3AE59F5D" w14:textId="77777777" w:rsidR="00B40D61" w:rsidRPr="00212E09" w:rsidRDefault="00B40D61" w:rsidP="00954B58">
            <w:pPr>
              <w:rPr>
                <w:rFonts w:asciiTheme="majorHAnsi" w:eastAsia="Times New Roman" w:hAnsiTheme="majorHAnsi" w:cstheme="majorHAnsi"/>
              </w:rPr>
            </w:pPr>
          </w:p>
        </w:tc>
      </w:tr>
      <w:tr w:rsidR="00212E09" w:rsidRPr="00212E09" w14:paraId="0BD95F9D" w14:textId="77777777" w:rsidTr="0079309A">
        <w:tc>
          <w:tcPr>
            <w:tcW w:w="2047" w:type="dxa"/>
            <w:shd w:val="clear" w:color="auto" w:fill="auto"/>
          </w:tcPr>
          <w:p w14:paraId="5220B648" w14:textId="77777777" w:rsidR="00B40D61" w:rsidRPr="00212E09" w:rsidRDefault="00B40D61" w:rsidP="00954B58">
            <w:pPr>
              <w:jc w:val="both"/>
              <w:rPr>
                <w:rFonts w:asciiTheme="majorHAnsi" w:eastAsia="Times New Roman" w:hAnsiTheme="majorHAnsi" w:cstheme="majorHAnsi"/>
              </w:rPr>
            </w:pPr>
          </w:p>
          <w:p w14:paraId="4BFDC2B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212E09" w:rsidRDefault="00B40D61" w:rsidP="00954B58">
            <w:pPr>
              <w:jc w:val="both"/>
              <w:rPr>
                <w:rFonts w:asciiTheme="majorHAnsi" w:eastAsia="Times New Roman" w:hAnsiTheme="majorHAnsi" w:cstheme="majorHAnsi"/>
              </w:rPr>
            </w:pPr>
          </w:p>
          <w:p w14:paraId="5F4C43FE" w14:textId="77777777" w:rsidR="00B40D61" w:rsidRPr="00212E09" w:rsidRDefault="00B40D61" w:rsidP="00954B58">
            <w:pPr>
              <w:rPr>
                <w:rFonts w:asciiTheme="majorHAnsi" w:eastAsia="Times New Roman" w:hAnsiTheme="majorHAnsi" w:cstheme="majorHAnsi"/>
              </w:rPr>
            </w:pPr>
          </w:p>
        </w:tc>
      </w:tr>
      <w:tr w:rsidR="00212E09" w:rsidRPr="00212E09" w14:paraId="1A98F56F" w14:textId="77777777" w:rsidTr="0079309A">
        <w:tc>
          <w:tcPr>
            <w:tcW w:w="2047" w:type="dxa"/>
            <w:shd w:val="clear" w:color="auto" w:fill="auto"/>
          </w:tcPr>
          <w:p w14:paraId="2D35B293" w14:textId="77777777" w:rsidR="00B40D61" w:rsidRPr="00212E09" w:rsidRDefault="00B40D61" w:rsidP="00954B58">
            <w:pPr>
              <w:jc w:val="both"/>
              <w:rPr>
                <w:rFonts w:asciiTheme="majorHAnsi" w:eastAsia="Times New Roman" w:hAnsiTheme="majorHAnsi" w:cstheme="majorHAnsi"/>
              </w:rPr>
            </w:pPr>
          </w:p>
          <w:p w14:paraId="00106F26"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212E09" w:rsidRDefault="00B40D61" w:rsidP="00954B58">
            <w:pPr>
              <w:rPr>
                <w:rFonts w:asciiTheme="majorHAnsi" w:eastAsia="Times New Roman" w:hAnsiTheme="majorHAnsi" w:cstheme="majorHAnsi"/>
              </w:rPr>
            </w:pPr>
          </w:p>
          <w:p w14:paraId="29BB898F" w14:textId="77777777" w:rsidR="00B40D61" w:rsidRPr="00212E09" w:rsidRDefault="00B40D61" w:rsidP="00954B58">
            <w:pPr>
              <w:rPr>
                <w:rFonts w:asciiTheme="majorHAnsi" w:eastAsia="Times New Roman" w:hAnsiTheme="majorHAnsi" w:cstheme="majorHAnsi"/>
              </w:rPr>
            </w:pPr>
          </w:p>
        </w:tc>
      </w:tr>
      <w:tr w:rsidR="00212E09" w:rsidRPr="00212E09" w14:paraId="318CF43D" w14:textId="77777777" w:rsidTr="0079309A">
        <w:tc>
          <w:tcPr>
            <w:tcW w:w="2047" w:type="dxa"/>
            <w:shd w:val="clear" w:color="auto" w:fill="auto"/>
          </w:tcPr>
          <w:p w14:paraId="790C535A" w14:textId="77777777" w:rsidR="00B40D61" w:rsidRPr="00212E09" w:rsidRDefault="00B40D61" w:rsidP="00954B58">
            <w:pPr>
              <w:jc w:val="both"/>
              <w:rPr>
                <w:rFonts w:asciiTheme="majorHAnsi" w:eastAsia="Times New Roman" w:hAnsiTheme="majorHAnsi" w:cstheme="majorHAnsi"/>
              </w:rPr>
            </w:pPr>
          </w:p>
          <w:p w14:paraId="68E68E17"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212E09" w:rsidRDefault="00B40D61" w:rsidP="00954B58">
            <w:pPr>
              <w:jc w:val="both"/>
              <w:rPr>
                <w:rFonts w:asciiTheme="majorHAnsi" w:eastAsia="Times New Roman" w:hAnsiTheme="majorHAnsi" w:cstheme="majorHAnsi"/>
              </w:rPr>
            </w:pPr>
          </w:p>
          <w:p w14:paraId="667BAC46" w14:textId="77777777" w:rsidR="00B40D61" w:rsidRPr="00212E09" w:rsidRDefault="00B40D61" w:rsidP="00954B58">
            <w:pPr>
              <w:rPr>
                <w:rFonts w:asciiTheme="majorHAnsi" w:eastAsia="Times New Roman" w:hAnsiTheme="majorHAnsi" w:cstheme="majorHAnsi"/>
              </w:rPr>
            </w:pPr>
          </w:p>
        </w:tc>
      </w:tr>
      <w:tr w:rsidR="00212E09" w:rsidRPr="00212E09" w14:paraId="5C041D2A" w14:textId="77777777" w:rsidTr="0079309A">
        <w:tc>
          <w:tcPr>
            <w:tcW w:w="2047" w:type="dxa"/>
            <w:shd w:val="clear" w:color="auto" w:fill="auto"/>
          </w:tcPr>
          <w:p w14:paraId="078296D7" w14:textId="77777777" w:rsidR="00B40D61" w:rsidRPr="00212E09"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212E09" w:rsidRDefault="00B40D61" w:rsidP="00954B58">
            <w:pPr>
              <w:jc w:val="both"/>
              <w:rPr>
                <w:rFonts w:asciiTheme="majorHAnsi" w:eastAsia="Times New Roman" w:hAnsiTheme="majorHAnsi" w:cstheme="majorHAnsi"/>
              </w:rPr>
            </w:pPr>
          </w:p>
        </w:tc>
      </w:tr>
    </w:tbl>
    <w:p w14:paraId="24DFB764" w14:textId="77777777" w:rsidR="00B40D61" w:rsidRPr="00212E09" w:rsidRDefault="00B40D61" w:rsidP="00954B58">
      <w:pPr>
        <w:jc w:val="both"/>
        <w:rPr>
          <w:rFonts w:asciiTheme="majorHAnsi" w:hAnsiTheme="majorHAnsi" w:cstheme="majorHAnsi"/>
          <w:snapToGrid w:val="0"/>
          <w:lang w:eastAsia="en-US"/>
        </w:rPr>
      </w:pPr>
      <w:r w:rsidRPr="00212E09">
        <w:rPr>
          <w:rFonts w:asciiTheme="majorHAnsi" w:eastAsia="Times New Roman" w:hAnsiTheme="majorHAnsi" w:cstheme="majorHAnsi"/>
          <w:b/>
        </w:rPr>
        <w:t xml:space="preserve">Ponudnik je nosilec tihe družbe (ustrezno označiti):   </w:t>
      </w: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rPr>
            <w:t>☐</w:t>
          </w:r>
        </w:sdtContent>
      </w:sdt>
      <w:r w:rsidRPr="00212E09">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rPr>
            <w:t>☐</w:t>
          </w:r>
        </w:sdtContent>
      </w:sdt>
      <w:r w:rsidRPr="00212E09">
        <w:rPr>
          <w:rFonts w:asciiTheme="majorHAnsi" w:eastAsia="Times New Roman" w:hAnsiTheme="majorHAnsi" w:cstheme="majorHAnsi"/>
        </w:rPr>
        <w:t xml:space="preserve"> </w:t>
      </w:r>
    </w:p>
    <w:p w14:paraId="358B36B8" w14:textId="77777777" w:rsidR="00B40D61" w:rsidRPr="00212E09" w:rsidRDefault="00B40D61" w:rsidP="00954B58">
      <w:pPr>
        <w:tabs>
          <w:tab w:val="num" w:pos="360"/>
        </w:tabs>
        <w:rPr>
          <w:rFonts w:asciiTheme="majorHAnsi" w:hAnsiTheme="majorHAnsi" w:cstheme="majorHAnsi"/>
          <w:lang w:eastAsia="en-US"/>
        </w:rPr>
      </w:pPr>
      <w:r w:rsidRPr="00212E09">
        <w:rPr>
          <w:rFonts w:asciiTheme="majorHAnsi" w:eastAsia="Times New Roman" w:hAnsiTheme="majorHAnsi" w:cstheme="majorHAnsi"/>
          <w:b/>
        </w:rPr>
        <w:t xml:space="preserve"> </w:t>
      </w:r>
    </w:p>
    <w:p w14:paraId="38BEFDF2"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212E09" w:rsidRDefault="00B40D61" w:rsidP="00954B58">
      <w:pPr>
        <w:jc w:val="both"/>
        <w:rPr>
          <w:rFonts w:asciiTheme="majorHAnsi" w:eastAsia="Times New Roman" w:hAnsiTheme="majorHAnsi" w:cstheme="majorHAnsi"/>
          <w:b/>
        </w:rPr>
      </w:pPr>
    </w:p>
    <w:p w14:paraId="1785D1DE" w14:textId="77777777" w:rsidR="00B40D61" w:rsidRPr="00212E09"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212E09" w:rsidRPr="00212E09" w14:paraId="3D0130F7" w14:textId="77777777" w:rsidTr="0079309A">
        <w:trPr>
          <w:trHeight w:val="1173"/>
        </w:trPr>
        <w:tc>
          <w:tcPr>
            <w:tcW w:w="383" w:type="dxa"/>
            <w:shd w:val="clear" w:color="auto" w:fill="auto"/>
          </w:tcPr>
          <w:p w14:paraId="03D0E68D" w14:textId="77777777" w:rsidR="00B40D61" w:rsidRPr="00212E09"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Firma, matična in davčna št. pravne osebe</w:t>
            </w:r>
          </w:p>
          <w:p w14:paraId="501AEEEC"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344CA915"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Sedež pravne osebe</w:t>
            </w:r>
          </w:p>
          <w:p w14:paraId="0B827206" w14:textId="77777777" w:rsidR="00B40D61" w:rsidRPr="00212E09" w:rsidRDefault="00B40D61" w:rsidP="00954B58">
            <w:pPr>
              <w:jc w:val="center"/>
              <w:rPr>
                <w:rFonts w:asciiTheme="majorHAnsi" w:eastAsia="Times New Roman" w:hAnsiTheme="majorHAnsi" w:cstheme="majorHAnsi"/>
                <w:b/>
              </w:rPr>
            </w:pPr>
          </w:p>
          <w:p w14:paraId="265D1664"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5C30B55F" w14:textId="77777777" w:rsidR="00B40D61" w:rsidRPr="00212E09" w:rsidRDefault="00B40D61" w:rsidP="00954B58">
            <w:pPr>
              <w:jc w:val="center"/>
              <w:rPr>
                <w:rFonts w:asciiTheme="majorHAnsi" w:eastAsia="Times New Roman" w:hAnsiTheme="majorHAnsi" w:cstheme="majorHAnsi"/>
              </w:rPr>
            </w:pPr>
          </w:p>
          <w:p w14:paraId="53AADC72"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Lastniški delež v %</w:t>
            </w:r>
          </w:p>
          <w:p w14:paraId="60CF351A"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08350E26"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212E09" w:rsidRDefault="00B40D61" w:rsidP="00954B58">
            <w:pPr>
              <w:rPr>
                <w:rFonts w:asciiTheme="majorHAnsi" w:eastAsia="Times New Roman" w:hAnsiTheme="majorHAnsi" w:cstheme="majorHAnsi"/>
                <w:b/>
              </w:rPr>
            </w:pPr>
            <w:r w:rsidRPr="00212E09">
              <w:rPr>
                <w:rFonts w:asciiTheme="majorHAnsi" w:eastAsia="Times New Roman" w:hAnsiTheme="majorHAnsi" w:cstheme="majorHAnsi"/>
                <w:b/>
              </w:rPr>
              <w:t>Tihi družbenik</w:t>
            </w:r>
            <w:r w:rsidRPr="00212E09">
              <w:rPr>
                <w:rFonts w:asciiTheme="majorHAnsi" w:eastAsia="Times New Roman" w:hAnsiTheme="majorHAnsi" w:cstheme="majorHAnsi"/>
                <w:vertAlign w:val="superscript"/>
              </w:rPr>
              <w:footnoteReference w:id="3"/>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 xml:space="preserve"> </w:t>
            </w:r>
            <w:r w:rsidRPr="00212E09">
              <w:rPr>
                <w:rFonts w:asciiTheme="majorHAnsi" w:eastAsia="Times New Roman" w:hAnsiTheme="majorHAnsi" w:cstheme="majorHAnsi"/>
              </w:rPr>
              <w:t>(ustrezno označiti) – če DA, potem navesti nosilca tihe družbe</w:t>
            </w:r>
          </w:p>
        </w:tc>
      </w:tr>
      <w:tr w:rsidR="00212E09" w:rsidRPr="00212E09" w14:paraId="139C1386" w14:textId="77777777" w:rsidTr="0079309A">
        <w:trPr>
          <w:trHeight w:val="1173"/>
        </w:trPr>
        <w:tc>
          <w:tcPr>
            <w:tcW w:w="383" w:type="dxa"/>
            <w:shd w:val="clear" w:color="auto" w:fill="auto"/>
          </w:tcPr>
          <w:p w14:paraId="71C03AA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1.</w:t>
            </w:r>
          </w:p>
        </w:tc>
        <w:tc>
          <w:tcPr>
            <w:tcW w:w="2765" w:type="dxa"/>
            <w:shd w:val="clear" w:color="auto" w:fill="auto"/>
          </w:tcPr>
          <w:p w14:paraId="76984C4C"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0CC2B0A" w14:textId="77777777" w:rsidR="00B40D61" w:rsidRPr="00212E09" w:rsidRDefault="00B40D61" w:rsidP="00954B58">
            <w:pPr>
              <w:jc w:val="both"/>
              <w:rPr>
                <w:rFonts w:asciiTheme="majorHAnsi" w:eastAsia="Times New Roman" w:hAnsiTheme="majorHAnsi" w:cstheme="majorHAnsi"/>
                <w:b/>
              </w:rPr>
            </w:pPr>
          </w:p>
        </w:tc>
      </w:tr>
      <w:tr w:rsidR="00212E09" w:rsidRPr="00212E09" w14:paraId="0E03BF93" w14:textId="77777777" w:rsidTr="0079309A">
        <w:trPr>
          <w:trHeight w:val="1173"/>
        </w:trPr>
        <w:tc>
          <w:tcPr>
            <w:tcW w:w="383" w:type="dxa"/>
            <w:shd w:val="clear" w:color="auto" w:fill="auto"/>
          </w:tcPr>
          <w:p w14:paraId="65A5BCF1"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2.</w:t>
            </w:r>
          </w:p>
        </w:tc>
        <w:tc>
          <w:tcPr>
            <w:tcW w:w="2765" w:type="dxa"/>
            <w:shd w:val="clear" w:color="auto" w:fill="auto"/>
          </w:tcPr>
          <w:p w14:paraId="224E4B69"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31093D2" w14:textId="77777777" w:rsidR="00B40D61" w:rsidRPr="00212E09" w:rsidRDefault="00B40D61" w:rsidP="00954B58">
            <w:pPr>
              <w:jc w:val="both"/>
              <w:rPr>
                <w:rFonts w:asciiTheme="majorHAnsi" w:eastAsia="Times New Roman" w:hAnsiTheme="majorHAnsi" w:cstheme="majorHAnsi"/>
                <w:b/>
              </w:rPr>
            </w:pPr>
          </w:p>
        </w:tc>
      </w:tr>
      <w:tr w:rsidR="00212E09" w:rsidRPr="00212E09" w14:paraId="6D443CCA" w14:textId="77777777" w:rsidTr="0079309A">
        <w:trPr>
          <w:trHeight w:val="1173"/>
        </w:trPr>
        <w:tc>
          <w:tcPr>
            <w:tcW w:w="383" w:type="dxa"/>
            <w:shd w:val="clear" w:color="auto" w:fill="auto"/>
          </w:tcPr>
          <w:p w14:paraId="40D92D8A"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3.</w:t>
            </w:r>
          </w:p>
        </w:tc>
        <w:tc>
          <w:tcPr>
            <w:tcW w:w="2765" w:type="dxa"/>
            <w:shd w:val="clear" w:color="auto" w:fill="auto"/>
          </w:tcPr>
          <w:p w14:paraId="66B4D761"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3B879C0" w14:textId="77777777" w:rsidR="00B40D61" w:rsidRPr="00212E09" w:rsidRDefault="00B40D61" w:rsidP="00954B58">
            <w:pPr>
              <w:jc w:val="both"/>
              <w:rPr>
                <w:rFonts w:asciiTheme="majorHAnsi" w:eastAsia="Times New Roman" w:hAnsiTheme="majorHAnsi" w:cstheme="majorHAnsi"/>
                <w:b/>
              </w:rPr>
            </w:pPr>
          </w:p>
          <w:p w14:paraId="3723A380" w14:textId="77777777" w:rsidR="00B40D61" w:rsidRPr="00212E09" w:rsidRDefault="00B40D61" w:rsidP="00954B58">
            <w:pPr>
              <w:jc w:val="both"/>
              <w:rPr>
                <w:rFonts w:asciiTheme="majorHAnsi" w:eastAsia="Times New Roman" w:hAnsiTheme="majorHAnsi" w:cstheme="majorHAnsi"/>
                <w:b/>
              </w:rPr>
            </w:pPr>
          </w:p>
        </w:tc>
      </w:tr>
      <w:tr w:rsidR="00212E09" w:rsidRPr="00212E09" w14:paraId="55B6BFEB" w14:textId="77777777" w:rsidTr="0079309A">
        <w:trPr>
          <w:trHeight w:val="1173"/>
        </w:trPr>
        <w:tc>
          <w:tcPr>
            <w:tcW w:w="383" w:type="dxa"/>
            <w:shd w:val="clear" w:color="auto" w:fill="auto"/>
          </w:tcPr>
          <w:p w14:paraId="6DDD02A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4.</w:t>
            </w:r>
          </w:p>
        </w:tc>
        <w:tc>
          <w:tcPr>
            <w:tcW w:w="2765" w:type="dxa"/>
            <w:shd w:val="clear" w:color="auto" w:fill="auto"/>
          </w:tcPr>
          <w:p w14:paraId="52BC72E6"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31B1B2B2" w14:textId="77777777" w:rsidR="00B40D61" w:rsidRPr="00212E09" w:rsidRDefault="00B40D61" w:rsidP="00954B58">
            <w:pPr>
              <w:jc w:val="both"/>
              <w:rPr>
                <w:rFonts w:asciiTheme="majorHAnsi" w:eastAsia="Times New Roman" w:hAnsiTheme="majorHAnsi" w:cstheme="majorHAnsi"/>
                <w:b/>
              </w:rPr>
            </w:pPr>
          </w:p>
          <w:p w14:paraId="09211888" w14:textId="77777777" w:rsidR="00B40D61" w:rsidRPr="00212E09" w:rsidRDefault="00B40D61" w:rsidP="00954B58">
            <w:pPr>
              <w:jc w:val="both"/>
              <w:rPr>
                <w:rFonts w:asciiTheme="majorHAnsi" w:eastAsia="Times New Roman" w:hAnsiTheme="majorHAnsi" w:cstheme="majorHAnsi"/>
                <w:b/>
              </w:rPr>
            </w:pPr>
          </w:p>
        </w:tc>
      </w:tr>
    </w:tbl>
    <w:p w14:paraId="5EED8225" w14:textId="77777777" w:rsidR="00B40D61" w:rsidRPr="00212E09" w:rsidRDefault="00B40D61" w:rsidP="00954B58">
      <w:pPr>
        <w:jc w:val="both"/>
        <w:rPr>
          <w:rFonts w:asciiTheme="majorHAnsi" w:eastAsia="Times New Roman" w:hAnsiTheme="majorHAnsi" w:cstheme="majorHAnsi"/>
          <w:i/>
        </w:rPr>
      </w:pPr>
    </w:p>
    <w:p w14:paraId="58A6B53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212E09" w:rsidRDefault="00B40D61" w:rsidP="00954B58">
      <w:pPr>
        <w:jc w:val="both"/>
        <w:rPr>
          <w:rFonts w:asciiTheme="majorHAnsi" w:eastAsia="Times New Roman" w:hAnsiTheme="majorHAnsi" w:cstheme="majorHAnsi"/>
        </w:rPr>
      </w:pPr>
    </w:p>
    <w:p w14:paraId="698EF65E"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b/>
        </w:rPr>
        <w:t>PODATKI O DRUŽBAH, za katere se po določbah zakona, ki ureja gospodarske družbe, šteje, da so povezane s ponudnikom</w:t>
      </w:r>
      <w:r w:rsidRPr="00212E09">
        <w:rPr>
          <w:rFonts w:asciiTheme="majorHAnsi" w:eastAsia="Times New Roman" w:hAnsiTheme="majorHAnsi" w:cstheme="majorHAnsi"/>
          <w:vertAlign w:val="superscript"/>
        </w:rPr>
        <w:footnoteReference w:id="4"/>
      </w:r>
      <w:r w:rsidRPr="00212E09">
        <w:rPr>
          <w:rFonts w:asciiTheme="majorHAnsi" w:eastAsia="Times New Roman" w:hAnsiTheme="majorHAnsi" w:cstheme="majorHAnsi"/>
        </w:rPr>
        <w:t xml:space="preserve"> </w:t>
      </w:r>
    </w:p>
    <w:p w14:paraId="2C8E636B" w14:textId="77777777" w:rsidR="00B40D61" w:rsidRPr="00212E09"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212E09" w:rsidRPr="00212E09" w14:paraId="1FB640A8" w14:textId="77777777" w:rsidTr="0079309A">
        <w:tc>
          <w:tcPr>
            <w:tcW w:w="425" w:type="dxa"/>
            <w:shd w:val="clear" w:color="auto" w:fill="auto"/>
          </w:tcPr>
          <w:p w14:paraId="6D88CF98" w14:textId="77777777" w:rsidR="00B40D61" w:rsidRPr="00212E09"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Razmerje v skladu s 527. členom ZGD-1</w:t>
            </w:r>
          </w:p>
        </w:tc>
      </w:tr>
      <w:tr w:rsidR="00212E09" w:rsidRPr="00212E09" w14:paraId="457B459F" w14:textId="77777777" w:rsidTr="0079309A">
        <w:trPr>
          <w:trHeight w:val="1073"/>
        </w:trPr>
        <w:tc>
          <w:tcPr>
            <w:tcW w:w="425" w:type="dxa"/>
            <w:shd w:val="clear" w:color="auto" w:fill="auto"/>
          </w:tcPr>
          <w:p w14:paraId="2DDB1D5D"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212E09" w:rsidRDefault="00B40D61" w:rsidP="00954B58">
            <w:pPr>
              <w:jc w:val="both"/>
              <w:rPr>
                <w:rFonts w:asciiTheme="majorHAnsi" w:eastAsia="Times New Roman" w:hAnsiTheme="majorHAnsi" w:cstheme="majorHAnsi"/>
                <w:b/>
              </w:rPr>
            </w:pPr>
          </w:p>
        </w:tc>
      </w:tr>
      <w:tr w:rsidR="00212E09" w:rsidRPr="00212E09" w14:paraId="7E5F975F" w14:textId="77777777" w:rsidTr="0079309A">
        <w:trPr>
          <w:trHeight w:val="975"/>
        </w:trPr>
        <w:tc>
          <w:tcPr>
            <w:tcW w:w="425" w:type="dxa"/>
            <w:shd w:val="clear" w:color="auto" w:fill="auto"/>
          </w:tcPr>
          <w:p w14:paraId="252AD156"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2.</w:t>
            </w:r>
          </w:p>
        </w:tc>
        <w:tc>
          <w:tcPr>
            <w:tcW w:w="4962" w:type="dxa"/>
            <w:shd w:val="clear" w:color="auto" w:fill="auto"/>
          </w:tcPr>
          <w:p w14:paraId="76AD8B48"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212E09" w:rsidRDefault="00B40D61" w:rsidP="00954B58">
            <w:pPr>
              <w:jc w:val="both"/>
              <w:rPr>
                <w:rFonts w:asciiTheme="majorHAnsi" w:eastAsia="Times New Roman" w:hAnsiTheme="majorHAnsi" w:cstheme="majorHAnsi"/>
                <w:b/>
              </w:rPr>
            </w:pPr>
          </w:p>
        </w:tc>
      </w:tr>
      <w:tr w:rsidR="00212E09" w:rsidRPr="00212E09" w14:paraId="53C5C66D" w14:textId="77777777" w:rsidTr="0079309A">
        <w:trPr>
          <w:trHeight w:val="989"/>
        </w:trPr>
        <w:tc>
          <w:tcPr>
            <w:tcW w:w="425" w:type="dxa"/>
            <w:shd w:val="clear" w:color="auto" w:fill="auto"/>
          </w:tcPr>
          <w:p w14:paraId="343F129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3.</w:t>
            </w:r>
          </w:p>
        </w:tc>
        <w:tc>
          <w:tcPr>
            <w:tcW w:w="4962" w:type="dxa"/>
            <w:shd w:val="clear" w:color="auto" w:fill="auto"/>
          </w:tcPr>
          <w:p w14:paraId="72BA2205"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212E09" w:rsidRDefault="00B40D61" w:rsidP="00954B58">
            <w:pPr>
              <w:jc w:val="both"/>
              <w:rPr>
                <w:rFonts w:asciiTheme="majorHAnsi" w:eastAsia="Times New Roman" w:hAnsiTheme="majorHAnsi" w:cstheme="majorHAnsi"/>
                <w:b/>
              </w:rPr>
            </w:pPr>
          </w:p>
        </w:tc>
      </w:tr>
    </w:tbl>
    <w:p w14:paraId="655A26F3" w14:textId="77777777" w:rsidR="00B40D61" w:rsidRPr="00212E09" w:rsidRDefault="00B40D61" w:rsidP="00954B58">
      <w:pPr>
        <w:jc w:val="both"/>
        <w:rPr>
          <w:rFonts w:asciiTheme="majorHAnsi" w:eastAsia="Times New Roman" w:hAnsiTheme="majorHAnsi" w:cstheme="majorHAnsi"/>
          <w:i/>
        </w:rPr>
      </w:pPr>
      <w:r w:rsidRPr="00212E09">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212E09" w:rsidRDefault="00B40D61" w:rsidP="00954B58">
      <w:pPr>
        <w:jc w:val="both"/>
        <w:rPr>
          <w:rFonts w:asciiTheme="majorHAnsi" w:eastAsia="Times New Roman" w:hAnsiTheme="majorHAnsi" w:cstheme="majorHAnsi"/>
          <w:b/>
        </w:rPr>
      </w:pPr>
    </w:p>
    <w:p w14:paraId="4CCFE1ED"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Izjavljam, da sem kot fizične osebe – udeležence v lastništvu ponudnika navedel:</w:t>
      </w:r>
    </w:p>
    <w:p w14:paraId="5E1B188A"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212E09" w:rsidRDefault="00B40D61" w:rsidP="00954B58">
      <w:pPr>
        <w:jc w:val="both"/>
        <w:rPr>
          <w:rFonts w:asciiTheme="majorHAnsi" w:eastAsia="Times New Roman" w:hAnsiTheme="majorHAnsi" w:cstheme="majorHAnsi"/>
        </w:rPr>
      </w:pPr>
    </w:p>
    <w:p w14:paraId="64063BC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212E09" w:rsidRDefault="00B40D61" w:rsidP="00954B58">
      <w:pPr>
        <w:jc w:val="both"/>
        <w:rPr>
          <w:rFonts w:asciiTheme="majorHAnsi" w:eastAsia="Times New Roman" w:hAnsiTheme="majorHAnsi" w:cstheme="majorHAnsi"/>
        </w:rPr>
      </w:pPr>
    </w:p>
    <w:p w14:paraId="1693C830"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212E09" w:rsidRDefault="00636868" w:rsidP="00954B58">
      <w:pPr>
        <w:jc w:val="both"/>
        <w:rPr>
          <w:rFonts w:asciiTheme="majorHAnsi" w:eastAsia="Times New Roman" w:hAnsiTheme="majorHAnsi" w:cstheme="majorHAnsi"/>
        </w:rPr>
      </w:pPr>
    </w:p>
    <w:p w14:paraId="7583D58D" w14:textId="77777777" w:rsidR="00CE06CC" w:rsidRPr="00212E09" w:rsidRDefault="00B40D61" w:rsidP="00954B58">
      <w:pPr>
        <w:rPr>
          <w:rFonts w:asciiTheme="majorHAnsi" w:hAnsiTheme="majorHAnsi" w:cstheme="majorHAnsi"/>
        </w:rPr>
      </w:pPr>
      <w:r w:rsidRPr="00212E09">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212E09" w:rsidRPr="00212E09" w14:paraId="12C18A35" w14:textId="77777777" w:rsidTr="00537A08">
        <w:trPr>
          <w:trHeight w:val="737"/>
        </w:trPr>
        <w:tc>
          <w:tcPr>
            <w:tcW w:w="2162" w:type="dxa"/>
          </w:tcPr>
          <w:p w14:paraId="5DA47BD4"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KRAJ</w:t>
            </w:r>
          </w:p>
          <w:p w14:paraId="0A2F6CBB" w14:textId="77777777" w:rsidR="00CE06CC" w:rsidRPr="00212E09" w:rsidRDefault="00CE06CC" w:rsidP="00954B58">
            <w:pPr>
              <w:rPr>
                <w:rFonts w:asciiTheme="majorHAnsi" w:hAnsiTheme="majorHAnsi" w:cstheme="majorHAnsi"/>
              </w:rPr>
            </w:pPr>
          </w:p>
        </w:tc>
        <w:tc>
          <w:tcPr>
            <w:tcW w:w="2410" w:type="dxa"/>
            <w:vMerge w:val="restart"/>
          </w:tcPr>
          <w:p w14:paraId="586AE6F2"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182AC7C7"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GOSPODARSKI SUBJEKT</w:t>
            </w:r>
          </w:p>
          <w:p w14:paraId="3C3EEC6B"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55009784"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 xml:space="preserve"> in podpis</w:t>
            </w:r>
          </w:p>
        </w:tc>
      </w:tr>
      <w:tr w:rsidR="00212E09" w:rsidRPr="00212E09" w14:paraId="72D7747A" w14:textId="77777777" w:rsidTr="00537A08">
        <w:trPr>
          <w:trHeight w:val="737"/>
        </w:trPr>
        <w:tc>
          <w:tcPr>
            <w:tcW w:w="2162" w:type="dxa"/>
          </w:tcPr>
          <w:p w14:paraId="25DFD245"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169271B1" w14:textId="77777777" w:rsidR="00CE06CC" w:rsidRPr="00212E09"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212E09" w:rsidRDefault="00CE06CC" w:rsidP="00954B58">
            <w:pPr>
              <w:rPr>
                <w:rFonts w:asciiTheme="majorHAnsi" w:hAnsiTheme="majorHAnsi" w:cstheme="majorHAnsi"/>
              </w:rPr>
            </w:pPr>
          </w:p>
        </w:tc>
      </w:tr>
      <w:bookmarkEnd w:id="41"/>
      <w:bookmarkEnd w:id="42"/>
      <w:bookmarkEnd w:id="43"/>
    </w:tbl>
    <w:p w14:paraId="4E9C5931" w14:textId="16F8EFE6" w:rsidR="00F31EAF" w:rsidRDefault="00F31EAF" w:rsidP="00954B58">
      <w:pPr>
        <w:rPr>
          <w:rFonts w:asciiTheme="majorHAnsi" w:hAnsiTheme="majorHAnsi" w:cstheme="majorHAnsi"/>
        </w:rPr>
      </w:pPr>
    </w:p>
    <w:p w14:paraId="34678B3D" w14:textId="77777777" w:rsidR="00536B15" w:rsidRDefault="00536B15" w:rsidP="00954B58">
      <w:pPr>
        <w:rPr>
          <w:rFonts w:asciiTheme="majorHAnsi" w:hAnsiTheme="majorHAnsi" w:cstheme="majorHAnsi"/>
        </w:rPr>
      </w:pPr>
    </w:p>
    <w:p w14:paraId="009EE8C9" w14:textId="77777777" w:rsidR="00536B15" w:rsidRDefault="00536B15" w:rsidP="00954B58">
      <w:pPr>
        <w:rPr>
          <w:rFonts w:asciiTheme="majorHAnsi" w:hAnsiTheme="majorHAnsi" w:cstheme="majorHAnsi"/>
        </w:rPr>
      </w:pPr>
    </w:p>
    <w:p w14:paraId="13AE709D" w14:textId="6FD30098" w:rsidR="00536B15" w:rsidRPr="001976ED" w:rsidRDefault="00536B15" w:rsidP="00954B58">
      <w:pPr>
        <w:rPr>
          <w:rFonts w:asciiTheme="majorHAnsi" w:hAnsiTheme="majorHAnsi" w:cstheme="majorHAnsi"/>
          <w:b/>
          <w:bCs/>
          <w:i/>
          <w:iCs/>
          <w:sz w:val="24"/>
          <w:szCs w:val="28"/>
          <w:u w:val="single"/>
        </w:rPr>
      </w:pPr>
    </w:p>
    <w:sectPr w:rsidR="00536B15" w:rsidRPr="001976ED" w:rsidSect="007026E4">
      <w:headerReference w:type="default" r:id="rId11"/>
      <w:footerReference w:type="default" r:id="rId12"/>
      <w:headerReference w:type="first" r:id="rId13"/>
      <w:footerReference w:type="first" r:id="rId14"/>
      <w:pgSz w:w="11906" w:h="16838" w:code="9"/>
      <w:pgMar w:top="1418" w:right="1418" w:bottom="1418" w:left="1418" w:header="709" w:footer="4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402C2" w14:textId="77777777" w:rsidR="00E77F29" w:rsidRDefault="00E77F29">
      <w:r>
        <w:separator/>
      </w:r>
    </w:p>
  </w:endnote>
  <w:endnote w:type="continuationSeparator" w:id="0">
    <w:p w14:paraId="601475CB" w14:textId="77777777" w:rsidR="00E77F29" w:rsidRDefault="00E7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F31E" w14:textId="77777777" w:rsidR="00E77F29" w:rsidRPr="00851C1A" w:rsidRDefault="00E77F29" w:rsidP="00851C1A">
    <w:pPr>
      <w:jc w:val="center"/>
      <w:rPr>
        <w:rFonts w:ascii="Open Sans" w:hAnsi="Open Sans" w:cs="Open Sans"/>
        <w:i/>
        <w:iCs/>
        <w:sz w:val="16"/>
        <w:szCs w:val="16"/>
      </w:rPr>
    </w:pPr>
    <w:r w:rsidRPr="00851C1A">
      <w:rPr>
        <w:rFonts w:ascii="Open Sans" w:hAnsi="Open Sans" w:cs="Open Sans"/>
        <w:i/>
        <w:iCs/>
        <w:sz w:val="16"/>
        <w:szCs w:val="16"/>
      </w:rPr>
      <w:t xml:space="preserve">Projekt ROMROM financira Evropska unija iz Sklada za male projekte GO! 2025 programa </w:t>
    </w:r>
    <w:proofErr w:type="spellStart"/>
    <w:r w:rsidRPr="00851C1A">
      <w:rPr>
        <w:rFonts w:ascii="Open Sans" w:hAnsi="Open Sans" w:cs="Open Sans"/>
        <w:i/>
        <w:iCs/>
        <w:sz w:val="16"/>
        <w:szCs w:val="16"/>
      </w:rPr>
      <w:t>Interreg</w:t>
    </w:r>
    <w:proofErr w:type="spellEnd"/>
    <w:r w:rsidRPr="00851C1A">
      <w:rPr>
        <w:rFonts w:ascii="Open Sans" w:hAnsi="Open Sans" w:cs="Open Sans"/>
        <w:i/>
        <w:iCs/>
        <w:sz w:val="16"/>
        <w:szCs w:val="16"/>
      </w:rPr>
      <w:t xml:space="preserve"> VI-A Italija-Slovenija 2021-2027, ki ga upravlja EZTS GO.</w:t>
    </w:r>
  </w:p>
  <w:p w14:paraId="5164B16B" w14:textId="77777777" w:rsidR="00E77F29" w:rsidRPr="00851C1A" w:rsidRDefault="00E77F29" w:rsidP="00851C1A">
    <w:pPr>
      <w:jc w:val="center"/>
      <w:rPr>
        <w:rFonts w:ascii="Open Sans" w:hAnsi="Open Sans" w:cs="Open Sans"/>
        <w:sz w:val="16"/>
        <w:szCs w:val="16"/>
      </w:rPr>
    </w:pPr>
    <w:r w:rsidRPr="00851C1A">
      <w:rPr>
        <w:rFonts w:ascii="Open Sans" w:hAnsi="Open Sans" w:cs="Open Sans"/>
        <w:i/>
        <w:iCs/>
        <w:sz w:val="16"/>
        <w:szCs w:val="16"/>
      </w:rPr>
      <w:t xml:space="preserve">Il </w:t>
    </w:r>
    <w:proofErr w:type="spellStart"/>
    <w:r w:rsidRPr="00851C1A">
      <w:rPr>
        <w:rFonts w:ascii="Open Sans" w:hAnsi="Open Sans" w:cs="Open Sans"/>
        <w:i/>
        <w:iCs/>
        <w:sz w:val="16"/>
        <w:szCs w:val="16"/>
      </w:rPr>
      <w:t>progetto</w:t>
    </w:r>
    <w:proofErr w:type="spellEnd"/>
    <w:r w:rsidRPr="00851C1A">
      <w:rPr>
        <w:rFonts w:ascii="Open Sans" w:hAnsi="Open Sans" w:cs="Open Sans"/>
        <w:i/>
        <w:iCs/>
        <w:sz w:val="16"/>
        <w:szCs w:val="16"/>
      </w:rPr>
      <w:t xml:space="preserve"> ROMROM è </w:t>
    </w:r>
    <w:proofErr w:type="spellStart"/>
    <w:r w:rsidRPr="00851C1A">
      <w:rPr>
        <w:rFonts w:ascii="Open Sans" w:hAnsi="Open Sans" w:cs="Open Sans"/>
        <w:i/>
        <w:iCs/>
        <w:sz w:val="16"/>
        <w:szCs w:val="16"/>
      </w:rPr>
      <w:t>finanziato</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dall’Unione</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europea</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nell’ambito</w:t>
    </w:r>
    <w:proofErr w:type="spellEnd"/>
    <w:r w:rsidRPr="00851C1A">
      <w:rPr>
        <w:rFonts w:ascii="Open Sans" w:hAnsi="Open Sans" w:cs="Open Sans"/>
        <w:i/>
        <w:iCs/>
        <w:sz w:val="16"/>
        <w:szCs w:val="16"/>
      </w:rPr>
      <w:t xml:space="preserve"> del Fondo per </w:t>
    </w:r>
    <w:proofErr w:type="spellStart"/>
    <w:r w:rsidRPr="00851C1A">
      <w:rPr>
        <w:rFonts w:ascii="Open Sans" w:hAnsi="Open Sans" w:cs="Open Sans"/>
        <w:i/>
        <w:iCs/>
        <w:sz w:val="16"/>
        <w:szCs w:val="16"/>
      </w:rPr>
      <w:t>piccoli</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progetti</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Small</w:t>
    </w:r>
    <w:proofErr w:type="spellEnd"/>
    <w:r w:rsidRPr="00851C1A">
      <w:rPr>
        <w:rFonts w:ascii="Open Sans" w:hAnsi="Open Sans" w:cs="Open Sans"/>
        <w:i/>
        <w:iCs/>
        <w:sz w:val="16"/>
        <w:szCs w:val="16"/>
      </w:rPr>
      <w:t xml:space="preserve"> Project Fund) GO! 2025 del </w:t>
    </w:r>
    <w:proofErr w:type="spellStart"/>
    <w:r w:rsidRPr="00851C1A">
      <w:rPr>
        <w:rFonts w:ascii="Open Sans" w:hAnsi="Open Sans" w:cs="Open Sans"/>
        <w:i/>
        <w:iCs/>
        <w:sz w:val="16"/>
        <w:szCs w:val="16"/>
      </w:rPr>
      <w:t>Programma</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Interreg</w:t>
    </w:r>
    <w:proofErr w:type="spellEnd"/>
    <w:r w:rsidRPr="00851C1A">
      <w:rPr>
        <w:rFonts w:ascii="Open Sans" w:hAnsi="Open Sans" w:cs="Open Sans"/>
        <w:i/>
        <w:iCs/>
        <w:sz w:val="16"/>
        <w:szCs w:val="16"/>
      </w:rPr>
      <w:t xml:space="preserve"> VI-A </w:t>
    </w:r>
    <w:proofErr w:type="spellStart"/>
    <w:r w:rsidRPr="00851C1A">
      <w:rPr>
        <w:rFonts w:ascii="Open Sans" w:hAnsi="Open Sans" w:cs="Open Sans"/>
        <w:i/>
        <w:iCs/>
        <w:sz w:val="16"/>
        <w:szCs w:val="16"/>
      </w:rPr>
      <w:t>Italia-Slovenia</w:t>
    </w:r>
    <w:proofErr w:type="spellEnd"/>
    <w:r w:rsidRPr="00851C1A">
      <w:rPr>
        <w:rFonts w:ascii="Open Sans" w:hAnsi="Open Sans" w:cs="Open Sans"/>
        <w:i/>
        <w:iCs/>
        <w:sz w:val="16"/>
        <w:szCs w:val="16"/>
      </w:rPr>
      <w:t xml:space="preserve"> 2021-2027,</w:t>
    </w:r>
    <w:r w:rsidRPr="00851C1A">
      <w:rPr>
        <w:rFonts w:ascii="Open Sans" w:hAnsi="Open Sans" w:cs="Open Sans"/>
        <w:sz w:val="16"/>
        <w:szCs w:val="16"/>
      </w:rPr>
      <w:t xml:space="preserve"> </w:t>
    </w:r>
    <w:proofErr w:type="spellStart"/>
    <w:r w:rsidRPr="00851C1A">
      <w:rPr>
        <w:rFonts w:ascii="Open Sans" w:hAnsi="Open Sans" w:cs="Open Sans"/>
        <w:sz w:val="16"/>
        <w:szCs w:val="16"/>
      </w:rPr>
      <w:t>gestito</w:t>
    </w:r>
    <w:proofErr w:type="spellEnd"/>
    <w:r w:rsidRPr="00851C1A">
      <w:rPr>
        <w:rFonts w:ascii="Open Sans" w:hAnsi="Open Sans" w:cs="Open Sans"/>
        <w:sz w:val="16"/>
        <w:szCs w:val="16"/>
      </w:rPr>
      <w:t xml:space="preserve"> dal GECT GO.</w:t>
    </w:r>
  </w:p>
  <w:p w14:paraId="25BE25FC" w14:textId="77777777" w:rsidR="00E77F29" w:rsidRPr="00851C1A" w:rsidRDefault="00E77F29">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2BDFC3C3" w:rsidR="00E77F29" w:rsidRDefault="00E77F29" w:rsidP="00F460ED">
    <w:pPr>
      <w:pStyle w:val="Noga"/>
      <w:jc w:val="right"/>
      <w:rPr>
        <w:lang w:val="sl-SI"/>
      </w:rPr>
    </w:pPr>
  </w:p>
  <w:p w14:paraId="67CFA2BA" w14:textId="77777777" w:rsidR="00E77F29" w:rsidRPr="00851C1A" w:rsidRDefault="00E77F29" w:rsidP="00DA4AB5">
    <w:pPr>
      <w:jc w:val="center"/>
      <w:rPr>
        <w:rFonts w:ascii="Open Sans" w:hAnsi="Open Sans" w:cs="Open Sans"/>
        <w:i/>
        <w:iCs/>
        <w:sz w:val="16"/>
        <w:szCs w:val="16"/>
      </w:rPr>
    </w:pPr>
    <w:r w:rsidRPr="00851C1A">
      <w:rPr>
        <w:rFonts w:ascii="Open Sans" w:hAnsi="Open Sans" w:cs="Open Sans"/>
        <w:i/>
        <w:iCs/>
        <w:sz w:val="16"/>
        <w:szCs w:val="16"/>
      </w:rPr>
      <w:t xml:space="preserve">Projekt ROMROM financira Evropska unija iz Sklada za male projekte GO! 2025 programa </w:t>
    </w:r>
    <w:proofErr w:type="spellStart"/>
    <w:r w:rsidRPr="00851C1A">
      <w:rPr>
        <w:rFonts w:ascii="Open Sans" w:hAnsi="Open Sans" w:cs="Open Sans"/>
        <w:i/>
        <w:iCs/>
        <w:sz w:val="16"/>
        <w:szCs w:val="16"/>
      </w:rPr>
      <w:t>Interreg</w:t>
    </w:r>
    <w:proofErr w:type="spellEnd"/>
    <w:r w:rsidRPr="00851C1A">
      <w:rPr>
        <w:rFonts w:ascii="Open Sans" w:hAnsi="Open Sans" w:cs="Open Sans"/>
        <w:i/>
        <w:iCs/>
        <w:sz w:val="16"/>
        <w:szCs w:val="16"/>
      </w:rPr>
      <w:t xml:space="preserve"> VI-A Italija-Slovenija 2021-2027, ki ga upravlja EZTS GO.</w:t>
    </w:r>
  </w:p>
  <w:p w14:paraId="23A2BA99" w14:textId="77777777" w:rsidR="00E77F29" w:rsidRPr="00851C1A" w:rsidRDefault="00E77F29" w:rsidP="00DA4AB5">
    <w:pPr>
      <w:jc w:val="center"/>
      <w:rPr>
        <w:rFonts w:ascii="Open Sans" w:hAnsi="Open Sans" w:cs="Open Sans"/>
        <w:sz w:val="16"/>
        <w:szCs w:val="16"/>
      </w:rPr>
    </w:pPr>
    <w:r w:rsidRPr="00851C1A">
      <w:rPr>
        <w:rFonts w:ascii="Open Sans" w:hAnsi="Open Sans" w:cs="Open Sans"/>
        <w:i/>
        <w:iCs/>
        <w:sz w:val="16"/>
        <w:szCs w:val="16"/>
      </w:rPr>
      <w:t xml:space="preserve">Il </w:t>
    </w:r>
    <w:proofErr w:type="spellStart"/>
    <w:r w:rsidRPr="00851C1A">
      <w:rPr>
        <w:rFonts w:ascii="Open Sans" w:hAnsi="Open Sans" w:cs="Open Sans"/>
        <w:i/>
        <w:iCs/>
        <w:sz w:val="16"/>
        <w:szCs w:val="16"/>
      </w:rPr>
      <w:t>progetto</w:t>
    </w:r>
    <w:proofErr w:type="spellEnd"/>
    <w:r w:rsidRPr="00851C1A">
      <w:rPr>
        <w:rFonts w:ascii="Open Sans" w:hAnsi="Open Sans" w:cs="Open Sans"/>
        <w:i/>
        <w:iCs/>
        <w:sz w:val="16"/>
        <w:szCs w:val="16"/>
      </w:rPr>
      <w:t xml:space="preserve"> ROMROM è </w:t>
    </w:r>
    <w:proofErr w:type="spellStart"/>
    <w:r w:rsidRPr="00851C1A">
      <w:rPr>
        <w:rFonts w:ascii="Open Sans" w:hAnsi="Open Sans" w:cs="Open Sans"/>
        <w:i/>
        <w:iCs/>
        <w:sz w:val="16"/>
        <w:szCs w:val="16"/>
      </w:rPr>
      <w:t>finanziato</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dall’Unione</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europea</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nell’ambito</w:t>
    </w:r>
    <w:proofErr w:type="spellEnd"/>
    <w:r w:rsidRPr="00851C1A">
      <w:rPr>
        <w:rFonts w:ascii="Open Sans" w:hAnsi="Open Sans" w:cs="Open Sans"/>
        <w:i/>
        <w:iCs/>
        <w:sz w:val="16"/>
        <w:szCs w:val="16"/>
      </w:rPr>
      <w:t xml:space="preserve"> del Fondo per </w:t>
    </w:r>
    <w:proofErr w:type="spellStart"/>
    <w:r w:rsidRPr="00851C1A">
      <w:rPr>
        <w:rFonts w:ascii="Open Sans" w:hAnsi="Open Sans" w:cs="Open Sans"/>
        <w:i/>
        <w:iCs/>
        <w:sz w:val="16"/>
        <w:szCs w:val="16"/>
      </w:rPr>
      <w:t>piccoli</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progetti</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Small</w:t>
    </w:r>
    <w:proofErr w:type="spellEnd"/>
    <w:r w:rsidRPr="00851C1A">
      <w:rPr>
        <w:rFonts w:ascii="Open Sans" w:hAnsi="Open Sans" w:cs="Open Sans"/>
        <w:i/>
        <w:iCs/>
        <w:sz w:val="16"/>
        <w:szCs w:val="16"/>
      </w:rPr>
      <w:t xml:space="preserve"> Project Fund) GO! 2025 del </w:t>
    </w:r>
    <w:proofErr w:type="spellStart"/>
    <w:r w:rsidRPr="00851C1A">
      <w:rPr>
        <w:rFonts w:ascii="Open Sans" w:hAnsi="Open Sans" w:cs="Open Sans"/>
        <w:i/>
        <w:iCs/>
        <w:sz w:val="16"/>
        <w:szCs w:val="16"/>
      </w:rPr>
      <w:t>Programma</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Interreg</w:t>
    </w:r>
    <w:proofErr w:type="spellEnd"/>
    <w:r w:rsidRPr="00851C1A">
      <w:rPr>
        <w:rFonts w:ascii="Open Sans" w:hAnsi="Open Sans" w:cs="Open Sans"/>
        <w:i/>
        <w:iCs/>
        <w:sz w:val="16"/>
        <w:szCs w:val="16"/>
      </w:rPr>
      <w:t xml:space="preserve"> VI-A </w:t>
    </w:r>
    <w:proofErr w:type="spellStart"/>
    <w:r w:rsidRPr="00851C1A">
      <w:rPr>
        <w:rFonts w:ascii="Open Sans" w:hAnsi="Open Sans" w:cs="Open Sans"/>
        <w:i/>
        <w:iCs/>
        <w:sz w:val="16"/>
        <w:szCs w:val="16"/>
      </w:rPr>
      <w:t>Italia-Slovenia</w:t>
    </w:r>
    <w:proofErr w:type="spellEnd"/>
    <w:r w:rsidRPr="00851C1A">
      <w:rPr>
        <w:rFonts w:ascii="Open Sans" w:hAnsi="Open Sans" w:cs="Open Sans"/>
        <w:i/>
        <w:iCs/>
        <w:sz w:val="16"/>
        <w:szCs w:val="16"/>
      </w:rPr>
      <w:t xml:space="preserve"> 2021-2027,</w:t>
    </w:r>
    <w:r w:rsidRPr="00851C1A">
      <w:rPr>
        <w:rFonts w:ascii="Open Sans" w:hAnsi="Open Sans" w:cs="Open Sans"/>
        <w:sz w:val="16"/>
        <w:szCs w:val="16"/>
      </w:rPr>
      <w:t xml:space="preserve"> </w:t>
    </w:r>
    <w:proofErr w:type="spellStart"/>
    <w:r w:rsidRPr="00851C1A">
      <w:rPr>
        <w:rFonts w:ascii="Open Sans" w:hAnsi="Open Sans" w:cs="Open Sans"/>
        <w:sz w:val="16"/>
        <w:szCs w:val="16"/>
      </w:rPr>
      <w:t>gestito</w:t>
    </w:r>
    <w:proofErr w:type="spellEnd"/>
    <w:r w:rsidRPr="00851C1A">
      <w:rPr>
        <w:rFonts w:ascii="Open Sans" w:hAnsi="Open Sans" w:cs="Open Sans"/>
        <w:sz w:val="16"/>
        <w:szCs w:val="16"/>
      </w:rPr>
      <w:t xml:space="preserve"> dal GECT GO.</w:t>
    </w:r>
  </w:p>
  <w:p w14:paraId="15E4063A" w14:textId="77777777" w:rsidR="00E77F29" w:rsidRPr="00B54461" w:rsidRDefault="00E77F29" w:rsidP="0076121E">
    <w:pPr>
      <w:pStyle w:val="Noga"/>
      <w:spacing w:after="240" w:line="276" w:lineRule="auto"/>
      <w:jc w:val="center"/>
      <w:rPr>
        <w:rFonts w:asciiTheme="majorHAnsi" w:hAnsiTheme="majorHAnsi"/>
        <w:sz w:val="16"/>
        <w:szCs w:val="16"/>
        <w:lang w:val="sl-SI"/>
      </w:rPr>
    </w:pPr>
  </w:p>
  <w:p w14:paraId="1CE41048" w14:textId="70F0C8E8" w:rsidR="00E77F29" w:rsidRPr="00B54461" w:rsidRDefault="00E77F2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66FBE" w14:textId="77777777" w:rsidR="008C7782" w:rsidRPr="00851C1A" w:rsidRDefault="008C7782" w:rsidP="008C7782">
    <w:pPr>
      <w:jc w:val="center"/>
      <w:rPr>
        <w:rFonts w:ascii="Open Sans" w:hAnsi="Open Sans" w:cs="Open Sans"/>
        <w:i/>
        <w:iCs/>
        <w:sz w:val="16"/>
        <w:szCs w:val="16"/>
      </w:rPr>
    </w:pPr>
    <w:r w:rsidRPr="00851C1A">
      <w:rPr>
        <w:rFonts w:ascii="Open Sans" w:hAnsi="Open Sans" w:cs="Open Sans"/>
        <w:i/>
        <w:iCs/>
        <w:sz w:val="16"/>
        <w:szCs w:val="16"/>
      </w:rPr>
      <w:t xml:space="preserve">Projekt ROMROM financira Evropska unija iz Sklada za male projekte GO! 2025 programa </w:t>
    </w:r>
    <w:proofErr w:type="spellStart"/>
    <w:r w:rsidRPr="00851C1A">
      <w:rPr>
        <w:rFonts w:ascii="Open Sans" w:hAnsi="Open Sans" w:cs="Open Sans"/>
        <w:i/>
        <w:iCs/>
        <w:sz w:val="16"/>
        <w:szCs w:val="16"/>
      </w:rPr>
      <w:t>Interreg</w:t>
    </w:r>
    <w:proofErr w:type="spellEnd"/>
    <w:r w:rsidRPr="00851C1A">
      <w:rPr>
        <w:rFonts w:ascii="Open Sans" w:hAnsi="Open Sans" w:cs="Open Sans"/>
        <w:i/>
        <w:iCs/>
        <w:sz w:val="16"/>
        <w:szCs w:val="16"/>
      </w:rPr>
      <w:t xml:space="preserve"> VI-A Italija-Slovenija 2021-2027, ki ga upravlja EZTS GO.</w:t>
    </w:r>
  </w:p>
  <w:p w14:paraId="5429B05A" w14:textId="77777777" w:rsidR="008C7782" w:rsidRPr="00851C1A" w:rsidRDefault="008C7782" w:rsidP="008C7782">
    <w:pPr>
      <w:jc w:val="center"/>
      <w:rPr>
        <w:rFonts w:ascii="Open Sans" w:hAnsi="Open Sans" w:cs="Open Sans"/>
        <w:sz w:val="16"/>
        <w:szCs w:val="16"/>
      </w:rPr>
    </w:pPr>
    <w:r w:rsidRPr="00851C1A">
      <w:rPr>
        <w:rFonts w:ascii="Open Sans" w:hAnsi="Open Sans" w:cs="Open Sans"/>
        <w:i/>
        <w:iCs/>
        <w:sz w:val="16"/>
        <w:szCs w:val="16"/>
      </w:rPr>
      <w:t xml:space="preserve">Il </w:t>
    </w:r>
    <w:proofErr w:type="spellStart"/>
    <w:r w:rsidRPr="00851C1A">
      <w:rPr>
        <w:rFonts w:ascii="Open Sans" w:hAnsi="Open Sans" w:cs="Open Sans"/>
        <w:i/>
        <w:iCs/>
        <w:sz w:val="16"/>
        <w:szCs w:val="16"/>
      </w:rPr>
      <w:t>progetto</w:t>
    </w:r>
    <w:proofErr w:type="spellEnd"/>
    <w:r w:rsidRPr="00851C1A">
      <w:rPr>
        <w:rFonts w:ascii="Open Sans" w:hAnsi="Open Sans" w:cs="Open Sans"/>
        <w:i/>
        <w:iCs/>
        <w:sz w:val="16"/>
        <w:szCs w:val="16"/>
      </w:rPr>
      <w:t xml:space="preserve"> ROMROM è </w:t>
    </w:r>
    <w:proofErr w:type="spellStart"/>
    <w:r w:rsidRPr="00851C1A">
      <w:rPr>
        <w:rFonts w:ascii="Open Sans" w:hAnsi="Open Sans" w:cs="Open Sans"/>
        <w:i/>
        <w:iCs/>
        <w:sz w:val="16"/>
        <w:szCs w:val="16"/>
      </w:rPr>
      <w:t>finanziato</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dall’Unione</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europea</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nell’ambito</w:t>
    </w:r>
    <w:proofErr w:type="spellEnd"/>
    <w:r w:rsidRPr="00851C1A">
      <w:rPr>
        <w:rFonts w:ascii="Open Sans" w:hAnsi="Open Sans" w:cs="Open Sans"/>
        <w:i/>
        <w:iCs/>
        <w:sz w:val="16"/>
        <w:szCs w:val="16"/>
      </w:rPr>
      <w:t xml:space="preserve"> del Fondo per </w:t>
    </w:r>
    <w:proofErr w:type="spellStart"/>
    <w:r w:rsidRPr="00851C1A">
      <w:rPr>
        <w:rFonts w:ascii="Open Sans" w:hAnsi="Open Sans" w:cs="Open Sans"/>
        <w:i/>
        <w:iCs/>
        <w:sz w:val="16"/>
        <w:szCs w:val="16"/>
      </w:rPr>
      <w:t>piccoli</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progetti</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Small</w:t>
    </w:r>
    <w:proofErr w:type="spellEnd"/>
    <w:r w:rsidRPr="00851C1A">
      <w:rPr>
        <w:rFonts w:ascii="Open Sans" w:hAnsi="Open Sans" w:cs="Open Sans"/>
        <w:i/>
        <w:iCs/>
        <w:sz w:val="16"/>
        <w:szCs w:val="16"/>
      </w:rPr>
      <w:t xml:space="preserve"> Project Fund) GO! 2025 del </w:t>
    </w:r>
    <w:proofErr w:type="spellStart"/>
    <w:r w:rsidRPr="00851C1A">
      <w:rPr>
        <w:rFonts w:ascii="Open Sans" w:hAnsi="Open Sans" w:cs="Open Sans"/>
        <w:i/>
        <w:iCs/>
        <w:sz w:val="16"/>
        <w:szCs w:val="16"/>
      </w:rPr>
      <w:t>Programma</w:t>
    </w:r>
    <w:proofErr w:type="spellEnd"/>
    <w:r w:rsidRPr="00851C1A">
      <w:rPr>
        <w:rFonts w:ascii="Open Sans" w:hAnsi="Open Sans" w:cs="Open Sans"/>
        <w:i/>
        <w:iCs/>
        <w:sz w:val="16"/>
        <w:szCs w:val="16"/>
      </w:rPr>
      <w:t xml:space="preserve"> </w:t>
    </w:r>
    <w:proofErr w:type="spellStart"/>
    <w:r w:rsidRPr="00851C1A">
      <w:rPr>
        <w:rFonts w:ascii="Open Sans" w:hAnsi="Open Sans" w:cs="Open Sans"/>
        <w:i/>
        <w:iCs/>
        <w:sz w:val="16"/>
        <w:szCs w:val="16"/>
      </w:rPr>
      <w:t>Interreg</w:t>
    </w:r>
    <w:proofErr w:type="spellEnd"/>
    <w:r w:rsidRPr="00851C1A">
      <w:rPr>
        <w:rFonts w:ascii="Open Sans" w:hAnsi="Open Sans" w:cs="Open Sans"/>
        <w:i/>
        <w:iCs/>
        <w:sz w:val="16"/>
        <w:szCs w:val="16"/>
      </w:rPr>
      <w:t xml:space="preserve"> VI-A </w:t>
    </w:r>
    <w:proofErr w:type="spellStart"/>
    <w:r w:rsidRPr="00851C1A">
      <w:rPr>
        <w:rFonts w:ascii="Open Sans" w:hAnsi="Open Sans" w:cs="Open Sans"/>
        <w:i/>
        <w:iCs/>
        <w:sz w:val="16"/>
        <w:szCs w:val="16"/>
      </w:rPr>
      <w:t>Italia-Slovenia</w:t>
    </w:r>
    <w:proofErr w:type="spellEnd"/>
    <w:r w:rsidRPr="00851C1A">
      <w:rPr>
        <w:rFonts w:ascii="Open Sans" w:hAnsi="Open Sans" w:cs="Open Sans"/>
        <w:i/>
        <w:iCs/>
        <w:sz w:val="16"/>
        <w:szCs w:val="16"/>
      </w:rPr>
      <w:t xml:space="preserve"> 2021-2027,</w:t>
    </w:r>
    <w:r w:rsidRPr="00851C1A">
      <w:rPr>
        <w:rFonts w:ascii="Open Sans" w:hAnsi="Open Sans" w:cs="Open Sans"/>
        <w:sz w:val="16"/>
        <w:szCs w:val="16"/>
      </w:rPr>
      <w:t xml:space="preserve"> </w:t>
    </w:r>
    <w:proofErr w:type="spellStart"/>
    <w:r w:rsidRPr="00851C1A">
      <w:rPr>
        <w:rFonts w:ascii="Open Sans" w:hAnsi="Open Sans" w:cs="Open Sans"/>
        <w:sz w:val="16"/>
        <w:szCs w:val="16"/>
      </w:rPr>
      <w:t>gestito</w:t>
    </w:r>
    <w:proofErr w:type="spellEnd"/>
    <w:r w:rsidRPr="00851C1A">
      <w:rPr>
        <w:rFonts w:ascii="Open Sans" w:hAnsi="Open Sans" w:cs="Open Sans"/>
        <w:sz w:val="16"/>
        <w:szCs w:val="16"/>
      </w:rPr>
      <w:t xml:space="preserve"> dal GECT GO.</w:t>
    </w:r>
  </w:p>
  <w:p w14:paraId="0E0FA6A4" w14:textId="4EABB8D2" w:rsidR="00E77F29" w:rsidRPr="00CE4D83" w:rsidRDefault="00E77F29" w:rsidP="008C7782">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5E8B" w14:textId="77777777" w:rsidR="00E77F29" w:rsidRDefault="00E77F29">
      <w:r>
        <w:separator/>
      </w:r>
    </w:p>
  </w:footnote>
  <w:footnote w:type="continuationSeparator" w:id="0">
    <w:p w14:paraId="2765195C" w14:textId="77777777" w:rsidR="00E77F29" w:rsidRDefault="00E77F29">
      <w:r>
        <w:continuationSeparator/>
      </w:r>
    </w:p>
  </w:footnote>
  <w:footnote w:id="1">
    <w:p w14:paraId="51D1C5B0" w14:textId="77777777" w:rsidR="00E77F29" w:rsidRPr="00DF0148" w:rsidRDefault="00E77F2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E77F29" w:rsidRPr="00C972CE" w:rsidRDefault="00E77F2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E77F29" w:rsidRPr="00602D9F" w:rsidRDefault="00E77F2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E77F29" w:rsidRPr="00602D9F" w:rsidRDefault="00E77F2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E77F29" w:rsidRPr="00602D9F" w:rsidRDefault="00E77F2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E77F29" w:rsidRPr="00602D9F" w:rsidRDefault="00E77F2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E77F29" w:rsidRPr="0050796A" w:rsidRDefault="00E77F2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6"/>
      <w:gridCol w:w="3604"/>
    </w:tblGrid>
    <w:tr w:rsidR="00E77F29" w14:paraId="681045D5" w14:textId="77777777" w:rsidTr="00851C1A">
      <w:trPr>
        <w:trHeight w:val="993"/>
      </w:trPr>
      <w:tc>
        <w:tcPr>
          <w:tcW w:w="5466" w:type="dxa"/>
          <w:vMerge w:val="restart"/>
        </w:tcPr>
        <w:p w14:paraId="3CD54DD9" w14:textId="77777777" w:rsidR="00E77F29" w:rsidRDefault="00E77F29" w:rsidP="00851C1A">
          <w:pPr>
            <w:pStyle w:val="Glava"/>
            <w:jc w:val="center"/>
          </w:pPr>
          <w:r>
            <w:rPr>
              <w:noProof/>
            </w:rPr>
            <w:drawing>
              <wp:inline distT="0" distB="0" distL="0" distR="0" wp14:anchorId="3E545A9A" wp14:editId="4524A7F4">
                <wp:extent cx="3331676" cy="1189885"/>
                <wp:effectExtent l="0" t="0" r="2540" b="0"/>
                <wp:docPr id="1223062695" name="Slika 122306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3416330" cy="1220118"/>
                        </a:xfrm>
                        <a:prstGeom prst="rect">
                          <a:avLst/>
                        </a:prstGeom>
                      </pic:spPr>
                    </pic:pic>
                  </a:graphicData>
                </a:graphic>
              </wp:inline>
            </w:drawing>
          </w:r>
        </w:p>
      </w:tc>
      <w:tc>
        <w:tcPr>
          <w:tcW w:w="3606" w:type="dxa"/>
          <w:vAlign w:val="bottom"/>
        </w:tcPr>
        <w:p w14:paraId="5E185F63" w14:textId="77777777" w:rsidR="00E77F29" w:rsidRDefault="00E77F29" w:rsidP="00851C1A">
          <w:pPr>
            <w:pStyle w:val="Glava"/>
            <w:jc w:val="right"/>
          </w:pPr>
          <w:r>
            <w:rPr>
              <w:noProof/>
            </w:rPr>
            <w:drawing>
              <wp:anchor distT="0" distB="0" distL="114300" distR="114300" simplePos="0" relativeHeight="251715584" behindDoc="0" locked="0" layoutInCell="1" allowOverlap="1" wp14:anchorId="2A4C0599" wp14:editId="417F7CC6">
                <wp:simplePos x="0" y="0"/>
                <wp:positionH relativeFrom="column">
                  <wp:posOffset>930910</wp:posOffset>
                </wp:positionH>
                <wp:positionV relativeFrom="paragraph">
                  <wp:posOffset>-255905</wp:posOffset>
                </wp:positionV>
                <wp:extent cx="1289050" cy="393700"/>
                <wp:effectExtent l="0" t="0" r="6350" b="6350"/>
                <wp:wrapNone/>
                <wp:docPr id="665275615" name="Slika 665275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pic:nvPicPr>
                      <pic:blipFill>
                        <a:blip r:embed="rId2">
                          <a:extLst>
                            <a:ext uri="{28A0092B-C50C-407E-A947-70E740481C1C}">
                              <a14:useLocalDpi xmlns:a14="http://schemas.microsoft.com/office/drawing/2010/main" val="0"/>
                            </a:ext>
                          </a:extLst>
                        </a:blip>
                        <a:stretch>
                          <a:fillRect/>
                        </a:stretch>
                      </pic:blipFill>
                      <pic:spPr>
                        <a:xfrm>
                          <a:off x="0" y="0"/>
                          <a:ext cx="1289050" cy="393700"/>
                        </a:xfrm>
                        <a:prstGeom prst="rect">
                          <a:avLst/>
                        </a:prstGeom>
                      </pic:spPr>
                    </pic:pic>
                  </a:graphicData>
                </a:graphic>
                <wp14:sizeRelH relativeFrom="margin">
                  <wp14:pctWidth>0</wp14:pctWidth>
                </wp14:sizeRelH>
                <wp14:sizeRelV relativeFrom="margin">
                  <wp14:pctHeight>0</wp14:pctHeight>
                </wp14:sizeRelV>
              </wp:anchor>
            </w:drawing>
          </w:r>
        </w:p>
      </w:tc>
    </w:tr>
    <w:tr w:rsidR="00E77F29" w14:paraId="53B0BD20" w14:textId="77777777" w:rsidTr="00851C1A">
      <w:trPr>
        <w:trHeight w:val="993"/>
      </w:trPr>
      <w:tc>
        <w:tcPr>
          <w:tcW w:w="5466" w:type="dxa"/>
          <w:vMerge/>
        </w:tcPr>
        <w:p w14:paraId="5353F9A8" w14:textId="77777777" w:rsidR="00E77F29" w:rsidRDefault="00E77F29" w:rsidP="00851C1A">
          <w:pPr>
            <w:pStyle w:val="Glava"/>
            <w:jc w:val="center"/>
            <w:rPr>
              <w:noProof/>
            </w:rPr>
          </w:pPr>
        </w:p>
      </w:tc>
      <w:tc>
        <w:tcPr>
          <w:tcW w:w="3606" w:type="dxa"/>
          <w:vAlign w:val="bottom"/>
        </w:tcPr>
        <w:p w14:paraId="579D96D8" w14:textId="77777777" w:rsidR="00E77F29" w:rsidRDefault="00E77F29" w:rsidP="00851C1A">
          <w:pPr>
            <w:pStyle w:val="Glava"/>
            <w:jc w:val="right"/>
            <w:rPr>
              <w:noProof/>
            </w:rPr>
          </w:pPr>
        </w:p>
      </w:tc>
    </w:tr>
  </w:tbl>
  <w:p w14:paraId="73619E5E" w14:textId="77777777" w:rsidR="00E77F29" w:rsidRDefault="00E77F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43572" w14:textId="501C13BD" w:rsidR="00E77F29" w:rsidRPr="00DA4922" w:rsidRDefault="00E77F29" w:rsidP="00CE31D2">
    <w:pPr>
      <w:pStyle w:val="Glava"/>
    </w:pPr>
  </w:p>
  <w:p w14:paraId="6BF5A2F4" w14:textId="49795E1B" w:rsidR="00E77F29" w:rsidRDefault="00E77F2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153DF" w14:textId="77777777" w:rsidR="00E77F29" w:rsidRDefault="00E77F29" w:rsidP="005B301C">
    <w:pPr>
      <w:tabs>
        <w:tab w:val="left" w:pos="1485"/>
        <w:tab w:val="center" w:pos="4536"/>
        <w:tab w:val="right" w:pos="9072"/>
      </w:tabs>
      <w:jc w:val="both"/>
      <w:rPr>
        <w:rFonts w:ascii="Calibri" w:hAnsi="Calibri"/>
        <w:color w:val="808080"/>
        <w:sz w:val="20"/>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6"/>
      <w:gridCol w:w="3604"/>
    </w:tblGrid>
    <w:tr w:rsidR="00E77F29" w14:paraId="6CB1FEBA" w14:textId="77777777" w:rsidTr="00D83678">
      <w:trPr>
        <w:trHeight w:val="993"/>
      </w:trPr>
      <w:tc>
        <w:tcPr>
          <w:tcW w:w="5466" w:type="dxa"/>
          <w:vMerge w:val="restart"/>
        </w:tcPr>
        <w:p w14:paraId="1D5E4DDD" w14:textId="77777777" w:rsidR="00E77F29" w:rsidRDefault="00E77F29" w:rsidP="00924141">
          <w:pPr>
            <w:pStyle w:val="Glava"/>
            <w:jc w:val="center"/>
          </w:pPr>
          <w:r>
            <w:rPr>
              <w:noProof/>
            </w:rPr>
            <w:drawing>
              <wp:inline distT="0" distB="0" distL="0" distR="0" wp14:anchorId="4BD0CE4D" wp14:editId="24874C2C">
                <wp:extent cx="3331676" cy="1189885"/>
                <wp:effectExtent l="0" t="0" r="2540" b="0"/>
                <wp:docPr id="1699191123" name="Slika 169919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3416330" cy="1220118"/>
                        </a:xfrm>
                        <a:prstGeom prst="rect">
                          <a:avLst/>
                        </a:prstGeom>
                      </pic:spPr>
                    </pic:pic>
                  </a:graphicData>
                </a:graphic>
              </wp:inline>
            </w:drawing>
          </w:r>
        </w:p>
      </w:tc>
      <w:tc>
        <w:tcPr>
          <w:tcW w:w="3606" w:type="dxa"/>
          <w:vAlign w:val="bottom"/>
        </w:tcPr>
        <w:p w14:paraId="45DDE549" w14:textId="77777777" w:rsidR="00E77F29" w:rsidRDefault="00E77F29" w:rsidP="00924141">
          <w:pPr>
            <w:pStyle w:val="Glava"/>
            <w:jc w:val="right"/>
          </w:pPr>
          <w:r>
            <w:rPr>
              <w:noProof/>
            </w:rPr>
            <w:drawing>
              <wp:anchor distT="0" distB="0" distL="114300" distR="114300" simplePos="0" relativeHeight="251719680" behindDoc="0" locked="0" layoutInCell="1" allowOverlap="1" wp14:anchorId="7581F28C" wp14:editId="1542D867">
                <wp:simplePos x="0" y="0"/>
                <wp:positionH relativeFrom="column">
                  <wp:posOffset>930910</wp:posOffset>
                </wp:positionH>
                <wp:positionV relativeFrom="paragraph">
                  <wp:posOffset>-255905</wp:posOffset>
                </wp:positionV>
                <wp:extent cx="1289050" cy="393700"/>
                <wp:effectExtent l="0" t="0" r="6350" b="6350"/>
                <wp:wrapNone/>
                <wp:docPr id="189427427" name="Slika 189427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pic:nvPicPr>
                      <pic:blipFill>
                        <a:blip r:embed="rId2">
                          <a:extLst>
                            <a:ext uri="{28A0092B-C50C-407E-A947-70E740481C1C}">
                              <a14:useLocalDpi xmlns:a14="http://schemas.microsoft.com/office/drawing/2010/main" val="0"/>
                            </a:ext>
                          </a:extLst>
                        </a:blip>
                        <a:stretch>
                          <a:fillRect/>
                        </a:stretch>
                      </pic:blipFill>
                      <pic:spPr>
                        <a:xfrm>
                          <a:off x="0" y="0"/>
                          <a:ext cx="1289050" cy="393700"/>
                        </a:xfrm>
                        <a:prstGeom prst="rect">
                          <a:avLst/>
                        </a:prstGeom>
                      </pic:spPr>
                    </pic:pic>
                  </a:graphicData>
                </a:graphic>
                <wp14:sizeRelH relativeFrom="margin">
                  <wp14:pctWidth>0</wp14:pctWidth>
                </wp14:sizeRelH>
                <wp14:sizeRelV relativeFrom="margin">
                  <wp14:pctHeight>0</wp14:pctHeight>
                </wp14:sizeRelV>
              </wp:anchor>
            </w:drawing>
          </w:r>
        </w:p>
      </w:tc>
    </w:tr>
    <w:tr w:rsidR="00E77F29" w14:paraId="1347FD65" w14:textId="77777777" w:rsidTr="00D83678">
      <w:trPr>
        <w:trHeight w:val="993"/>
      </w:trPr>
      <w:tc>
        <w:tcPr>
          <w:tcW w:w="5466" w:type="dxa"/>
          <w:vMerge/>
        </w:tcPr>
        <w:p w14:paraId="03862447" w14:textId="77777777" w:rsidR="00E77F29" w:rsidRDefault="00E77F29" w:rsidP="00924141">
          <w:pPr>
            <w:pStyle w:val="Glava"/>
            <w:jc w:val="center"/>
            <w:rPr>
              <w:noProof/>
            </w:rPr>
          </w:pPr>
        </w:p>
      </w:tc>
      <w:tc>
        <w:tcPr>
          <w:tcW w:w="3606" w:type="dxa"/>
          <w:vAlign w:val="bottom"/>
        </w:tcPr>
        <w:p w14:paraId="4C2A7143" w14:textId="77777777" w:rsidR="00E77F29" w:rsidRDefault="00E77F29" w:rsidP="00924141">
          <w:pPr>
            <w:pStyle w:val="Glava"/>
            <w:jc w:val="right"/>
            <w:rPr>
              <w:noProof/>
            </w:rPr>
          </w:pPr>
        </w:p>
      </w:tc>
    </w:tr>
  </w:tbl>
  <w:p w14:paraId="30A6DF39" w14:textId="409FA8B1" w:rsidR="00E77F29" w:rsidRPr="00CF146E" w:rsidRDefault="00E77F29" w:rsidP="005B301C">
    <w:pPr>
      <w:tabs>
        <w:tab w:val="left" w:pos="1485"/>
        <w:tab w:val="center" w:pos="4536"/>
        <w:tab w:val="right" w:pos="9072"/>
      </w:tabs>
      <w:jc w:val="both"/>
      <w:rPr>
        <w:rFonts w:ascii="Calibri" w:hAnsi="Calibri"/>
        <w:sz w:val="20"/>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6"/>
      <w:gridCol w:w="3604"/>
    </w:tblGrid>
    <w:tr w:rsidR="00E77F29" w14:paraId="3FCA8056" w14:textId="77777777" w:rsidTr="00D83678">
      <w:trPr>
        <w:trHeight w:val="993"/>
      </w:trPr>
      <w:tc>
        <w:tcPr>
          <w:tcW w:w="5466" w:type="dxa"/>
          <w:vMerge w:val="restart"/>
        </w:tcPr>
        <w:p w14:paraId="5D3B62BD" w14:textId="77777777" w:rsidR="00E77F29" w:rsidRDefault="00E77F29" w:rsidP="003916C5">
          <w:pPr>
            <w:pStyle w:val="Glava"/>
            <w:jc w:val="center"/>
          </w:pPr>
          <w:bookmarkStart w:id="44" w:name="_Hlk164338708"/>
          <w:bookmarkStart w:id="45" w:name="_Hlk164338709"/>
          <w:r>
            <w:rPr>
              <w:noProof/>
            </w:rPr>
            <w:drawing>
              <wp:inline distT="0" distB="0" distL="0" distR="0" wp14:anchorId="0552B07F" wp14:editId="5049BB59">
                <wp:extent cx="3331676" cy="1189885"/>
                <wp:effectExtent l="0" t="0" r="2540" b="0"/>
                <wp:docPr id="526679597" name="Slika 526679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3416330" cy="1220118"/>
                        </a:xfrm>
                        <a:prstGeom prst="rect">
                          <a:avLst/>
                        </a:prstGeom>
                      </pic:spPr>
                    </pic:pic>
                  </a:graphicData>
                </a:graphic>
              </wp:inline>
            </w:drawing>
          </w:r>
        </w:p>
      </w:tc>
      <w:tc>
        <w:tcPr>
          <w:tcW w:w="3606" w:type="dxa"/>
          <w:vAlign w:val="bottom"/>
        </w:tcPr>
        <w:p w14:paraId="4A47CE84" w14:textId="77777777" w:rsidR="00E77F29" w:rsidRDefault="00E77F29" w:rsidP="003916C5">
          <w:pPr>
            <w:pStyle w:val="Glava"/>
            <w:jc w:val="right"/>
          </w:pPr>
          <w:r>
            <w:rPr>
              <w:noProof/>
            </w:rPr>
            <w:drawing>
              <wp:anchor distT="0" distB="0" distL="114300" distR="114300" simplePos="0" relativeHeight="251717632" behindDoc="0" locked="0" layoutInCell="1" allowOverlap="1" wp14:anchorId="37A51C8D" wp14:editId="5445112F">
                <wp:simplePos x="0" y="0"/>
                <wp:positionH relativeFrom="column">
                  <wp:posOffset>930910</wp:posOffset>
                </wp:positionH>
                <wp:positionV relativeFrom="paragraph">
                  <wp:posOffset>-255905</wp:posOffset>
                </wp:positionV>
                <wp:extent cx="1289050" cy="393700"/>
                <wp:effectExtent l="0" t="0" r="6350" b="6350"/>
                <wp:wrapNone/>
                <wp:docPr id="1273896339" name="Slika 1273896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pic:nvPicPr>
                      <pic:blipFill>
                        <a:blip r:embed="rId2">
                          <a:extLst>
                            <a:ext uri="{28A0092B-C50C-407E-A947-70E740481C1C}">
                              <a14:useLocalDpi xmlns:a14="http://schemas.microsoft.com/office/drawing/2010/main" val="0"/>
                            </a:ext>
                          </a:extLst>
                        </a:blip>
                        <a:stretch>
                          <a:fillRect/>
                        </a:stretch>
                      </pic:blipFill>
                      <pic:spPr>
                        <a:xfrm>
                          <a:off x="0" y="0"/>
                          <a:ext cx="1289050" cy="393700"/>
                        </a:xfrm>
                        <a:prstGeom prst="rect">
                          <a:avLst/>
                        </a:prstGeom>
                      </pic:spPr>
                    </pic:pic>
                  </a:graphicData>
                </a:graphic>
                <wp14:sizeRelH relativeFrom="margin">
                  <wp14:pctWidth>0</wp14:pctWidth>
                </wp14:sizeRelH>
                <wp14:sizeRelV relativeFrom="margin">
                  <wp14:pctHeight>0</wp14:pctHeight>
                </wp14:sizeRelV>
              </wp:anchor>
            </w:drawing>
          </w:r>
        </w:p>
      </w:tc>
    </w:tr>
    <w:tr w:rsidR="00E77F29" w14:paraId="7B04E1AD" w14:textId="77777777" w:rsidTr="00D83678">
      <w:trPr>
        <w:trHeight w:val="993"/>
      </w:trPr>
      <w:tc>
        <w:tcPr>
          <w:tcW w:w="5466" w:type="dxa"/>
          <w:vMerge/>
        </w:tcPr>
        <w:p w14:paraId="56AA29AC" w14:textId="77777777" w:rsidR="00E77F29" w:rsidRDefault="00E77F29" w:rsidP="003916C5">
          <w:pPr>
            <w:pStyle w:val="Glava"/>
            <w:jc w:val="center"/>
            <w:rPr>
              <w:noProof/>
            </w:rPr>
          </w:pPr>
        </w:p>
      </w:tc>
      <w:tc>
        <w:tcPr>
          <w:tcW w:w="3606" w:type="dxa"/>
          <w:vAlign w:val="bottom"/>
        </w:tcPr>
        <w:p w14:paraId="590DA1CC" w14:textId="77777777" w:rsidR="00E77F29" w:rsidRDefault="00E77F29" w:rsidP="003916C5">
          <w:pPr>
            <w:pStyle w:val="Glava"/>
            <w:jc w:val="right"/>
            <w:rPr>
              <w:noProof/>
            </w:rPr>
          </w:pPr>
        </w:p>
      </w:tc>
    </w:tr>
  </w:tbl>
  <w:p w14:paraId="19180C63" w14:textId="05FBA919" w:rsidR="00E77F29" w:rsidRDefault="00E77F29" w:rsidP="00DD1CF6">
    <w:pPr>
      <w:pStyle w:val="Glava"/>
      <w:rPr>
        <w:rFonts w:cs="Arial"/>
        <w:b/>
        <w:bCs/>
        <w:sz w:val="23"/>
        <w:szCs w:val="23"/>
      </w:rPr>
    </w:pPr>
  </w:p>
  <w:bookmarkEnd w:id="44"/>
  <w:bookmarkEnd w:id="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3D8069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88184488" o:spid="_x0000_i1025" type="#_x0000_t75" style="width:11.25pt;height:11.25pt;visibility:visible;mso-wrap-style:square">
            <v:imagedata r:id="rId1" o:title=""/>
          </v:shape>
        </w:pict>
      </mc:Choice>
      <mc:Fallback>
        <w:drawing>
          <wp:inline distT="0" distB="0" distL="0" distR="0" wp14:anchorId="6DB224E0" wp14:editId="663D9D7C">
            <wp:extent cx="142875" cy="142875"/>
            <wp:effectExtent l="0" t="0" r="0" b="0"/>
            <wp:docPr id="1188184488" name="Slika 1188184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305917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1363"/>
        </w:tabs>
        <w:ind w:left="-1363" w:hanging="360"/>
      </w:pPr>
      <w:rPr>
        <w:rFonts w:ascii="Times New Roman" w:hAnsi="Times New Roman" w:cs="Times New Roman"/>
      </w:rPr>
    </w:lvl>
    <w:lvl w:ilvl="1">
      <w:start w:val="1"/>
      <w:numFmt w:val="bullet"/>
      <w:lvlText w:val="o"/>
      <w:lvlJc w:val="left"/>
      <w:pPr>
        <w:tabs>
          <w:tab w:val="num" w:pos="-643"/>
        </w:tabs>
        <w:ind w:left="-643" w:hanging="360"/>
      </w:pPr>
      <w:rPr>
        <w:rFonts w:ascii="Courier New" w:hAnsi="Courier New"/>
      </w:rPr>
    </w:lvl>
    <w:lvl w:ilvl="2">
      <w:start w:val="1"/>
      <w:numFmt w:val="bullet"/>
      <w:lvlText w:val=""/>
      <w:lvlJc w:val="left"/>
      <w:pPr>
        <w:tabs>
          <w:tab w:val="num" w:pos="77"/>
        </w:tabs>
        <w:ind w:left="77" w:hanging="360"/>
      </w:pPr>
      <w:rPr>
        <w:rFonts w:ascii="Wingdings" w:hAnsi="Wingdings"/>
      </w:rPr>
    </w:lvl>
    <w:lvl w:ilvl="3">
      <w:start w:val="1"/>
      <w:numFmt w:val="bullet"/>
      <w:lvlText w:val=""/>
      <w:lvlJc w:val="left"/>
      <w:pPr>
        <w:tabs>
          <w:tab w:val="num" w:pos="797"/>
        </w:tabs>
        <w:ind w:left="797" w:hanging="360"/>
      </w:pPr>
      <w:rPr>
        <w:rFonts w:ascii="Symbol" w:hAnsi="Symbol"/>
      </w:rPr>
    </w:lvl>
    <w:lvl w:ilvl="4">
      <w:start w:val="1"/>
      <w:numFmt w:val="bullet"/>
      <w:lvlText w:val="o"/>
      <w:lvlJc w:val="left"/>
      <w:pPr>
        <w:tabs>
          <w:tab w:val="num" w:pos="1517"/>
        </w:tabs>
        <w:ind w:left="1517" w:hanging="360"/>
      </w:pPr>
      <w:rPr>
        <w:rFonts w:ascii="Courier New" w:hAnsi="Courier New"/>
      </w:rPr>
    </w:lvl>
    <w:lvl w:ilvl="5">
      <w:start w:val="1"/>
      <w:numFmt w:val="bullet"/>
      <w:lvlText w:val=""/>
      <w:lvlJc w:val="left"/>
      <w:pPr>
        <w:tabs>
          <w:tab w:val="num" w:pos="2237"/>
        </w:tabs>
        <w:ind w:left="2237" w:hanging="360"/>
      </w:pPr>
      <w:rPr>
        <w:rFonts w:ascii="Wingdings" w:hAnsi="Wingdings"/>
      </w:rPr>
    </w:lvl>
    <w:lvl w:ilvl="6">
      <w:start w:val="1"/>
      <w:numFmt w:val="bullet"/>
      <w:lvlText w:val=""/>
      <w:lvlJc w:val="left"/>
      <w:pPr>
        <w:tabs>
          <w:tab w:val="num" w:pos="2957"/>
        </w:tabs>
        <w:ind w:left="2957" w:hanging="360"/>
      </w:pPr>
      <w:rPr>
        <w:rFonts w:ascii="Symbol" w:hAnsi="Symbol"/>
      </w:rPr>
    </w:lvl>
    <w:lvl w:ilvl="7">
      <w:start w:val="1"/>
      <w:numFmt w:val="bullet"/>
      <w:lvlText w:val="o"/>
      <w:lvlJc w:val="left"/>
      <w:pPr>
        <w:tabs>
          <w:tab w:val="num" w:pos="3677"/>
        </w:tabs>
        <w:ind w:left="3677" w:hanging="360"/>
      </w:pPr>
      <w:rPr>
        <w:rFonts w:ascii="Courier New" w:hAnsi="Courier New"/>
      </w:rPr>
    </w:lvl>
    <w:lvl w:ilvl="8">
      <w:start w:val="1"/>
      <w:numFmt w:val="bullet"/>
      <w:lvlText w:val=""/>
      <w:lvlJc w:val="left"/>
      <w:pPr>
        <w:tabs>
          <w:tab w:val="num" w:pos="4397"/>
        </w:tabs>
        <w:ind w:left="4397"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382744"/>
    <w:multiLevelType w:val="hybridMultilevel"/>
    <w:tmpl w:val="D81C670A"/>
    <w:lvl w:ilvl="0" w:tplc="4148F0A4">
      <w:start w:val="1"/>
      <w:numFmt w:val="bullet"/>
      <w:pStyle w:val="Slog9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5D38FE"/>
    <w:multiLevelType w:val="hybridMultilevel"/>
    <w:tmpl w:val="73CA8BBE"/>
    <w:lvl w:ilvl="0" w:tplc="8F509110">
      <w:start w:val="1"/>
      <w:numFmt w:val="bullet"/>
      <w:pStyle w:val="Slog9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21C00F8"/>
    <w:multiLevelType w:val="hybridMultilevel"/>
    <w:tmpl w:val="A4887200"/>
    <w:lvl w:ilvl="0" w:tplc="A51CC77E">
      <w:numFmt w:val="bullet"/>
      <w:lvlText w:val="-"/>
      <w:lvlJc w:val="left"/>
      <w:pPr>
        <w:ind w:left="720" w:hanging="360"/>
      </w:pPr>
      <w:rPr>
        <w:rFonts w:ascii="Open Sans" w:eastAsia="Calibri"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404F17"/>
    <w:multiLevelType w:val="hybridMultilevel"/>
    <w:tmpl w:val="D484717C"/>
    <w:lvl w:ilvl="0" w:tplc="0684580E">
      <w:start w:val="1"/>
      <w:numFmt w:val="decimal"/>
      <w:pStyle w:val="Slog88"/>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5" w15:restartNumberingAfterBreak="0">
    <w:nsid w:val="1AF5717F"/>
    <w:multiLevelType w:val="hybridMultilevel"/>
    <w:tmpl w:val="3B6875DA"/>
    <w:lvl w:ilvl="0" w:tplc="140A0168">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D29687F"/>
    <w:multiLevelType w:val="hybridMultilevel"/>
    <w:tmpl w:val="53566B8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1F6E686D"/>
    <w:multiLevelType w:val="hybridMultilevel"/>
    <w:tmpl w:val="5C489734"/>
    <w:lvl w:ilvl="0" w:tplc="3D0ECF1C">
      <w:start w:val="1"/>
      <w:numFmt w:val="bullet"/>
      <w:pStyle w:val="Slog10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15B4918"/>
    <w:multiLevelType w:val="hybridMultilevel"/>
    <w:tmpl w:val="EAB4930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22206500"/>
    <w:multiLevelType w:val="multilevel"/>
    <w:tmpl w:val="02E2E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76A3F64"/>
    <w:multiLevelType w:val="hybridMultilevel"/>
    <w:tmpl w:val="240E8240"/>
    <w:lvl w:ilvl="0" w:tplc="4BFEA302">
      <w:start w:val="1"/>
      <w:numFmt w:val="bullet"/>
      <w:pStyle w:val="Slog9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983498A"/>
    <w:multiLevelType w:val="hybridMultilevel"/>
    <w:tmpl w:val="B5E0EA60"/>
    <w:lvl w:ilvl="0" w:tplc="EC74D73C">
      <w:start w:val="1"/>
      <w:numFmt w:val="bullet"/>
      <w:pStyle w:val="Slog9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5B172F"/>
    <w:multiLevelType w:val="hybridMultilevel"/>
    <w:tmpl w:val="26B2CDB4"/>
    <w:lvl w:ilvl="0" w:tplc="78C4816C">
      <w:start w:val="1"/>
      <w:numFmt w:val="decimal"/>
      <w:pStyle w:val="Slog2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563432B"/>
    <w:multiLevelType w:val="hybridMultilevel"/>
    <w:tmpl w:val="6AAE33C6"/>
    <w:lvl w:ilvl="0" w:tplc="AAFC3612">
      <w:start w:val="1"/>
      <w:numFmt w:val="bullet"/>
      <w:pStyle w:val="Slog9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89314BF"/>
    <w:multiLevelType w:val="hybridMultilevel"/>
    <w:tmpl w:val="E83CC706"/>
    <w:lvl w:ilvl="0" w:tplc="A3963AE0">
      <w:start w:val="1"/>
      <w:numFmt w:val="bullet"/>
      <w:pStyle w:val="Slog10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91E649E"/>
    <w:multiLevelType w:val="hybridMultilevel"/>
    <w:tmpl w:val="A1A84B06"/>
    <w:lvl w:ilvl="0" w:tplc="6EE2330C">
      <w:start w:val="5270"/>
      <w:numFmt w:val="bullet"/>
      <w:lvlText w:val=""/>
      <w:lvlJc w:val="left"/>
      <w:pPr>
        <w:ind w:left="1211" w:hanging="360"/>
      </w:pPr>
      <w:rPr>
        <w:rFonts w:ascii="Symbol" w:eastAsia="Times New Roman" w:hAnsi="Symbol" w:cs="Arial" w:hint="default"/>
      </w:rPr>
    </w:lvl>
    <w:lvl w:ilvl="1" w:tplc="E2AA56D8">
      <w:start w:val="3"/>
      <w:numFmt w:val="bullet"/>
      <w:lvlText w:val="-"/>
      <w:lvlJc w:val="left"/>
      <w:pPr>
        <w:ind w:left="1931" w:hanging="360"/>
      </w:pPr>
      <w:rPr>
        <w:rFonts w:ascii="Times New Roman" w:eastAsia="Times New Roman" w:hAnsi="Times New Roman" w:cs="Times New Roman"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6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6A335F"/>
    <w:multiLevelType w:val="hybridMultilevel"/>
    <w:tmpl w:val="19149E4E"/>
    <w:lvl w:ilvl="0" w:tplc="BDA023DE">
      <w:start w:val="1"/>
      <w:numFmt w:val="bullet"/>
      <w:pStyle w:val="Slog10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1354BBB"/>
    <w:multiLevelType w:val="hybridMultilevel"/>
    <w:tmpl w:val="8D42C552"/>
    <w:lvl w:ilvl="0" w:tplc="52D070BC">
      <w:start w:val="1"/>
      <w:numFmt w:val="bullet"/>
      <w:pStyle w:val="Slog50"/>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8"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1" w15:restartNumberingAfterBreak="0">
    <w:nsid w:val="468F209C"/>
    <w:multiLevelType w:val="hybridMultilevel"/>
    <w:tmpl w:val="87A43212"/>
    <w:lvl w:ilvl="0" w:tplc="649AFBB6">
      <w:start w:val="1"/>
      <w:numFmt w:val="bullet"/>
      <w:pStyle w:val="Slog9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88A0D4C"/>
    <w:multiLevelType w:val="hybridMultilevel"/>
    <w:tmpl w:val="E64A5C58"/>
    <w:lvl w:ilvl="0" w:tplc="C26A16BC">
      <w:start w:val="3"/>
      <w:numFmt w:val="bullet"/>
      <w:lvlText w:val="-"/>
      <w:lvlJc w:val="left"/>
      <w:pPr>
        <w:tabs>
          <w:tab w:val="num" w:pos="720"/>
        </w:tabs>
        <w:ind w:left="720" w:hanging="360"/>
      </w:pPr>
      <w:rPr>
        <w:rFonts w:ascii="Times New Roman" w:eastAsia="Times New Roman" w:hAnsi="Times New Roman" w:cs="Times New Roman" w:hint="default"/>
      </w:rPr>
    </w:lvl>
    <w:lvl w:ilvl="1" w:tplc="EBAA86B6">
      <w:start w:val="9"/>
      <w:numFmt w:val="decimal"/>
      <w:lvlText w:val="%2."/>
      <w:lvlJc w:val="left"/>
      <w:pPr>
        <w:tabs>
          <w:tab w:val="num" w:pos="1440"/>
        </w:tabs>
        <w:ind w:left="1440" w:hanging="360"/>
      </w:pPr>
      <w:rPr>
        <w:rFonts w:hint="default"/>
      </w:rPr>
    </w:lvl>
    <w:lvl w:ilvl="2" w:tplc="EE4A3BAA">
      <w:start w:val="2"/>
      <w:numFmt w:val="upperRoman"/>
      <w:lvlText w:val="%3."/>
      <w:lvlJc w:val="left"/>
      <w:pPr>
        <w:tabs>
          <w:tab w:val="num" w:pos="2520"/>
        </w:tabs>
        <w:ind w:left="2520" w:hanging="72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03537AB"/>
    <w:multiLevelType w:val="hybridMultilevel"/>
    <w:tmpl w:val="2508F928"/>
    <w:lvl w:ilvl="0" w:tplc="3B48C8DC">
      <w:start w:val="1"/>
      <w:numFmt w:val="bullet"/>
      <w:pStyle w:val="Slog10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16F5148"/>
    <w:multiLevelType w:val="hybridMultilevel"/>
    <w:tmpl w:val="58DED71A"/>
    <w:lvl w:ilvl="0" w:tplc="A4167EB8">
      <w:start w:val="1"/>
      <w:numFmt w:val="bullet"/>
      <w:pStyle w:val="Slog9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4D66F87"/>
    <w:multiLevelType w:val="hybridMultilevel"/>
    <w:tmpl w:val="507649E6"/>
    <w:lvl w:ilvl="0" w:tplc="7FBA8BD4">
      <w:start w:val="1"/>
      <w:numFmt w:val="bullet"/>
      <w:pStyle w:val="Slog91"/>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8"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59F5549A"/>
    <w:multiLevelType w:val="hybridMultilevel"/>
    <w:tmpl w:val="3E6C1F76"/>
    <w:lvl w:ilvl="0" w:tplc="6D109254">
      <w:start w:val="1"/>
      <w:numFmt w:val="bullet"/>
      <w:pStyle w:val="Slog9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A6E7990"/>
    <w:multiLevelType w:val="hybridMultilevel"/>
    <w:tmpl w:val="FE966434"/>
    <w:lvl w:ilvl="0" w:tplc="7B90B556">
      <w:start w:val="1"/>
      <w:numFmt w:val="bullet"/>
      <w:pStyle w:val="Slog104"/>
      <w:lvlText w:val="-"/>
      <w:lvlJc w:val="left"/>
      <w:pPr>
        <w:ind w:left="502"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5B952181"/>
    <w:multiLevelType w:val="hybridMultilevel"/>
    <w:tmpl w:val="ED8256AA"/>
    <w:lvl w:ilvl="0" w:tplc="4CA27344">
      <w:start w:val="1"/>
      <w:numFmt w:val="bullet"/>
      <w:pStyle w:val="Slog9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0444AF4"/>
    <w:multiLevelType w:val="hybridMultilevel"/>
    <w:tmpl w:val="89564EFC"/>
    <w:lvl w:ilvl="0" w:tplc="813EC4EE">
      <w:start w:val="1"/>
      <w:numFmt w:val="bullet"/>
      <w:pStyle w:val="Slog10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62DA145D"/>
    <w:multiLevelType w:val="hybridMultilevel"/>
    <w:tmpl w:val="D19CCC14"/>
    <w:lvl w:ilvl="0" w:tplc="CA989C9E">
      <w:start w:val="9"/>
      <w:numFmt w:val="bullet"/>
      <w:pStyle w:val="Slog103"/>
      <w:lvlText w:val="-"/>
      <w:lvlJc w:val="left"/>
      <w:pPr>
        <w:ind w:left="502"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0" w15:restartNumberingAfterBreak="0">
    <w:nsid w:val="63EE672B"/>
    <w:multiLevelType w:val="hybridMultilevel"/>
    <w:tmpl w:val="3F7274F0"/>
    <w:lvl w:ilvl="0" w:tplc="BF9E80BC">
      <w:start w:val="1"/>
      <w:numFmt w:val="bullet"/>
      <w:pStyle w:val="Slog6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2"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15" w15:restartNumberingAfterBreak="0">
    <w:nsid w:val="74331068"/>
    <w:multiLevelType w:val="hybridMultilevel"/>
    <w:tmpl w:val="D220C010"/>
    <w:lvl w:ilvl="0" w:tplc="04240003">
      <w:start w:val="1"/>
      <w:numFmt w:val="bullet"/>
      <w:lvlText w:val="o"/>
      <w:lvlJc w:val="left"/>
      <w:pPr>
        <w:ind w:left="1861" w:hanging="360"/>
      </w:pPr>
      <w:rPr>
        <w:rFonts w:ascii="Courier New" w:hAnsi="Courier New" w:cs="Courier New" w:hint="default"/>
      </w:rPr>
    </w:lvl>
    <w:lvl w:ilvl="1" w:tplc="04240003" w:tentative="1">
      <w:start w:val="1"/>
      <w:numFmt w:val="bullet"/>
      <w:lvlText w:val="o"/>
      <w:lvlJc w:val="left"/>
      <w:pPr>
        <w:ind w:left="2581" w:hanging="360"/>
      </w:pPr>
      <w:rPr>
        <w:rFonts w:ascii="Courier New" w:hAnsi="Courier New" w:cs="Courier New" w:hint="default"/>
      </w:rPr>
    </w:lvl>
    <w:lvl w:ilvl="2" w:tplc="04240005" w:tentative="1">
      <w:start w:val="1"/>
      <w:numFmt w:val="bullet"/>
      <w:lvlText w:val=""/>
      <w:lvlJc w:val="left"/>
      <w:pPr>
        <w:ind w:left="3301" w:hanging="360"/>
      </w:pPr>
      <w:rPr>
        <w:rFonts w:ascii="Wingdings" w:hAnsi="Wingdings" w:hint="default"/>
      </w:rPr>
    </w:lvl>
    <w:lvl w:ilvl="3" w:tplc="04240001" w:tentative="1">
      <w:start w:val="1"/>
      <w:numFmt w:val="bullet"/>
      <w:lvlText w:val=""/>
      <w:lvlJc w:val="left"/>
      <w:pPr>
        <w:ind w:left="4021" w:hanging="360"/>
      </w:pPr>
      <w:rPr>
        <w:rFonts w:ascii="Symbol" w:hAnsi="Symbol" w:hint="default"/>
      </w:rPr>
    </w:lvl>
    <w:lvl w:ilvl="4" w:tplc="04240003" w:tentative="1">
      <w:start w:val="1"/>
      <w:numFmt w:val="bullet"/>
      <w:lvlText w:val="o"/>
      <w:lvlJc w:val="left"/>
      <w:pPr>
        <w:ind w:left="4741" w:hanging="360"/>
      </w:pPr>
      <w:rPr>
        <w:rFonts w:ascii="Courier New" w:hAnsi="Courier New" w:cs="Courier New" w:hint="default"/>
      </w:rPr>
    </w:lvl>
    <w:lvl w:ilvl="5" w:tplc="04240005" w:tentative="1">
      <w:start w:val="1"/>
      <w:numFmt w:val="bullet"/>
      <w:lvlText w:val=""/>
      <w:lvlJc w:val="left"/>
      <w:pPr>
        <w:ind w:left="5461" w:hanging="360"/>
      </w:pPr>
      <w:rPr>
        <w:rFonts w:ascii="Wingdings" w:hAnsi="Wingdings" w:hint="default"/>
      </w:rPr>
    </w:lvl>
    <w:lvl w:ilvl="6" w:tplc="04240001" w:tentative="1">
      <w:start w:val="1"/>
      <w:numFmt w:val="bullet"/>
      <w:lvlText w:val=""/>
      <w:lvlJc w:val="left"/>
      <w:pPr>
        <w:ind w:left="6181" w:hanging="360"/>
      </w:pPr>
      <w:rPr>
        <w:rFonts w:ascii="Symbol" w:hAnsi="Symbol" w:hint="default"/>
      </w:rPr>
    </w:lvl>
    <w:lvl w:ilvl="7" w:tplc="04240003" w:tentative="1">
      <w:start w:val="1"/>
      <w:numFmt w:val="bullet"/>
      <w:lvlText w:val="o"/>
      <w:lvlJc w:val="left"/>
      <w:pPr>
        <w:ind w:left="6901" w:hanging="360"/>
      </w:pPr>
      <w:rPr>
        <w:rFonts w:ascii="Courier New" w:hAnsi="Courier New" w:cs="Courier New" w:hint="default"/>
      </w:rPr>
    </w:lvl>
    <w:lvl w:ilvl="8" w:tplc="04240005" w:tentative="1">
      <w:start w:val="1"/>
      <w:numFmt w:val="bullet"/>
      <w:lvlText w:val=""/>
      <w:lvlJc w:val="left"/>
      <w:pPr>
        <w:ind w:left="7621" w:hanging="360"/>
      </w:pPr>
      <w:rPr>
        <w:rFonts w:ascii="Wingdings" w:hAnsi="Wingdings" w:hint="default"/>
      </w:rPr>
    </w:lvl>
  </w:abstractNum>
  <w:abstractNum w:abstractNumId="116"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8"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61558830">
    <w:abstractNumId w:val="114"/>
  </w:num>
  <w:num w:numId="2" w16cid:durableId="8995539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420953">
    <w:abstractNumId w:val="89"/>
  </w:num>
  <w:num w:numId="4" w16cid:durableId="979920555">
    <w:abstractNumId w:val="70"/>
  </w:num>
  <w:num w:numId="5" w16cid:durableId="1754473680">
    <w:abstractNumId w:val="39"/>
  </w:num>
  <w:num w:numId="6" w16cid:durableId="350224639">
    <w:abstractNumId w:val="104"/>
  </w:num>
  <w:num w:numId="7" w16cid:durableId="1447964854">
    <w:abstractNumId w:val="49"/>
  </w:num>
  <w:num w:numId="8" w16cid:durableId="957292931">
    <w:abstractNumId w:val="107"/>
  </w:num>
  <w:num w:numId="9" w16cid:durableId="1066563635">
    <w:abstractNumId w:val="11"/>
  </w:num>
  <w:num w:numId="10" w16cid:durableId="1726104391">
    <w:abstractNumId w:val="111"/>
  </w:num>
  <w:num w:numId="11" w16cid:durableId="868833368">
    <w:abstractNumId w:val="32"/>
  </w:num>
  <w:num w:numId="12" w16cid:durableId="1166087838">
    <w:abstractNumId w:val="92"/>
  </w:num>
  <w:num w:numId="13" w16cid:durableId="1595744428">
    <w:abstractNumId w:val="110"/>
  </w:num>
  <w:num w:numId="14" w16cid:durableId="1859993">
    <w:abstractNumId w:val="18"/>
  </w:num>
  <w:num w:numId="15" w16cid:durableId="879897221">
    <w:abstractNumId w:val="13"/>
  </w:num>
  <w:num w:numId="16" w16cid:durableId="620113026">
    <w:abstractNumId w:val="16"/>
  </w:num>
  <w:num w:numId="17" w16cid:durableId="1989550349">
    <w:abstractNumId w:val="73"/>
  </w:num>
  <w:num w:numId="18" w16cid:durableId="1624846031">
    <w:abstractNumId w:val="12"/>
  </w:num>
  <w:num w:numId="19" w16cid:durableId="1051537099">
    <w:abstractNumId w:val="52"/>
  </w:num>
  <w:num w:numId="20" w16cid:durableId="2081445605">
    <w:abstractNumId w:val="20"/>
  </w:num>
  <w:num w:numId="21" w16cid:durableId="127210874">
    <w:abstractNumId w:val="97"/>
  </w:num>
  <w:num w:numId="22" w16cid:durableId="682702272">
    <w:abstractNumId w:val="79"/>
  </w:num>
  <w:num w:numId="23" w16cid:durableId="2024934181">
    <w:abstractNumId w:val="98"/>
  </w:num>
  <w:num w:numId="24" w16cid:durableId="1098283838">
    <w:abstractNumId w:val="65"/>
  </w:num>
  <w:num w:numId="25" w16cid:durableId="286354824">
    <w:abstractNumId w:val="94"/>
  </w:num>
  <w:num w:numId="26" w16cid:durableId="700939676">
    <w:abstractNumId w:val="47"/>
  </w:num>
  <w:num w:numId="27" w16cid:durableId="2012367331">
    <w:abstractNumId w:val="47"/>
    <w:lvlOverride w:ilvl="0">
      <w:startOverride w:val="1"/>
    </w:lvlOverride>
  </w:num>
  <w:num w:numId="28" w16cid:durableId="1194030442">
    <w:abstractNumId w:val="85"/>
  </w:num>
  <w:num w:numId="29" w16cid:durableId="530536048">
    <w:abstractNumId w:val="62"/>
  </w:num>
  <w:num w:numId="30" w16cid:durableId="564685221">
    <w:abstractNumId w:val="77"/>
  </w:num>
  <w:num w:numId="31" w16cid:durableId="1421753003">
    <w:abstractNumId w:val="28"/>
  </w:num>
  <w:num w:numId="32" w16cid:durableId="2139957345">
    <w:abstractNumId w:val="55"/>
  </w:num>
  <w:num w:numId="33" w16cid:durableId="1065764593">
    <w:abstractNumId w:val="56"/>
  </w:num>
  <w:num w:numId="34" w16cid:durableId="1575700587">
    <w:abstractNumId w:val="17"/>
  </w:num>
  <w:num w:numId="35" w16cid:durableId="1064261495">
    <w:abstractNumId w:val="112"/>
  </w:num>
  <w:num w:numId="36" w16cid:durableId="1612784694">
    <w:abstractNumId w:val="68"/>
  </w:num>
  <w:num w:numId="37" w16cid:durableId="415369911">
    <w:abstractNumId w:val="26"/>
  </w:num>
  <w:num w:numId="38" w16cid:durableId="2031367838">
    <w:abstractNumId w:val="101"/>
  </w:num>
  <w:num w:numId="39" w16cid:durableId="1250769564">
    <w:abstractNumId w:val="75"/>
  </w:num>
  <w:num w:numId="40" w16cid:durableId="9987038">
    <w:abstractNumId w:val="106"/>
  </w:num>
  <w:num w:numId="41" w16cid:durableId="980695682">
    <w:abstractNumId w:val="41"/>
  </w:num>
  <w:num w:numId="42" w16cid:durableId="1180048998">
    <w:abstractNumId w:val="36"/>
  </w:num>
  <w:num w:numId="43" w16cid:durableId="641932238">
    <w:abstractNumId w:val="46"/>
  </w:num>
  <w:num w:numId="44" w16cid:durableId="51971365">
    <w:abstractNumId w:val="102"/>
  </w:num>
  <w:num w:numId="45" w16cid:durableId="1449007223">
    <w:abstractNumId w:val="69"/>
  </w:num>
  <w:num w:numId="46" w16cid:durableId="944919067">
    <w:abstractNumId w:val="84"/>
  </w:num>
  <w:num w:numId="47" w16cid:durableId="671183906">
    <w:abstractNumId w:val="61"/>
  </w:num>
  <w:num w:numId="48" w16cid:durableId="378406613">
    <w:abstractNumId w:val="67"/>
  </w:num>
  <w:num w:numId="49" w16cid:durableId="356079200">
    <w:abstractNumId w:val="60"/>
  </w:num>
  <w:num w:numId="50" w16cid:durableId="1269193063">
    <w:abstractNumId w:val="15"/>
  </w:num>
  <w:num w:numId="51" w16cid:durableId="1551724655">
    <w:abstractNumId w:val="72"/>
  </w:num>
  <w:num w:numId="52" w16cid:durableId="664553989">
    <w:abstractNumId w:val="105"/>
  </w:num>
  <w:num w:numId="53" w16cid:durableId="298608010">
    <w:abstractNumId w:val="50"/>
  </w:num>
  <w:num w:numId="54" w16cid:durableId="1695381754">
    <w:abstractNumId w:val="99"/>
  </w:num>
  <w:num w:numId="55" w16cid:durableId="562521140">
    <w:abstractNumId w:val="37"/>
  </w:num>
  <w:num w:numId="56" w16cid:durableId="1101225197">
    <w:abstractNumId w:val="53"/>
  </w:num>
  <w:num w:numId="57" w16cid:durableId="1772045171">
    <w:abstractNumId w:val="48"/>
  </w:num>
  <w:num w:numId="58" w16cid:durableId="133721721">
    <w:abstractNumId w:val="83"/>
  </w:num>
  <w:num w:numId="59" w16cid:durableId="30809111">
    <w:abstractNumId w:val="116"/>
  </w:num>
  <w:num w:numId="60" w16cid:durableId="1206219430">
    <w:abstractNumId w:val="38"/>
  </w:num>
  <w:num w:numId="61" w16cid:durableId="505093148">
    <w:abstractNumId w:val="45"/>
  </w:num>
  <w:num w:numId="62" w16cid:durableId="2071151382">
    <w:abstractNumId w:val="82"/>
  </w:num>
  <w:num w:numId="63" w16cid:durableId="1765419662">
    <w:abstractNumId w:val="76"/>
  </w:num>
  <w:num w:numId="64" w16cid:durableId="793452465">
    <w:abstractNumId w:val="118"/>
  </w:num>
  <w:num w:numId="65" w16cid:durableId="1741637480">
    <w:abstractNumId w:val="108"/>
  </w:num>
  <w:num w:numId="66" w16cid:durableId="2043944355">
    <w:abstractNumId w:val="95"/>
  </w:num>
  <w:num w:numId="67" w16cid:durableId="203909042">
    <w:abstractNumId w:val="66"/>
  </w:num>
  <w:num w:numId="68" w16cid:durableId="1723795231">
    <w:abstractNumId w:val="21"/>
  </w:num>
  <w:num w:numId="69" w16cid:durableId="1382510161">
    <w:abstractNumId w:val="58"/>
  </w:num>
  <w:num w:numId="70" w16cid:durableId="1616132407">
    <w:abstractNumId w:val="43"/>
  </w:num>
  <w:num w:numId="71" w16cid:durableId="1733045884">
    <w:abstractNumId w:val="34"/>
  </w:num>
  <w:num w:numId="72" w16cid:durableId="269631568">
    <w:abstractNumId w:val="23"/>
  </w:num>
  <w:num w:numId="73" w16cid:durableId="168721622">
    <w:abstractNumId w:val="78"/>
  </w:num>
  <w:num w:numId="74" w16cid:durableId="1454667968">
    <w:abstractNumId w:val="63"/>
  </w:num>
  <w:num w:numId="75" w16cid:durableId="1755009757">
    <w:abstractNumId w:val="88"/>
  </w:num>
  <w:num w:numId="76" w16cid:durableId="1156724178">
    <w:abstractNumId w:val="9"/>
  </w:num>
  <w:num w:numId="77" w16cid:durableId="1561860601">
    <w:abstractNumId w:val="100"/>
  </w:num>
  <w:num w:numId="78" w16cid:durableId="459884311">
    <w:abstractNumId w:val="86"/>
  </w:num>
  <w:num w:numId="79" w16cid:durableId="1315331942">
    <w:abstractNumId w:val="44"/>
  </w:num>
  <w:num w:numId="80" w16cid:durableId="1958752864">
    <w:abstractNumId w:val="54"/>
  </w:num>
  <w:num w:numId="81" w16cid:durableId="2014868742">
    <w:abstractNumId w:val="103"/>
  </w:num>
  <w:num w:numId="82" w16cid:durableId="1000238148">
    <w:abstractNumId w:val="117"/>
  </w:num>
  <w:num w:numId="83" w16cid:durableId="237983864">
    <w:abstractNumId w:val="24"/>
  </w:num>
  <w:num w:numId="84" w16cid:durableId="1136918750">
    <w:abstractNumId w:val="22"/>
  </w:num>
  <w:num w:numId="85" w16cid:durableId="998192849">
    <w:abstractNumId w:val="35"/>
  </w:num>
  <w:num w:numId="86" w16cid:durableId="527761493">
    <w:abstractNumId w:val="87"/>
  </w:num>
  <w:num w:numId="87" w16cid:durableId="1191652188">
    <w:abstractNumId w:val="71"/>
  </w:num>
  <w:num w:numId="88" w16cid:durableId="504397620">
    <w:abstractNumId w:val="93"/>
  </w:num>
  <w:num w:numId="89" w16cid:durableId="139153920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14006734">
    <w:abstractNumId w:val="81"/>
  </w:num>
  <w:num w:numId="91" w16cid:durableId="243803959">
    <w:abstractNumId w:val="40"/>
  </w:num>
  <w:num w:numId="92" w16cid:durableId="564992465">
    <w:abstractNumId w:val="51"/>
  </w:num>
  <w:num w:numId="93" w16cid:durableId="243146906">
    <w:abstractNumId w:val="90"/>
  </w:num>
  <w:num w:numId="94" w16cid:durableId="1634947634">
    <w:abstractNumId w:val="59"/>
  </w:num>
  <w:num w:numId="95" w16cid:durableId="1042555233">
    <w:abstractNumId w:val="25"/>
  </w:num>
  <w:num w:numId="96" w16cid:durableId="1342243032">
    <w:abstractNumId w:val="14"/>
  </w:num>
  <w:num w:numId="97" w16cid:durableId="457604196">
    <w:abstractNumId w:val="10"/>
  </w:num>
  <w:num w:numId="98" w16cid:durableId="288125925">
    <w:abstractNumId w:val="64"/>
  </w:num>
  <w:num w:numId="99" w16cid:durableId="636103014">
    <w:abstractNumId w:val="30"/>
  </w:num>
  <w:num w:numId="100" w16cid:durableId="815414255">
    <w:abstractNumId w:val="91"/>
  </w:num>
  <w:num w:numId="101" w16cid:durableId="45685891">
    <w:abstractNumId w:val="74"/>
  </w:num>
  <w:num w:numId="102" w16cid:durableId="314576518">
    <w:abstractNumId w:val="109"/>
  </w:num>
  <w:num w:numId="103" w16cid:durableId="709039895">
    <w:abstractNumId w:val="57"/>
  </w:num>
  <w:num w:numId="104" w16cid:durableId="949704369">
    <w:abstractNumId w:val="27"/>
  </w:num>
  <w:num w:numId="105" w16cid:durableId="1994947162">
    <w:abstractNumId w:val="47"/>
    <w:lvlOverride w:ilvl="0">
      <w:startOverride w:val="1"/>
    </w:lvlOverride>
  </w:num>
  <w:num w:numId="106" w16cid:durableId="1815175326">
    <w:abstractNumId w:val="96"/>
  </w:num>
  <w:num w:numId="107" w16cid:durableId="1405957655">
    <w:abstractNumId w:val="80"/>
  </w:num>
  <w:num w:numId="108" w16cid:durableId="616183240">
    <w:abstractNumId w:val="115"/>
  </w:num>
  <w:num w:numId="109" w16cid:durableId="978076405">
    <w:abstractNumId w:val="33"/>
  </w:num>
  <w:num w:numId="110" w16cid:durableId="1534537796">
    <w:abstractNumId w:val="19"/>
  </w:num>
  <w:num w:numId="111" w16cid:durableId="771320442">
    <w:abstractNumId w:val="3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8D0"/>
    <w:rsid w:val="00015FF3"/>
    <w:rsid w:val="00016272"/>
    <w:rsid w:val="00016A14"/>
    <w:rsid w:val="00016D01"/>
    <w:rsid w:val="0001725D"/>
    <w:rsid w:val="000173B1"/>
    <w:rsid w:val="00017753"/>
    <w:rsid w:val="00017CB2"/>
    <w:rsid w:val="000207AF"/>
    <w:rsid w:val="0002133D"/>
    <w:rsid w:val="00021904"/>
    <w:rsid w:val="00021945"/>
    <w:rsid w:val="00022BA6"/>
    <w:rsid w:val="000232EB"/>
    <w:rsid w:val="0002378C"/>
    <w:rsid w:val="00023CBE"/>
    <w:rsid w:val="00023D57"/>
    <w:rsid w:val="00024B75"/>
    <w:rsid w:val="000256CA"/>
    <w:rsid w:val="00025B57"/>
    <w:rsid w:val="00025D54"/>
    <w:rsid w:val="00026171"/>
    <w:rsid w:val="00026BA9"/>
    <w:rsid w:val="00026F12"/>
    <w:rsid w:val="00027A08"/>
    <w:rsid w:val="0003045E"/>
    <w:rsid w:val="000305B6"/>
    <w:rsid w:val="00030C49"/>
    <w:rsid w:val="00030ECD"/>
    <w:rsid w:val="000323C7"/>
    <w:rsid w:val="000327F9"/>
    <w:rsid w:val="000328F5"/>
    <w:rsid w:val="00032F58"/>
    <w:rsid w:val="00033954"/>
    <w:rsid w:val="00033C84"/>
    <w:rsid w:val="00035AF1"/>
    <w:rsid w:val="00035C67"/>
    <w:rsid w:val="00035D3D"/>
    <w:rsid w:val="00036430"/>
    <w:rsid w:val="00036FB0"/>
    <w:rsid w:val="00037133"/>
    <w:rsid w:val="0003761B"/>
    <w:rsid w:val="00037C14"/>
    <w:rsid w:val="00037D6D"/>
    <w:rsid w:val="00040CB4"/>
    <w:rsid w:val="00041422"/>
    <w:rsid w:val="000422DA"/>
    <w:rsid w:val="000424C9"/>
    <w:rsid w:val="000425F5"/>
    <w:rsid w:val="00042C0F"/>
    <w:rsid w:val="00043438"/>
    <w:rsid w:val="0004374C"/>
    <w:rsid w:val="00044040"/>
    <w:rsid w:val="00045205"/>
    <w:rsid w:val="0004582F"/>
    <w:rsid w:val="00045D82"/>
    <w:rsid w:val="00045E2A"/>
    <w:rsid w:val="00046222"/>
    <w:rsid w:val="00046E2A"/>
    <w:rsid w:val="00047141"/>
    <w:rsid w:val="00047566"/>
    <w:rsid w:val="000500F5"/>
    <w:rsid w:val="00050360"/>
    <w:rsid w:val="00050770"/>
    <w:rsid w:val="00051ACB"/>
    <w:rsid w:val="00051DDA"/>
    <w:rsid w:val="0005295E"/>
    <w:rsid w:val="00053417"/>
    <w:rsid w:val="00053B04"/>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0E50"/>
    <w:rsid w:val="000620CE"/>
    <w:rsid w:val="00062161"/>
    <w:rsid w:val="00062BC7"/>
    <w:rsid w:val="00064063"/>
    <w:rsid w:val="0006419F"/>
    <w:rsid w:val="000655CE"/>
    <w:rsid w:val="000655E4"/>
    <w:rsid w:val="000661F1"/>
    <w:rsid w:val="00066658"/>
    <w:rsid w:val="000668BC"/>
    <w:rsid w:val="0007049C"/>
    <w:rsid w:val="00072BFE"/>
    <w:rsid w:val="00073F1A"/>
    <w:rsid w:val="00074502"/>
    <w:rsid w:val="0007517A"/>
    <w:rsid w:val="00075D94"/>
    <w:rsid w:val="00076161"/>
    <w:rsid w:val="00076399"/>
    <w:rsid w:val="00076499"/>
    <w:rsid w:val="00077638"/>
    <w:rsid w:val="00077B9D"/>
    <w:rsid w:val="00077EBF"/>
    <w:rsid w:val="00080279"/>
    <w:rsid w:val="0008045A"/>
    <w:rsid w:val="0008130E"/>
    <w:rsid w:val="00081980"/>
    <w:rsid w:val="00082ED4"/>
    <w:rsid w:val="000831DB"/>
    <w:rsid w:val="000834DF"/>
    <w:rsid w:val="000844A6"/>
    <w:rsid w:val="0008458E"/>
    <w:rsid w:val="00084C1A"/>
    <w:rsid w:val="00084FF0"/>
    <w:rsid w:val="0008639D"/>
    <w:rsid w:val="00086847"/>
    <w:rsid w:val="00086BD9"/>
    <w:rsid w:val="0008737C"/>
    <w:rsid w:val="000873A5"/>
    <w:rsid w:val="00090129"/>
    <w:rsid w:val="0009028C"/>
    <w:rsid w:val="00090B9A"/>
    <w:rsid w:val="00090C42"/>
    <w:rsid w:val="00091053"/>
    <w:rsid w:val="0009217B"/>
    <w:rsid w:val="00092210"/>
    <w:rsid w:val="00092231"/>
    <w:rsid w:val="00092315"/>
    <w:rsid w:val="00094BDC"/>
    <w:rsid w:val="000961FA"/>
    <w:rsid w:val="00096800"/>
    <w:rsid w:val="0009699B"/>
    <w:rsid w:val="00097F30"/>
    <w:rsid w:val="000A0178"/>
    <w:rsid w:val="000A07FF"/>
    <w:rsid w:val="000A0F33"/>
    <w:rsid w:val="000A319B"/>
    <w:rsid w:val="000A3812"/>
    <w:rsid w:val="000A420B"/>
    <w:rsid w:val="000A4FC5"/>
    <w:rsid w:val="000A5493"/>
    <w:rsid w:val="000A6651"/>
    <w:rsid w:val="000A67ED"/>
    <w:rsid w:val="000A73FE"/>
    <w:rsid w:val="000B0159"/>
    <w:rsid w:val="000B0773"/>
    <w:rsid w:val="000B0A79"/>
    <w:rsid w:val="000B0C35"/>
    <w:rsid w:val="000B0F12"/>
    <w:rsid w:val="000B0F95"/>
    <w:rsid w:val="000B1A67"/>
    <w:rsid w:val="000B20B0"/>
    <w:rsid w:val="000B3442"/>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6A7"/>
    <w:rsid w:val="000C4B35"/>
    <w:rsid w:val="000C4D95"/>
    <w:rsid w:val="000C5494"/>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3B0"/>
    <w:rsid w:val="000E1FA7"/>
    <w:rsid w:val="000E3418"/>
    <w:rsid w:val="000E3441"/>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ACF"/>
    <w:rsid w:val="000F5F02"/>
    <w:rsid w:val="000F69F0"/>
    <w:rsid w:val="000F75B3"/>
    <w:rsid w:val="000F7A57"/>
    <w:rsid w:val="000F7EFC"/>
    <w:rsid w:val="00100978"/>
    <w:rsid w:val="0010266E"/>
    <w:rsid w:val="00102876"/>
    <w:rsid w:val="00102ABE"/>
    <w:rsid w:val="00102C27"/>
    <w:rsid w:val="001039F2"/>
    <w:rsid w:val="00104308"/>
    <w:rsid w:val="001045D5"/>
    <w:rsid w:val="00105728"/>
    <w:rsid w:val="00105B04"/>
    <w:rsid w:val="00105EDC"/>
    <w:rsid w:val="0010673C"/>
    <w:rsid w:val="00106B72"/>
    <w:rsid w:val="00110466"/>
    <w:rsid w:val="0011133E"/>
    <w:rsid w:val="00112A0C"/>
    <w:rsid w:val="00112F39"/>
    <w:rsid w:val="00113049"/>
    <w:rsid w:val="0011336D"/>
    <w:rsid w:val="00113C54"/>
    <w:rsid w:val="00113C83"/>
    <w:rsid w:val="00114A51"/>
    <w:rsid w:val="00117661"/>
    <w:rsid w:val="00121222"/>
    <w:rsid w:val="001213E3"/>
    <w:rsid w:val="001229AA"/>
    <w:rsid w:val="00123EFC"/>
    <w:rsid w:val="001243C8"/>
    <w:rsid w:val="00125974"/>
    <w:rsid w:val="00125A6B"/>
    <w:rsid w:val="00125CC8"/>
    <w:rsid w:val="001260A0"/>
    <w:rsid w:val="0012629E"/>
    <w:rsid w:val="00126343"/>
    <w:rsid w:val="00126A6E"/>
    <w:rsid w:val="00126FAE"/>
    <w:rsid w:val="00130802"/>
    <w:rsid w:val="0013095A"/>
    <w:rsid w:val="001315A5"/>
    <w:rsid w:val="00131693"/>
    <w:rsid w:val="00132A86"/>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612A"/>
    <w:rsid w:val="00147EE2"/>
    <w:rsid w:val="001506C0"/>
    <w:rsid w:val="00151246"/>
    <w:rsid w:val="001512E2"/>
    <w:rsid w:val="0015223C"/>
    <w:rsid w:val="00153503"/>
    <w:rsid w:val="00154171"/>
    <w:rsid w:val="00154D08"/>
    <w:rsid w:val="0015568F"/>
    <w:rsid w:val="00156226"/>
    <w:rsid w:val="001573B1"/>
    <w:rsid w:val="00157E23"/>
    <w:rsid w:val="001606AC"/>
    <w:rsid w:val="001610D2"/>
    <w:rsid w:val="00161B7F"/>
    <w:rsid w:val="00161DD4"/>
    <w:rsid w:val="00162AD7"/>
    <w:rsid w:val="00162F6F"/>
    <w:rsid w:val="00163539"/>
    <w:rsid w:val="00164343"/>
    <w:rsid w:val="00165362"/>
    <w:rsid w:val="001661B6"/>
    <w:rsid w:val="001661EC"/>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43"/>
    <w:rsid w:val="00184562"/>
    <w:rsid w:val="00186C6C"/>
    <w:rsid w:val="0018721A"/>
    <w:rsid w:val="00187843"/>
    <w:rsid w:val="0019005E"/>
    <w:rsid w:val="00191780"/>
    <w:rsid w:val="00193A93"/>
    <w:rsid w:val="00194A17"/>
    <w:rsid w:val="00194EB7"/>
    <w:rsid w:val="00195B9D"/>
    <w:rsid w:val="001962E1"/>
    <w:rsid w:val="00196801"/>
    <w:rsid w:val="00196C37"/>
    <w:rsid w:val="00196DD0"/>
    <w:rsid w:val="001976ED"/>
    <w:rsid w:val="001A02B0"/>
    <w:rsid w:val="001A0E1B"/>
    <w:rsid w:val="001A10FF"/>
    <w:rsid w:val="001A1721"/>
    <w:rsid w:val="001A19EC"/>
    <w:rsid w:val="001A21CE"/>
    <w:rsid w:val="001A2983"/>
    <w:rsid w:val="001A2F2B"/>
    <w:rsid w:val="001A326D"/>
    <w:rsid w:val="001A4112"/>
    <w:rsid w:val="001A49CA"/>
    <w:rsid w:val="001A5BB2"/>
    <w:rsid w:val="001A66D5"/>
    <w:rsid w:val="001A70B3"/>
    <w:rsid w:val="001A7B66"/>
    <w:rsid w:val="001B0C68"/>
    <w:rsid w:val="001B15EF"/>
    <w:rsid w:val="001B16F0"/>
    <w:rsid w:val="001B1B8E"/>
    <w:rsid w:val="001B2088"/>
    <w:rsid w:val="001B2B4D"/>
    <w:rsid w:val="001B2FC5"/>
    <w:rsid w:val="001B3457"/>
    <w:rsid w:val="001B3ACC"/>
    <w:rsid w:val="001B3B13"/>
    <w:rsid w:val="001B3ECD"/>
    <w:rsid w:val="001B4DDF"/>
    <w:rsid w:val="001B4EF5"/>
    <w:rsid w:val="001B5969"/>
    <w:rsid w:val="001B6111"/>
    <w:rsid w:val="001B631E"/>
    <w:rsid w:val="001B6E75"/>
    <w:rsid w:val="001B764A"/>
    <w:rsid w:val="001B76D4"/>
    <w:rsid w:val="001B78FD"/>
    <w:rsid w:val="001C0412"/>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32"/>
    <w:rsid w:val="001F00BB"/>
    <w:rsid w:val="001F017A"/>
    <w:rsid w:val="001F0B4E"/>
    <w:rsid w:val="001F0F13"/>
    <w:rsid w:val="001F16DB"/>
    <w:rsid w:val="001F1949"/>
    <w:rsid w:val="001F1F0A"/>
    <w:rsid w:val="001F38E6"/>
    <w:rsid w:val="001F3E3F"/>
    <w:rsid w:val="001F4358"/>
    <w:rsid w:val="001F711B"/>
    <w:rsid w:val="001F74EE"/>
    <w:rsid w:val="00201F59"/>
    <w:rsid w:val="00202551"/>
    <w:rsid w:val="00202584"/>
    <w:rsid w:val="00202AE1"/>
    <w:rsid w:val="00205921"/>
    <w:rsid w:val="002077C2"/>
    <w:rsid w:val="00207A89"/>
    <w:rsid w:val="00207ADC"/>
    <w:rsid w:val="00207DE5"/>
    <w:rsid w:val="00207EC1"/>
    <w:rsid w:val="00210D4E"/>
    <w:rsid w:val="00211F56"/>
    <w:rsid w:val="002128B4"/>
    <w:rsid w:val="00212E09"/>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5B3F"/>
    <w:rsid w:val="002260AF"/>
    <w:rsid w:val="00226760"/>
    <w:rsid w:val="002270DC"/>
    <w:rsid w:val="0022719E"/>
    <w:rsid w:val="00227D96"/>
    <w:rsid w:val="00227F24"/>
    <w:rsid w:val="00230382"/>
    <w:rsid w:val="00230A7D"/>
    <w:rsid w:val="00230C71"/>
    <w:rsid w:val="00230DF6"/>
    <w:rsid w:val="00231BA0"/>
    <w:rsid w:val="00231BD9"/>
    <w:rsid w:val="002322E1"/>
    <w:rsid w:val="00232D51"/>
    <w:rsid w:val="002330AC"/>
    <w:rsid w:val="00233455"/>
    <w:rsid w:val="00235243"/>
    <w:rsid w:val="00235A0E"/>
    <w:rsid w:val="00235B25"/>
    <w:rsid w:val="0023707C"/>
    <w:rsid w:val="00237E7C"/>
    <w:rsid w:val="002407B0"/>
    <w:rsid w:val="00240918"/>
    <w:rsid w:val="00241222"/>
    <w:rsid w:val="00241BD3"/>
    <w:rsid w:val="00242382"/>
    <w:rsid w:val="00242759"/>
    <w:rsid w:val="00242A4C"/>
    <w:rsid w:val="0024369F"/>
    <w:rsid w:val="00243FE5"/>
    <w:rsid w:val="00244020"/>
    <w:rsid w:val="002456D7"/>
    <w:rsid w:val="002466BC"/>
    <w:rsid w:val="002468A0"/>
    <w:rsid w:val="00246C82"/>
    <w:rsid w:val="002472F9"/>
    <w:rsid w:val="002472FA"/>
    <w:rsid w:val="0025103F"/>
    <w:rsid w:val="0025191F"/>
    <w:rsid w:val="00251EE3"/>
    <w:rsid w:val="002525CC"/>
    <w:rsid w:val="0025303B"/>
    <w:rsid w:val="00253FD7"/>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3C40"/>
    <w:rsid w:val="0027461A"/>
    <w:rsid w:val="00275CA7"/>
    <w:rsid w:val="002763E3"/>
    <w:rsid w:val="002773BF"/>
    <w:rsid w:val="00277488"/>
    <w:rsid w:val="00277712"/>
    <w:rsid w:val="0028083F"/>
    <w:rsid w:val="00280ADA"/>
    <w:rsid w:val="00280E46"/>
    <w:rsid w:val="00281512"/>
    <w:rsid w:val="00281F55"/>
    <w:rsid w:val="0028390D"/>
    <w:rsid w:val="00284A88"/>
    <w:rsid w:val="00285AF5"/>
    <w:rsid w:val="00286431"/>
    <w:rsid w:val="00286867"/>
    <w:rsid w:val="00290DD5"/>
    <w:rsid w:val="00290FDB"/>
    <w:rsid w:val="00291894"/>
    <w:rsid w:val="00292FB1"/>
    <w:rsid w:val="00293098"/>
    <w:rsid w:val="002937DB"/>
    <w:rsid w:val="00293CEC"/>
    <w:rsid w:val="002946C9"/>
    <w:rsid w:val="00295E4F"/>
    <w:rsid w:val="002965F3"/>
    <w:rsid w:val="00296D91"/>
    <w:rsid w:val="0029702B"/>
    <w:rsid w:val="0029767B"/>
    <w:rsid w:val="002A1DC2"/>
    <w:rsid w:val="002A225B"/>
    <w:rsid w:val="002A29D7"/>
    <w:rsid w:val="002A31CF"/>
    <w:rsid w:val="002A3E78"/>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6E4"/>
    <w:rsid w:val="002B4EDC"/>
    <w:rsid w:val="002B5093"/>
    <w:rsid w:val="002B569D"/>
    <w:rsid w:val="002B573F"/>
    <w:rsid w:val="002B6134"/>
    <w:rsid w:val="002B65DE"/>
    <w:rsid w:val="002B768B"/>
    <w:rsid w:val="002B7A87"/>
    <w:rsid w:val="002C000B"/>
    <w:rsid w:val="002C2580"/>
    <w:rsid w:val="002C2A9A"/>
    <w:rsid w:val="002C2BF3"/>
    <w:rsid w:val="002C2FB1"/>
    <w:rsid w:val="002C3E73"/>
    <w:rsid w:val="002C507B"/>
    <w:rsid w:val="002C5939"/>
    <w:rsid w:val="002C68DE"/>
    <w:rsid w:val="002C7993"/>
    <w:rsid w:val="002C7AD2"/>
    <w:rsid w:val="002D1748"/>
    <w:rsid w:val="002D22FF"/>
    <w:rsid w:val="002D2CEA"/>
    <w:rsid w:val="002D3270"/>
    <w:rsid w:val="002D35AA"/>
    <w:rsid w:val="002D3C6F"/>
    <w:rsid w:val="002D45D6"/>
    <w:rsid w:val="002D461E"/>
    <w:rsid w:val="002D462F"/>
    <w:rsid w:val="002D47DB"/>
    <w:rsid w:val="002D4D9C"/>
    <w:rsid w:val="002D69A5"/>
    <w:rsid w:val="002D6BE0"/>
    <w:rsid w:val="002D7647"/>
    <w:rsid w:val="002E0394"/>
    <w:rsid w:val="002E0457"/>
    <w:rsid w:val="002E1241"/>
    <w:rsid w:val="002E1D1D"/>
    <w:rsid w:val="002E258F"/>
    <w:rsid w:val="002E313C"/>
    <w:rsid w:val="002E3192"/>
    <w:rsid w:val="002E31FF"/>
    <w:rsid w:val="002E3610"/>
    <w:rsid w:val="002E3921"/>
    <w:rsid w:val="002E3D2F"/>
    <w:rsid w:val="002E43BC"/>
    <w:rsid w:val="002E48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515"/>
    <w:rsid w:val="002F574E"/>
    <w:rsid w:val="002F6625"/>
    <w:rsid w:val="002F697A"/>
    <w:rsid w:val="002F6D4E"/>
    <w:rsid w:val="002F7066"/>
    <w:rsid w:val="002F788C"/>
    <w:rsid w:val="00301B75"/>
    <w:rsid w:val="003048AC"/>
    <w:rsid w:val="003052EF"/>
    <w:rsid w:val="0030551C"/>
    <w:rsid w:val="003061BA"/>
    <w:rsid w:val="00306D37"/>
    <w:rsid w:val="0030790A"/>
    <w:rsid w:val="00307D86"/>
    <w:rsid w:val="00310DA0"/>
    <w:rsid w:val="00311363"/>
    <w:rsid w:val="003121D8"/>
    <w:rsid w:val="00312259"/>
    <w:rsid w:val="00312B3C"/>
    <w:rsid w:val="00312EE9"/>
    <w:rsid w:val="003132DE"/>
    <w:rsid w:val="00314C1A"/>
    <w:rsid w:val="00314C40"/>
    <w:rsid w:val="00315C7C"/>
    <w:rsid w:val="003203C5"/>
    <w:rsid w:val="0032048A"/>
    <w:rsid w:val="00321317"/>
    <w:rsid w:val="00321918"/>
    <w:rsid w:val="00321987"/>
    <w:rsid w:val="00322661"/>
    <w:rsid w:val="003228C3"/>
    <w:rsid w:val="00322C39"/>
    <w:rsid w:val="003232E6"/>
    <w:rsid w:val="0032390C"/>
    <w:rsid w:val="00323D9E"/>
    <w:rsid w:val="00324732"/>
    <w:rsid w:val="0032495E"/>
    <w:rsid w:val="003256B7"/>
    <w:rsid w:val="00325795"/>
    <w:rsid w:val="00326225"/>
    <w:rsid w:val="0032654B"/>
    <w:rsid w:val="003306B0"/>
    <w:rsid w:val="00331221"/>
    <w:rsid w:val="00331534"/>
    <w:rsid w:val="00332D84"/>
    <w:rsid w:val="003330F8"/>
    <w:rsid w:val="0033381D"/>
    <w:rsid w:val="00333F00"/>
    <w:rsid w:val="00335FBA"/>
    <w:rsid w:val="0033608A"/>
    <w:rsid w:val="00336119"/>
    <w:rsid w:val="003374F3"/>
    <w:rsid w:val="00340AD7"/>
    <w:rsid w:val="00340CFB"/>
    <w:rsid w:val="00341D39"/>
    <w:rsid w:val="00342551"/>
    <w:rsid w:val="00343AB5"/>
    <w:rsid w:val="00343B42"/>
    <w:rsid w:val="003447E9"/>
    <w:rsid w:val="00346845"/>
    <w:rsid w:val="00346B50"/>
    <w:rsid w:val="00346B8E"/>
    <w:rsid w:val="00347A49"/>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22CA"/>
    <w:rsid w:val="0037335B"/>
    <w:rsid w:val="00373DF2"/>
    <w:rsid w:val="00374DF8"/>
    <w:rsid w:val="003757AB"/>
    <w:rsid w:val="00376487"/>
    <w:rsid w:val="0037748C"/>
    <w:rsid w:val="003809E6"/>
    <w:rsid w:val="003822A8"/>
    <w:rsid w:val="00382583"/>
    <w:rsid w:val="00382655"/>
    <w:rsid w:val="0038356B"/>
    <w:rsid w:val="0038361F"/>
    <w:rsid w:val="003841F7"/>
    <w:rsid w:val="00384732"/>
    <w:rsid w:val="003863DF"/>
    <w:rsid w:val="00386DD6"/>
    <w:rsid w:val="003878BE"/>
    <w:rsid w:val="003916C5"/>
    <w:rsid w:val="00392405"/>
    <w:rsid w:val="0039291D"/>
    <w:rsid w:val="0039346E"/>
    <w:rsid w:val="003938A2"/>
    <w:rsid w:val="00393966"/>
    <w:rsid w:val="00394797"/>
    <w:rsid w:val="0039655B"/>
    <w:rsid w:val="00396E0A"/>
    <w:rsid w:val="00397919"/>
    <w:rsid w:val="00397ECF"/>
    <w:rsid w:val="003A1571"/>
    <w:rsid w:val="003A2708"/>
    <w:rsid w:val="003A29BD"/>
    <w:rsid w:val="003A2A63"/>
    <w:rsid w:val="003A2FE5"/>
    <w:rsid w:val="003A42B7"/>
    <w:rsid w:val="003A5D87"/>
    <w:rsid w:val="003A606E"/>
    <w:rsid w:val="003A729D"/>
    <w:rsid w:val="003A785C"/>
    <w:rsid w:val="003B04CC"/>
    <w:rsid w:val="003B164F"/>
    <w:rsid w:val="003B1CE6"/>
    <w:rsid w:val="003B2A80"/>
    <w:rsid w:val="003B40F9"/>
    <w:rsid w:val="003B52B7"/>
    <w:rsid w:val="003B5876"/>
    <w:rsid w:val="003B59FE"/>
    <w:rsid w:val="003B5E4A"/>
    <w:rsid w:val="003B6185"/>
    <w:rsid w:val="003B64A2"/>
    <w:rsid w:val="003B655D"/>
    <w:rsid w:val="003B65FF"/>
    <w:rsid w:val="003B6B32"/>
    <w:rsid w:val="003B7F9F"/>
    <w:rsid w:val="003C02E0"/>
    <w:rsid w:val="003C05E3"/>
    <w:rsid w:val="003C06C2"/>
    <w:rsid w:val="003C0EB0"/>
    <w:rsid w:val="003C19A1"/>
    <w:rsid w:val="003C2F23"/>
    <w:rsid w:val="003C33B8"/>
    <w:rsid w:val="003C3E95"/>
    <w:rsid w:val="003C40C7"/>
    <w:rsid w:val="003C41A3"/>
    <w:rsid w:val="003C4380"/>
    <w:rsid w:val="003C47D5"/>
    <w:rsid w:val="003C5DFA"/>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BE"/>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1A82"/>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471F"/>
    <w:rsid w:val="00435254"/>
    <w:rsid w:val="004352B5"/>
    <w:rsid w:val="00436527"/>
    <w:rsid w:val="00436D42"/>
    <w:rsid w:val="00436FAB"/>
    <w:rsid w:val="004379F7"/>
    <w:rsid w:val="00437B2F"/>
    <w:rsid w:val="00441B02"/>
    <w:rsid w:val="00441C71"/>
    <w:rsid w:val="00444BD3"/>
    <w:rsid w:val="00446D41"/>
    <w:rsid w:val="00446D69"/>
    <w:rsid w:val="00446DED"/>
    <w:rsid w:val="00446F34"/>
    <w:rsid w:val="004471F4"/>
    <w:rsid w:val="004502A1"/>
    <w:rsid w:val="004516FA"/>
    <w:rsid w:val="00451735"/>
    <w:rsid w:val="00451D77"/>
    <w:rsid w:val="00452844"/>
    <w:rsid w:val="00453C5B"/>
    <w:rsid w:val="00454178"/>
    <w:rsid w:val="00454229"/>
    <w:rsid w:val="004554C5"/>
    <w:rsid w:val="00456C01"/>
    <w:rsid w:val="0046084E"/>
    <w:rsid w:val="00460D61"/>
    <w:rsid w:val="00460DCB"/>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3BE1"/>
    <w:rsid w:val="00475662"/>
    <w:rsid w:val="00476691"/>
    <w:rsid w:val="00477364"/>
    <w:rsid w:val="00480A18"/>
    <w:rsid w:val="004813DC"/>
    <w:rsid w:val="0048371E"/>
    <w:rsid w:val="004841C4"/>
    <w:rsid w:val="00484E7F"/>
    <w:rsid w:val="004858EA"/>
    <w:rsid w:val="00487A4B"/>
    <w:rsid w:val="00487B80"/>
    <w:rsid w:val="00490046"/>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197"/>
    <w:rsid w:val="004A7E4E"/>
    <w:rsid w:val="004B017E"/>
    <w:rsid w:val="004B031E"/>
    <w:rsid w:val="004B0999"/>
    <w:rsid w:val="004B0D34"/>
    <w:rsid w:val="004B1AD6"/>
    <w:rsid w:val="004B4297"/>
    <w:rsid w:val="004B4B8B"/>
    <w:rsid w:val="004B5499"/>
    <w:rsid w:val="004B5D2A"/>
    <w:rsid w:val="004B64AC"/>
    <w:rsid w:val="004B7D55"/>
    <w:rsid w:val="004C0429"/>
    <w:rsid w:val="004C0979"/>
    <w:rsid w:val="004C16B4"/>
    <w:rsid w:val="004C3695"/>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29A"/>
    <w:rsid w:val="004E7868"/>
    <w:rsid w:val="004E79B6"/>
    <w:rsid w:val="004F04D4"/>
    <w:rsid w:val="004F18A9"/>
    <w:rsid w:val="004F1F43"/>
    <w:rsid w:val="004F2288"/>
    <w:rsid w:val="004F2AEE"/>
    <w:rsid w:val="004F39C5"/>
    <w:rsid w:val="004F3AC9"/>
    <w:rsid w:val="004F489B"/>
    <w:rsid w:val="004F587C"/>
    <w:rsid w:val="004F5BC7"/>
    <w:rsid w:val="004F6985"/>
    <w:rsid w:val="004F76FB"/>
    <w:rsid w:val="004F7C17"/>
    <w:rsid w:val="00500357"/>
    <w:rsid w:val="005016D2"/>
    <w:rsid w:val="00501867"/>
    <w:rsid w:val="00501890"/>
    <w:rsid w:val="00501A24"/>
    <w:rsid w:val="00502054"/>
    <w:rsid w:val="005020F3"/>
    <w:rsid w:val="005025CE"/>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5F53"/>
    <w:rsid w:val="005176C2"/>
    <w:rsid w:val="005203B9"/>
    <w:rsid w:val="005205E1"/>
    <w:rsid w:val="00520662"/>
    <w:rsid w:val="00521697"/>
    <w:rsid w:val="00521A47"/>
    <w:rsid w:val="00521C26"/>
    <w:rsid w:val="0052231D"/>
    <w:rsid w:val="00523957"/>
    <w:rsid w:val="00523FE5"/>
    <w:rsid w:val="00525547"/>
    <w:rsid w:val="00525A2A"/>
    <w:rsid w:val="005262E8"/>
    <w:rsid w:val="005263E8"/>
    <w:rsid w:val="00526A73"/>
    <w:rsid w:val="00526C46"/>
    <w:rsid w:val="00526F80"/>
    <w:rsid w:val="0052719C"/>
    <w:rsid w:val="00527A81"/>
    <w:rsid w:val="00527E74"/>
    <w:rsid w:val="00530081"/>
    <w:rsid w:val="00530644"/>
    <w:rsid w:val="005319C3"/>
    <w:rsid w:val="00531A31"/>
    <w:rsid w:val="0053227E"/>
    <w:rsid w:val="00533222"/>
    <w:rsid w:val="00533A48"/>
    <w:rsid w:val="00533CF3"/>
    <w:rsid w:val="00534C52"/>
    <w:rsid w:val="00534D42"/>
    <w:rsid w:val="00535790"/>
    <w:rsid w:val="00536B15"/>
    <w:rsid w:val="00537A08"/>
    <w:rsid w:val="005407F8"/>
    <w:rsid w:val="00540A50"/>
    <w:rsid w:val="00540C05"/>
    <w:rsid w:val="00540C55"/>
    <w:rsid w:val="0054151A"/>
    <w:rsid w:val="00541930"/>
    <w:rsid w:val="00541D72"/>
    <w:rsid w:val="00541FB7"/>
    <w:rsid w:val="005424C3"/>
    <w:rsid w:val="00542CCF"/>
    <w:rsid w:val="00543A80"/>
    <w:rsid w:val="00544CF6"/>
    <w:rsid w:val="00545889"/>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484F"/>
    <w:rsid w:val="005552A8"/>
    <w:rsid w:val="00556C05"/>
    <w:rsid w:val="00557A31"/>
    <w:rsid w:val="00560084"/>
    <w:rsid w:val="005600B9"/>
    <w:rsid w:val="00560662"/>
    <w:rsid w:val="00561675"/>
    <w:rsid w:val="00562F4D"/>
    <w:rsid w:val="005631FC"/>
    <w:rsid w:val="00564212"/>
    <w:rsid w:val="00564668"/>
    <w:rsid w:val="00564B05"/>
    <w:rsid w:val="00564DF7"/>
    <w:rsid w:val="00565140"/>
    <w:rsid w:val="005664AB"/>
    <w:rsid w:val="00566C94"/>
    <w:rsid w:val="005672C0"/>
    <w:rsid w:val="0056738B"/>
    <w:rsid w:val="00570C20"/>
    <w:rsid w:val="00571275"/>
    <w:rsid w:val="0057136A"/>
    <w:rsid w:val="005716CF"/>
    <w:rsid w:val="005719F7"/>
    <w:rsid w:val="0057366B"/>
    <w:rsid w:val="00574D90"/>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87DFB"/>
    <w:rsid w:val="00590240"/>
    <w:rsid w:val="00590569"/>
    <w:rsid w:val="00590C95"/>
    <w:rsid w:val="00591FEF"/>
    <w:rsid w:val="00593369"/>
    <w:rsid w:val="00593799"/>
    <w:rsid w:val="005945BA"/>
    <w:rsid w:val="00594669"/>
    <w:rsid w:val="00594A96"/>
    <w:rsid w:val="00594FD1"/>
    <w:rsid w:val="00595FE2"/>
    <w:rsid w:val="00596796"/>
    <w:rsid w:val="0059684F"/>
    <w:rsid w:val="00596EC9"/>
    <w:rsid w:val="005971F9"/>
    <w:rsid w:val="005973F3"/>
    <w:rsid w:val="005A0418"/>
    <w:rsid w:val="005A0676"/>
    <w:rsid w:val="005A084A"/>
    <w:rsid w:val="005A08FF"/>
    <w:rsid w:val="005A1429"/>
    <w:rsid w:val="005A1470"/>
    <w:rsid w:val="005A14B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7F2"/>
    <w:rsid w:val="005B29D2"/>
    <w:rsid w:val="005B301C"/>
    <w:rsid w:val="005B35B8"/>
    <w:rsid w:val="005B3909"/>
    <w:rsid w:val="005B3F9D"/>
    <w:rsid w:val="005B44C1"/>
    <w:rsid w:val="005B4AE6"/>
    <w:rsid w:val="005B5840"/>
    <w:rsid w:val="005B6AE6"/>
    <w:rsid w:val="005B7C05"/>
    <w:rsid w:val="005C0931"/>
    <w:rsid w:val="005C114D"/>
    <w:rsid w:val="005C2720"/>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662"/>
    <w:rsid w:val="005D6019"/>
    <w:rsid w:val="005D646E"/>
    <w:rsid w:val="005D67C2"/>
    <w:rsid w:val="005D6DE0"/>
    <w:rsid w:val="005D7FF2"/>
    <w:rsid w:val="005E0907"/>
    <w:rsid w:val="005E09BE"/>
    <w:rsid w:val="005E11EC"/>
    <w:rsid w:val="005E21B7"/>
    <w:rsid w:val="005E2240"/>
    <w:rsid w:val="005E32C1"/>
    <w:rsid w:val="005E3BBA"/>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179"/>
    <w:rsid w:val="00604B8E"/>
    <w:rsid w:val="00605A22"/>
    <w:rsid w:val="00605A5D"/>
    <w:rsid w:val="00605BD8"/>
    <w:rsid w:val="0060640D"/>
    <w:rsid w:val="0060667A"/>
    <w:rsid w:val="00607C03"/>
    <w:rsid w:val="0061004A"/>
    <w:rsid w:val="00610221"/>
    <w:rsid w:val="006113AE"/>
    <w:rsid w:val="00611683"/>
    <w:rsid w:val="00611923"/>
    <w:rsid w:val="00614515"/>
    <w:rsid w:val="006148D7"/>
    <w:rsid w:val="00614C64"/>
    <w:rsid w:val="00615400"/>
    <w:rsid w:val="006162CB"/>
    <w:rsid w:val="0061666C"/>
    <w:rsid w:val="00616DFA"/>
    <w:rsid w:val="00620165"/>
    <w:rsid w:val="00621D07"/>
    <w:rsid w:val="00622B34"/>
    <w:rsid w:val="00622E6D"/>
    <w:rsid w:val="006257D5"/>
    <w:rsid w:val="00626B6A"/>
    <w:rsid w:val="00626EF4"/>
    <w:rsid w:val="00627448"/>
    <w:rsid w:val="0063015B"/>
    <w:rsid w:val="00630361"/>
    <w:rsid w:val="00630717"/>
    <w:rsid w:val="006309A4"/>
    <w:rsid w:val="00630F16"/>
    <w:rsid w:val="00630F77"/>
    <w:rsid w:val="00631085"/>
    <w:rsid w:val="0063242A"/>
    <w:rsid w:val="0063282A"/>
    <w:rsid w:val="00632B21"/>
    <w:rsid w:val="00632CE4"/>
    <w:rsid w:val="00632EF8"/>
    <w:rsid w:val="00632FAF"/>
    <w:rsid w:val="006335A8"/>
    <w:rsid w:val="00633795"/>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5EF6"/>
    <w:rsid w:val="0064601A"/>
    <w:rsid w:val="00646B0E"/>
    <w:rsid w:val="00646BD7"/>
    <w:rsid w:val="00647BC7"/>
    <w:rsid w:val="006501A9"/>
    <w:rsid w:val="00650465"/>
    <w:rsid w:val="00653F4E"/>
    <w:rsid w:val="00654CFA"/>
    <w:rsid w:val="00660E0D"/>
    <w:rsid w:val="00660FB4"/>
    <w:rsid w:val="0066182F"/>
    <w:rsid w:val="00662992"/>
    <w:rsid w:val="00662BB0"/>
    <w:rsid w:val="00663588"/>
    <w:rsid w:val="00663ECC"/>
    <w:rsid w:val="0066477F"/>
    <w:rsid w:val="006654D5"/>
    <w:rsid w:val="00666A35"/>
    <w:rsid w:val="00666DE8"/>
    <w:rsid w:val="00667B84"/>
    <w:rsid w:val="00671269"/>
    <w:rsid w:val="0067128C"/>
    <w:rsid w:val="00672DFF"/>
    <w:rsid w:val="00672FA9"/>
    <w:rsid w:val="0067314D"/>
    <w:rsid w:val="00673F99"/>
    <w:rsid w:val="0067408C"/>
    <w:rsid w:val="0067483D"/>
    <w:rsid w:val="0067496E"/>
    <w:rsid w:val="00674A97"/>
    <w:rsid w:val="00674FC5"/>
    <w:rsid w:val="0067503D"/>
    <w:rsid w:val="006751BF"/>
    <w:rsid w:val="00675497"/>
    <w:rsid w:val="006763CD"/>
    <w:rsid w:val="00680BE1"/>
    <w:rsid w:val="0068198D"/>
    <w:rsid w:val="00681F2F"/>
    <w:rsid w:val="00682896"/>
    <w:rsid w:val="006831AD"/>
    <w:rsid w:val="00684605"/>
    <w:rsid w:val="00684F2D"/>
    <w:rsid w:val="0068623A"/>
    <w:rsid w:val="00687688"/>
    <w:rsid w:val="00690C77"/>
    <w:rsid w:val="00691461"/>
    <w:rsid w:val="00691816"/>
    <w:rsid w:val="00692A2D"/>
    <w:rsid w:val="00692D8C"/>
    <w:rsid w:val="00692DF0"/>
    <w:rsid w:val="00693200"/>
    <w:rsid w:val="0069491A"/>
    <w:rsid w:val="0069573C"/>
    <w:rsid w:val="0069630D"/>
    <w:rsid w:val="006971EE"/>
    <w:rsid w:val="006978D8"/>
    <w:rsid w:val="006979DC"/>
    <w:rsid w:val="00697C1A"/>
    <w:rsid w:val="006A0326"/>
    <w:rsid w:val="006A0700"/>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6"/>
    <w:rsid w:val="006B06E8"/>
    <w:rsid w:val="006B1202"/>
    <w:rsid w:val="006B2287"/>
    <w:rsid w:val="006B2750"/>
    <w:rsid w:val="006B349D"/>
    <w:rsid w:val="006B3E80"/>
    <w:rsid w:val="006B46CD"/>
    <w:rsid w:val="006B4D7F"/>
    <w:rsid w:val="006B66CA"/>
    <w:rsid w:val="006B7092"/>
    <w:rsid w:val="006B79C6"/>
    <w:rsid w:val="006B7B31"/>
    <w:rsid w:val="006C070B"/>
    <w:rsid w:val="006C159B"/>
    <w:rsid w:val="006C1682"/>
    <w:rsid w:val="006C17D6"/>
    <w:rsid w:val="006C1DE1"/>
    <w:rsid w:val="006C2CCD"/>
    <w:rsid w:val="006C3267"/>
    <w:rsid w:val="006C39C4"/>
    <w:rsid w:val="006C3F7C"/>
    <w:rsid w:val="006C4824"/>
    <w:rsid w:val="006C5113"/>
    <w:rsid w:val="006C67C8"/>
    <w:rsid w:val="006C6893"/>
    <w:rsid w:val="006D0021"/>
    <w:rsid w:val="006D0A55"/>
    <w:rsid w:val="006D0F43"/>
    <w:rsid w:val="006D1EF6"/>
    <w:rsid w:val="006D2CCC"/>
    <w:rsid w:val="006D32C5"/>
    <w:rsid w:val="006D3797"/>
    <w:rsid w:val="006D3E43"/>
    <w:rsid w:val="006D3E73"/>
    <w:rsid w:val="006D43AE"/>
    <w:rsid w:val="006D49F7"/>
    <w:rsid w:val="006D4FAE"/>
    <w:rsid w:val="006D5234"/>
    <w:rsid w:val="006D54D1"/>
    <w:rsid w:val="006D76F0"/>
    <w:rsid w:val="006D78CE"/>
    <w:rsid w:val="006D7AEF"/>
    <w:rsid w:val="006D7C56"/>
    <w:rsid w:val="006E071E"/>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17F"/>
    <w:rsid w:val="00701D54"/>
    <w:rsid w:val="00701FE3"/>
    <w:rsid w:val="00702451"/>
    <w:rsid w:val="007026E4"/>
    <w:rsid w:val="00702B7A"/>
    <w:rsid w:val="00703379"/>
    <w:rsid w:val="007046A2"/>
    <w:rsid w:val="00710AD5"/>
    <w:rsid w:val="00710C52"/>
    <w:rsid w:val="00710C8B"/>
    <w:rsid w:val="00710CD9"/>
    <w:rsid w:val="00711B43"/>
    <w:rsid w:val="0071214E"/>
    <w:rsid w:val="00712396"/>
    <w:rsid w:val="007125F8"/>
    <w:rsid w:val="007148A0"/>
    <w:rsid w:val="00714955"/>
    <w:rsid w:val="007205C3"/>
    <w:rsid w:val="00720AD3"/>
    <w:rsid w:val="00720ECA"/>
    <w:rsid w:val="007210E8"/>
    <w:rsid w:val="00722E55"/>
    <w:rsid w:val="0072365B"/>
    <w:rsid w:val="00723915"/>
    <w:rsid w:val="0072404F"/>
    <w:rsid w:val="00724DF2"/>
    <w:rsid w:val="0072508B"/>
    <w:rsid w:val="0072549E"/>
    <w:rsid w:val="00725B23"/>
    <w:rsid w:val="00726746"/>
    <w:rsid w:val="0072678B"/>
    <w:rsid w:val="00727BA1"/>
    <w:rsid w:val="00730B9C"/>
    <w:rsid w:val="00730EFD"/>
    <w:rsid w:val="00731241"/>
    <w:rsid w:val="00731284"/>
    <w:rsid w:val="007319B6"/>
    <w:rsid w:val="00731AA0"/>
    <w:rsid w:val="00732280"/>
    <w:rsid w:val="0073298A"/>
    <w:rsid w:val="00735C03"/>
    <w:rsid w:val="00736396"/>
    <w:rsid w:val="007363E9"/>
    <w:rsid w:val="0073653B"/>
    <w:rsid w:val="007370CA"/>
    <w:rsid w:val="007372B8"/>
    <w:rsid w:val="0073731A"/>
    <w:rsid w:val="007373CD"/>
    <w:rsid w:val="0073753C"/>
    <w:rsid w:val="007403A7"/>
    <w:rsid w:val="00741994"/>
    <w:rsid w:val="00741D38"/>
    <w:rsid w:val="00743186"/>
    <w:rsid w:val="00743459"/>
    <w:rsid w:val="0074373B"/>
    <w:rsid w:val="00744993"/>
    <w:rsid w:val="0074740C"/>
    <w:rsid w:val="00747684"/>
    <w:rsid w:val="00747DC5"/>
    <w:rsid w:val="00750B29"/>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D82"/>
    <w:rsid w:val="007628D2"/>
    <w:rsid w:val="00762937"/>
    <w:rsid w:val="00762B23"/>
    <w:rsid w:val="0076337F"/>
    <w:rsid w:val="00763A6D"/>
    <w:rsid w:val="00765190"/>
    <w:rsid w:val="00766536"/>
    <w:rsid w:val="0077058B"/>
    <w:rsid w:val="0077297B"/>
    <w:rsid w:val="00772AB5"/>
    <w:rsid w:val="00772E4C"/>
    <w:rsid w:val="00774B4B"/>
    <w:rsid w:val="00777D5E"/>
    <w:rsid w:val="007805E9"/>
    <w:rsid w:val="00781740"/>
    <w:rsid w:val="00781933"/>
    <w:rsid w:val="00781B98"/>
    <w:rsid w:val="00783057"/>
    <w:rsid w:val="007835BF"/>
    <w:rsid w:val="00785BE3"/>
    <w:rsid w:val="00785D44"/>
    <w:rsid w:val="007860BE"/>
    <w:rsid w:val="007876EB"/>
    <w:rsid w:val="00787837"/>
    <w:rsid w:val="0079032F"/>
    <w:rsid w:val="00791CA9"/>
    <w:rsid w:val="00791D48"/>
    <w:rsid w:val="00791EA5"/>
    <w:rsid w:val="00792556"/>
    <w:rsid w:val="0079309A"/>
    <w:rsid w:val="00793713"/>
    <w:rsid w:val="00793B98"/>
    <w:rsid w:val="007940B8"/>
    <w:rsid w:val="00794653"/>
    <w:rsid w:val="00794BB8"/>
    <w:rsid w:val="00794D46"/>
    <w:rsid w:val="00794F51"/>
    <w:rsid w:val="00795416"/>
    <w:rsid w:val="00795983"/>
    <w:rsid w:val="00796BF1"/>
    <w:rsid w:val="007A021A"/>
    <w:rsid w:val="007A057F"/>
    <w:rsid w:val="007A0881"/>
    <w:rsid w:val="007A0A4B"/>
    <w:rsid w:val="007A0B3B"/>
    <w:rsid w:val="007A1FEC"/>
    <w:rsid w:val="007A2178"/>
    <w:rsid w:val="007A2685"/>
    <w:rsid w:val="007A29FF"/>
    <w:rsid w:val="007A2C4A"/>
    <w:rsid w:val="007A3C0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00FB"/>
    <w:rsid w:val="007C12F9"/>
    <w:rsid w:val="007C1A86"/>
    <w:rsid w:val="007C1C96"/>
    <w:rsid w:val="007C24CF"/>
    <w:rsid w:val="007C40EC"/>
    <w:rsid w:val="007C4B01"/>
    <w:rsid w:val="007C7AA4"/>
    <w:rsid w:val="007D0E95"/>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FE"/>
    <w:rsid w:val="007D765D"/>
    <w:rsid w:val="007E1E84"/>
    <w:rsid w:val="007E274F"/>
    <w:rsid w:val="007E4F81"/>
    <w:rsid w:val="007E595A"/>
    <w:rsid w:val="007E6374"/>
    <w:rsid w:val="007E6DC7"/>
    <w:rsid w:val="007E6EF4"/>
    <w:rsid w:val="007E7913"/>
    <w:rsid w:val="007F03C7"/>
    <w:rsid w:val="007F2DA9"/>
    <w:rsid w:val="007F3371"/>
    <w:rsid w:val="007F3D2E"/>
    <w:rsid w:val="007F3F37"/>
    <w:rsid w:val="007F4DBE"/>
    <w:rsid w:val="007F58D6"/>
    <w:rsid w:val="007F6D73"/>
    <w:rsid w:val="007F7C08"/>
    <w:rsid w:val="007F7E05"/>
    <w:rsid w:val="0080037A"/>
    <w:rsid w:val="008009CC"/>
    <w:rsid w:val="00800C84"/>
    <w:rsid w:val="0080165C"/>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0F98"/>
    <w:rsid w:val="008111AD"/>
    <w:rsid w:val="00812616"/>
    <w:rsid w:val="0081288A"/>
    <w:rsid w:val="00814842"/>
    <w:rsid w:val="00815348"/>
    <w:rsid w:val="00815E59"/>
    <w:rsid w:val="00816111"/>
    <w:rsid w:val="00817939"/>
    <w:rsid w:val="00817B75"/>
    <w:rsid w:val="00817EE7"/>
    <w:rsid w:val="00820028"/>
    <w:rsid w:val="008239BE"/>
    <w:rsid w:val="00823D90"/>
    <w:rsid w:val="00824482"/>
    <w:rsid w:val="0082493C"/>
    <w:rsid w:val="0082512D"/>
    <w:rsid w:val="00825BEB"/>
    <w:rsid w:val="00825D8E"/>
    <w:rsid w:val="008261ED"/>
    <w:rsid w:val="008264EA"/>
    <w:rsid w:val="00826A9B"/>
    <w:rsid w:val="00826CB0"/>
    <w:rsid w:val="00830907"/>
    <w:rsid w:val="0083168E"/>
    <w:rsid w:val="00831839"/>
    <w:rsid w:val="00833B2F"/>
    <w:rsid w:val="008355C2"/>
    <w:rsid w:val="00835857"/>
    <w:rsid w:val="0083593F"/>
    <w:rsid w:val="00835F96"/>
    <w:rsid w:val="008367A3"/>
    <w:rsid w:val="0083704C"/>
    <w:rsid w:val="00837BB1"/>
    <w:rsid w:val="0084026C"/>
    <w:rsid w:val="00841B9A"/>
    <w:rsid w:val="008420D0"/>
    <w:rsid w:val="00842EF8"/>
    <w:rsid w:val="00843105"/>
    <w:rsid w:val="0084327A"/>
    <w:rsid w:val="00843CA7"/>
    <w:rsid w:val="00844D80"/>
    <w:rsid w:val="00845173"/>
    <w:rsid w:val="008454AB"/>
    <w:rsid w:val="00845FBB"/>
    <w:rsid w:val="00846105"/>
    <w:rsid w:val="008464DE"/>
    <w:rsid w:val="00846E54"/>
    <w:rsid w:val="00847089"/>
    <w:rsid w:val="00847953"/>
    <w:rsid w:val="00847CCF"/>
    <w:rsid w:val="0085174C"/>
    <w:rsid w:val="00851C1A"/>
    <w:rsid w:val="00852B5B"/>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38B7"/>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D17"/>
    <w:rsid w:val="00876852"/>
    <w:rsid w:val="008775FE"/>
    <w:rsid w:val="008778F0"/>
    <w:rsid w:val="00877DB3"/>
    <w:rsid w:val="00880117"/>
    <w:rsid w:val="00880A65"/>
    <w:rsid w:val="00880D5B"/>
    <w:rsid w:val="00881086"/>
    <w:rsid w:val="00881D7E"/>
    <w:rsid w:val="00881EF3"/>
    <w:rsid w:val="008823B6"/>
    <w:rsid w:val="00882B04"/>
    <w:rsid w:val="00884EB7"/>
    <w:rsid w:val="008856EC"/>
    <w:rsid w:val="008865EF"/>
    <w:rsid w:val="008872E2"/>
    <w:rsid w:val="0089095D"/>
    <w:rsid w:val="00890AEA"/>
    <w:rsid w:val="00890D7A"/>
    <w:rsid w:val="008929D6"/>
    <w:rsid w:val="008931B4"/>
    <w:rsid w:val="00893503"/>
    <w:rsid w:val="008942AE"/>
    <w:rsid w:val="00894BFD"/>
    <w:rsid w:val="00896563"/>
    <w:rsid w:val="008965BF"/>
    <w:rsid w:val="008974C8"/>
    <w:rsid w:val="00897E31"/>
    <w:rsid w:val="00897F09"/>
    <w:rsid w:val="008A01FE"/>
    <w:rsid w:val="008A18A3"/>
    <w:rsid w:val="008A1977"/>
    <w:rsid w:val="008A1994"/>
    <w:rsid w:val="008A1AC8"/>
    <w:rsid w:val="008A2EF3"/>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DAC"/>
    <w:rsid w:val="008B2F13"/>
    <w:rsid w:val="008B39A8"/>
    <w:rsid w:val="008B503B"/>
    <w:rsid w:val="008B581F"/>
    <w:rsid w:val="008B5E88"/>
    <w:rsid w:val="008B7055"/>
    <w:rsid w:val="008B7B27"/>
    <w:rsid w:val="008B7E63"/>
    <w:rsid w:val="008C0845"/>
    <w:rsid w:val="008C0F66"/>
    <w:rsid w:val="008C1273"/>
    <w:rsid w:val="008C16BF"/>
    <w:rsid w:val="008C1797"/>
    <w:rsid w:val="008C1B1E"/>
    <w:rsid w:val="008C1B23"/>
    <w:rsid w:val="008C31B5"/>
    <w:rsid w:val="008C3B63"/>
    <w:rsid w:val="008C4061"/>
    <w:rsid w:val="008C46F6"/>
    <w:rsid w:val="008C5846"/>
    <w:rsid w:val="008C5AE1"/>
    <w:rsid w:val="008C5E5C"/>
    <w:rsid w:val="008C5F92"/>
    <w:rsid w:val="008C744D"/>
    <w:rsid w:val="008C7782"/>
    <w:rsid w:val="008C7A93"/>
    <w:rsid w:val="008D0557"/>
    <w:rsid w:val="008D0682"/>
    <w:rsid w:val="008D1F94"/>
    <w:rsid w:val="008D236E"/>
    <w:rsid w:val="008D2CB3"/>
    <w:rsid w:val="008D3539"/>
    <w:rsid w:val="008D35B2"/>
    <w:rsid w:val="008D4271"/>
    <w:rsid w:val="008D4C20"/>
    <w:rsid w:val="008D6985"/>
    <w:rsid w:val="008D71B5"/>
    <w:rsid w:val="008D755C"/>
    <w:rsid w:val="008E25A9"/>
    <w:rsid w:val="008E2D8C"/>
    <w:rsid w:val="008E3025"/>
    <w:rsid w:val="008E330B"/>
    <w:rsid w:val="008E3ADD"/>
    <w:rsid w:val="008E438D"/>
    <w:rsid w:val="008E4F63"/>
    <w:rsid w:val="008E535D"/>
    <w:rsid w:val="008E5D7C"/>
    <w:rsid w:val="008E6889"/>
    <w:rsid w:val="008E7140"/>
    <w:rsid w:val="008E7EEC"/>
    <w:rsid w:val="008F0286"/>
    <w:rsid w:val="008F0314"/>
    <w:rsid w:val="008F0ED3"/>
    <w:rsid w:val="008F2AEF"/>
    <w:rsid w:val="008F3115"/>
    <w:rsid w:val="008F40DA"/>
    <w:rsid w:val="008F4533"/>
    <w:rsid w:val="008F5165"/>
    <w:rsid w:val="008F58B6"/>
    <w:rsid w:val="008F6520"/>
    <w:rsid w:val="008F7541"/>
    <w:rsid w:val="008F77D1"/>
    <w:rsid w:val="008F7E9E"/>
    <w:rsid w:val="00900CA9"/>
    <w:rsid w:val="00900EEF"/>
    <w:rsid w:val="009012FA"/>
    <w:rsid w:val="00902C50"/>
    <w:rsid w:val="00903054"/>
    <w:rsid w:val="00904322"/>
    <w:rsid w:val="00904606"/>
    <w:rsid w:val="00906487"/>
    <w:rsid w:val="009064A3"/>
    <w:rsid w:val="00907997"/>
    <w:rsid w:val="00907DAE"/>
    <w:rsid w:val="00907EB2"/>
    <w:rsid w:val="00910E51"/>
    <w:rsid w:val="00910EA6"/>
    <w:rsid w:val="009119E3"/>
    <w:rsid w:val="00911C8F"/>
    <w:rsid w:val="00912805"/>
    <w:rsid w:val="0091361C"/>
    <w:rsid w:val="009137E6"/>
    <w:rsid w:val="009144FA"/>
    <w:rsid w:val="00914689"/>
    <w:rsid w:val="009149C1"/>
    <w:rsid w:val="00915433"/>
    <w:rsid w:val="00915D7B"/>
    <w:rsid w:val="009164EC"/>
    <w:rsid w:val="00917B1A"/>
    <w:rsid w:val="00917D3A"/>
    <w:rsid w:val="0092065E"/>
    <w:rsid w:val="009207FB"/>
    <w:rsid w:val="00920800"/>
    <w:rsid w:val="009216FC"/>
    <w:rsid w:val="0092211E"/>
    <w:rsid w:val="00922A63"/>
    <w:rsid w:val="009240B9"/>
    <w:rsid w:val="00924141"/>
    <w:rsid w:val="00924804"/>
    <w:rsid w:val="00925128"/>
    <w:rsid w:val="0092567E"/>
    <w:rsid w:val="00925D65"/>
    <w:rsid w:val="009260C8"/>
    <w:rsid w:val="00926B30"/>
    <w:rsid w:val="00926BF3"/>
    <w:rsid w:val="00926C00"/>
    <w:rsid w:val="009275C7"/>
    <w:rsid w:val="00930920"/>
    <w:rsid w:val="00930AB5"/>
    <w:rsid w:val="00932CF4"/>
    <w:rsid w:val="009331C3"/>
    <w:rsid w:val="00933897"/>
    <w:rsid w:val="00934C09"/>
    <w:rsid w:val="00935527"/>
    <w:rsid w:val="0093794F"/>
    <w:rsid w:val="00937C4F"/>
    <w:rsid w:val="00941F22"/>
    <w:rsid w:val="00941F56"/>
    <w:rsid w:val="009428CB"/>
    <w:rsid w:val="009429E9"/>
    <w:rsid w:val="00943F8C"/>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4C60"/>
    <w:rsid w:val="00955683"/>
    <w:rsid w:val="00955AA8"/>
    <w:rsid w:val="00955D84"/>
    <w:rsid w:val="009562DB"/>
    <w:rsid w:val="0095631D"/>
    <w:rsid w:val="0095680A"/>
    <w:rsid w:val="00956EFB"/>
    <w:rsid w:val="00957A4B"/>
    <w:rsid w:val="00957BB2"/>
    <w:rsid w:val="009604E7"/>
    <w:rsid w:val="0096205E"/>
    <w:rsid w:val="00962E07"/>
    <w:rsid w:val="00963008"/>
    <w:rsid w:val="00963CB5"/>
    <w:rsid w:val="0096601D"/>
    <w:rsid w:val="009664DE"/>
    <w:rsid w:val="00966EE4"/>
    <w:rsid w:val="009678AB"/>
    <w:rsid w:val="00970647"/>
    <w:rsid w:val="0097377B"/>
    <w:rsid w:val="00973F5B"/>
    <w:rsid w:val="00974141"/>
    <w:rsid w:val="00974B1E"/>
    <w:rsid w:val="00974B57"/>
    <w:rsid w:val="0097576B"/>
    <w:rsid w:val="00975934"/>
    <w:rsid w:val="00975B76"/>
    <w:rsid w:val="00975B87"/>
    <w:rsid w:val="00975BB8"/>
    <w:rsid w:val="009764A7"/>
    <w:rsid w:val="0098007D"/>
    <w:rsid w:val="009802D7"/>
    <w:rsid w:val="00980C79"/>
    <w:rsid w:val="00981981"/>
    <w:rsid w:val="00982684"/>
    <w:rsid w:val="009837CA"/>
    <w:rsid w:val="009844FC"/>
    <w:rsid w:val="009848A1"/>
    <w:rsid w:val="00985272"/>
    <w:rsid w:val="009854C6"/>
    <w:rsid w:val="00985784"/>
    <w:rsid w:val="0098597D"/>
    <w:rsid w:val="009860AC"/>
    <w:rsid w:val="00986731"/>
    <w:rsid w:val="009867FA"/>
    <w:rsid w:val="009868C9"/>
    <w:rsid w:val="00986BA0"/>
    <w:rsid w:val="00990462"/>
    <w:rsid w:val="00992809"/>
    <w:rsid w:val="00992EFF"/>
    <w:rsid w:val="00993719"/>
    <w:rsid w:val="009954C4"/>
    <w:rsid w:val="00995E73"/>
    <w:rsid w:val="009975FD"/>
    <w:rsid w:val="009976CF"/>
    <w:rsid w:val="00997CCB"/>
    <w:rsid w:val="00997FD4"/>
    <w:rsid w:val="009A0288"/>
    <w:rsid w:val="009A23F2"/>
    <w:rsid w:val="009A2748"/>
    <w:rsid w:val="009A282F"/>
    <w:rsid w:val="009A3715"/>
    <w:rsid w:val="009A3EFA"/>
    <w:rsid w:val="009A3F0F"/>
    <w:rsid w:val="009A41A4"/>
    <w:rsid w:val="009A4940"/>
    <w:rsid w:val="009A5C1E"/>
    <w:rsid w:val="009A5F1A"/>
    <w:rsid w:val="009A6B02"/>
    <w:rsid w:val="009A6FD8"/>
    <w:rsid w:val="009A778A"/>
    <w:rsid w:val="009A7856"/>
    <w:rsid w:val="009A7974"/>
    <w:rsid w:val="009A7A0D"/>
    <w:rsid w:val="009B05E4"/>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1B2B"/>
    <w:rsid w:val="009D219A"/>
    <w:rsid w:val="009D2211"/>
    <w:rsid w:val="009D2462"/>
    <w:rsid w:val="009D32DC"/>
    <w:rsid w:val="009D6503"/>
    <w:rsid w:val="009D6E7A"/>
    <w:rsid w:val="009D70F9"/>
    <w:rsid w:val="009E00BA"/>
    <w:rsid w:val="009E10F7"/>
    <w:rsid w:val="009E137F"/>
    <w:rsid w:val="009E31F3"/>
    <w:rsid w:val="009E51AC"/>
    <w:rsid w:val="009E65E3"/>
    <w:rsid w:val="009E6E05"/>
    <w:rsid w:val="009E72B0"/>
    <w:rsid w:val="009E7691"/>
    <w:rsid w:val="009E7D2E"/>
    <w:rsid w:val="009F01A7"/>
    <w:rsid w:val="009F08DD"/>
    <w:rsid w:val="009F11CE"/>
    <w:rsid w:val="009F1205"/>
    <w:rsid w:val="009F1E75"/>
    <w:rsid w:val="009F2BCB"/>
    <w:rsid w:val="009F3CDB"/>
    <w:rsid w:val="009F4098"/>
    <w:rsid w:val="009F477E"/>
    <w:rsid w:val="009F4947"/>
    <w:rsid w:val="009F5060"/>
    <w:rsid w:val="009F661E"/>
    <w:rsid w:val="009F6F08"/>
    <w:rsid w:val="00A014A1"/>
    <w:rsid w:val="00A02776"/>
    <w:rsid w:val="00A02919"/>
    <w:rsid w:val="00A02C91"/>
    <w:rsid w:val="00A02F91"/>
    <w:rsid w:val="00A03263"/>
    <w:rsid w:val="00A032E9"/>
    <w:rsid w:val="00A03644"/>
    <w:rsid w:val="00A054E1"/>
    <w:rsid w:val="00A0560A"/>
    <w:rsid w:val="00A05695"/>
    <w:rsid w:val="00A05A52"/>
    <w:rsid w:val="00A05C50"/>
    <w:rsid w:val="00A0639A"/>
    <w:rsid w:val="00A0697E"/>
    <w:rsid w:val="00A069B1"/>
    <w:rsid w:val="00A07109"/>
    <w:rsid w:val="00A0778F"/>
    <w:rsid w:val="00A07C89"/>
    <w:rsid w:val="00A07CE8"/>
    <w:rsid w:val="00A104F9"/>
    <w:rsid w:val="00A109A4"/>
    <w:rsid w:val="00A11341"/>
    <w:rsid w:val="00A11567"/>
    <w:rsid w:val="00A1170D"/>
    <w:rsid w:val="00A12232"/>
    <w:rsid w:val="00A12292"/>
    <w:rsid w:val="00A12646"/>
    <w:rsid w:val="00A1265A"/>
    <w:rsid w:val="00A13383"/>
    <w:rsid w:val="00A13630"/>
    <w:rsid w:val="00A1368E"/>
    <w:rsid w:val="00A13FF4"/>
    <w:rsid w:val="00A162EC"/>
    <w:rsid w:val="00A20127"/>
    <w:rsid w:val="00A204BC"/>
    <w:rsid w:val="00A22717"/>
    <w:rsid w:val="00A22799"/>
    <w:rsid w:val="00A244FC"/>
    <w:rsid w:val="00A24AA8"/>
    <w:rsid w:val="00A24D41"/>
    <w:rsid w:val="00A2526D"/>
    <w:rsid w:val="00A253CD"/>
    <w:rsid w:val="00A2589B"/>
    <w:rsid w:val="00A2611C"/>
    <w:rsid w:val="00A2637C"/>
    <w:rsid w:val="00A30372"/>
    <w:rsid w:val="00A30689"/>
    <w:rsid w:val="00A308D7"/>
    <w:rsid w:val="00A30EAB"/>
    <w:rsid w:val="00A3221F"/>
    <w:rsid w:val="00A325A9"/>
    <w:rsid w:val="00A32C87"/>
    <w:rsid w:val="00A333BF"/>
    <w:rsid w:val="00A33B3C"/>
    <w:rsid w:val="00A33BFF"/>
    <w:rsid w:val="00A34E3D"/>
    <w:rsid w:val="00A35A93"/>
    <w:rsid w:val="00A35E75"/>
    <w:rsid w:val="00A3606F"/>
    <w:rsid w:val="00A403B8"/>
    <w:rsid w:val="00A40A92"/>
    <w:rsid w:val="00A40D03"/>
    <w:rsid w:val="00A41F89"/>
    <w:rsid w:val="00A41FEA"/>
    <w:rsid w:val="00A42389"/>
    <w:rsid w:val="00A4244C"/>
    <w:rsid w:val="00A42F17"/>
    <w:rsid w:val="00A4321C"/>
    <w:rsid w:val="00A43445"/>
    <w:rsid w:val="00A441BD"/>
    <w:rsid w:val="00A44429"/>
    <w:rsid w:val="00A455C7"/>
    <w:rsid w:val="00A45BA4"/>
    <w:rsid w:val="00A46053"/>
    <w:rsid w:val="00A463BA"/>
    <w:rsid w:val="00A464B2"/>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0AE"/>
    <w:rsid w:val="00A614D2"/>
    <w:rsid w:val="00A627D7"/>
    <w:rsid w:val="00A63FAF"/>
    <w:rsid w:val="00A64032"/>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2F75"/>
    <w:rsid w:val="00A73296"/>
    <w:rsid w:val="00A73AD3"/>
    <w:rsid w:val="00A753BB"/>
    <w:rsid w:val="00A75F33"/>
    <w:rsid w:val="00A7694D"/>
    <w:rsid w:val="00A77375"/>
    <w:rsid w:val="00A77B57"/>
    <w:rsid w:val="00A81C43"/>
    <w:rsid w:val="00A823B1"/>
    <w:rsid w:val="00A823E1"/>
    <w:rsid w:val="00A82526"/>
    <w:rsid w:val="00A826DD"/>
    <w:rsid w:val="00A82C0A"/>
    <w:rsid w:val="00A836FF"/>
    <w:rsid w:val="00A83AF7"/>
    <w:rsid w:val="00A859C6"/>
    <w:rsid w:val="00A85D3F"/>
    <w:rsid w:val="00A86728"/>
    <w:rsid w:val="00A867D6"/>
    <w:rsid w:val="00A86A15"/>
    <w:rsid w:val="00A86C38"/>
    <w:rsid w:val="00A879B5"/>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4C0"/>
    <w:rsid w:val="00AA456E"/>
    <w:rsid w:val="00AA48A6"/>
    <w:rsid w:val="00AA4EE7"/>
    <w:rsid w:val="00AA52CC"/>
    <w:rsid w:val="00AA55A1"/>
    <w:rsid w:val="00AA6076"/>
    <w:rsid w:val="00AA611B"/>
    <w:rsid w:val="00AA666E"/>
    <w:rsid w:val="00AA6C68"/>
    <w:rsid w:val="00AA6F40"/>
    <w:rsid w:val="00AA7237"/>
    <w:rsid w:val="00AA744C"/>
    <w:rsid w:val="00AB014E"/>
    <w:rsid w:val="00AB0F58"/>
    <w:rsid w:val="00AB263A"/>
    <w:rsid w:val="00AB27D2"/>
    <w:rsid w:val="00AB2C6E"/>
    <w:rsid w:val="00AB490B"/>
    <w:rsid w:val="00AB512D"/>
    <w:rsid w:val="00AB6BB5"/>
    <w:rsid w:val="00AC1A17"/>
    <w:rsid w:val="00AC2837"/>
    <w:rsid w:val="00AC2C1C"/>
    <w:rsid w:val="00AC3360"/>
    <w:rsid w:val="00AC399F"/>
    <w:rsid w:val="00AC5C08"/>
    <w:rsid w:val="00AC5CFF"/>
    <w:rsid w:val="00AC6D04"/>
    <w:rsid w:val="00AC6EAA"/>
    <w:rsid w:val="00AC731B"/>
    <w:rsid w:val="00AC74CD"/>
    <w:rsid w:val="00AC7F4D"/>
    <w:rsid w:val="00AD0697"/>
    <w:rsid w:val="00AD237F"/>
    <w:rsid w:val="00AD2712"/>
    <w:rsid w:val="00AD3FBF"/>
    <w:rsid w:val="00AD4799"/>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6D2A"/>
    <w:rsid w:val="00AE7725"/>
    <w:rsid w:val="00AF00F3"/>
    <w:rsid w:val="00AF03B2"/>
    <w:rsid w:val="00AF1CEE"/>
    <w:rsid w:val="00AF274D"/>
    <w:rsid w:val="00AF33EA"/>
    <w:rsid w:val="00AF3A4A"/>
    <w:rsid w:val="00AF442C"/>
    <w:rsid w:val="00AF4DF8"/>
    <w:rsid w:val="00AF5C9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0A3E"/>
    <w:rsid w:val="00B11B5C"/>
    <w:rsid w:val="00B12E08"/>
    <w:rsid w:val="00B133CD"/>
    <w:rsid w:val="00B13564"/>
    <w:rsid w:val="00B13BBD"/>
    <w:rsid w:val="00B13FA1"/>
    <w:rsid w:val="00B15895"/>
    <w:rsid w:val="00B162E3"/>
    <w:rsid w:val="00B16456"/>
    <w:rsid w:val="00B16F2F"/>
    <w:rsid w:val="00B1759B"/>
    <w:rsid w:val="00B20057"/>
    <w:rsid w:val="00B2037B"/>
    <w:rsid w:val="00B21D02"/>
    <w:rsid w:val="00B22AF9"/>
    <w:rsid w:val="00B22CB7"/>
    <w:rsid w:val="00B23EED"/>
    <w:rsid w:val="00B2422E"/>
    <w:rsid w:val="00B24455"/>
    <w:rsid w:val="00B24D76"/>
    <w:rsid w:val="00B25BC6"/>
    <w:rsid w:val="00B26077"/>
    <w:rsid w:val="00B304E8"/>
    <w:rsid w:val="00B30508"/>
    <w:rsid w:val="00B306C2"/>
    <w:rsid w:val="00B3077E"/>
    <w:rsid w:val="00B30D1B"/>
    <w:rsid w:val="00B31635"/>
    <w:rsid w:val="00B317B6"/>
    <w:rsid w:val="00B32AC4"/>
    <w:rsid w:val="00B32CFD"/>
    <w:rsid w:val="00B330C7"/>
    <w:rsid w:val="00B33E71"/>
    <w:rsid w:val="00B34612"/>
    <w:rsid w:val="00B363FE"/>
    <w:rsid w:val="00B365E9"/>
    <w:rsid w:val="00B369B1"/>
    <w:rsid w:val="00B375F3"/>
    <w:rsid w:val="00B37749"/>
    <w:rsid w:val="00B37B17"/>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1A6D"/>
    <w:rsid w:val="00B53AC9"/>
    <w:rsid w:val="00B53DFC"/>
    <w:rsid w:val="00B54461"/>
    <w:rsid w:val="00B5449F"/>
    <w:rsid w:val="00B545B7"/>
    <w:rsid w:val="00B5581D"/>
    <w:rsid w:val="00B564C0"/>
    <w:rsid w:val="00B568B3"/>
    <w:rsid w:val="00B613B0"/>
    <w:rsid w:val="00B623E8"/>
    <w:rsid w:val="00B638F7"/>
    <w:rsid w:val="00B6685B"/>
    <w:rsid w:val="00B67533"/>
    <w:rsid w:val="00B67911"/>
    <w:rsid w:val="00B6797D"/>
    <w:rsid w:val="00B67AED"/>
    <w:rsid w:val="00B702CB"/>
    <w:rsid w:val="00B70E8B"/>
    <w:rsid w:val="00B70F6D"/>
    <w:rsid w:val="00B710B7"/>
    <w:rsid w:val="00B71E1A"/>
    <w:rsid w:val="00B71FA9"/>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2E9A"/>
    <w:rsid w:val="00B94246"/>
    <w:rsid w:val="00B94408"/>
    <w:rsid w:val="00B946E1"/>
    <w:rsid w:val="00B947BC"/>
    <w:rsid w:val="00B9505B"/>
    <w:rsid w:val="00B9536F"/>
    <w:rsid w:val="00B955DA"/>
    <w:rsid w:val="00B96466"/>
    <w:rsid w:val="00B96E1E"/>
    <w:rsid w:val="00B971BA"/>
    <w:rsid w:val="00B9762C"/>
    <w:rsid w:val="00B97D62"/>
    <w:rsid w:val="00B97D88"/>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5CDA"/>
    <w:rsid w:val="00BB6FE2"/>
    <w:rsid w:val="00BB78A1"/>
    <w:rsid w:val="00BB7EDD"/>
    <w:rsid w:val="00BC4A5B"/>
    <w:rsid w:val="00BC52DE"/>
    <w:rsid w:val="00BC531A"/>
    <w:rsid w:val="00BC5CDE"/>
    <w:rsid w:val="00BC5E62"/>
    <w:rsid w:val="00BC6B12"/>
    <w:rsid w:val="00BC6BBD"/>
    <w:rsid w:val="00BC73BC"/>
    <w:rsid w:val="00BC75D9"/>
    <w:rsid w:val="00BC7614"/>
    <w:rsid w:val="00BC76F9"/>
    <w:rsid w:val="00BC7BCD"/>
    <w:rsid w:val="00BC7CF2"/>
    <w:rsid w:val="00BD022B"/>
    <w:rsid w:val="00BD048B"/>
    <w:rsid w:val="00BD0E84"/>
    <w:rsid w:val="00BD2F4C"/>
    <w:rsid w:val="00BD35F4"/>
    <w:rsid w:val="00BD3D81"/>
    <w:rsid w:val="00BD448F"/>
    <w:rsid w:val="00BD5D3E"/>
    <w:rsid w:val="00BD6457"/>
    <w:rsid w:val="00BD6584"/>
    <w:rsid w:val="00BD658D"/>
    <w:rsid w:val="00BD7D92"/>
    <w:rsid w:val="00BD7E86"/>
    <w:rsid w:val="00BE009E"/>
    <w:rsid w:val="00BE0657"/>
    <w:rsid w:val="00BE0E2A"/>
    <w:rsid w:val="00BE2C33"/>
    <w:rsid w:val="00BE2D27"/>
    <w:rsid w:val="00BE3A43"/>
    <w:rsid w:val="00BE4B0B"/>
    <w:rsid w:val="00BE5204"/>
    <w:rsid w:val="00BE5AA5"/>
    <w:rsid w:val="00BE60D1"/>
    <w:rsid w:val="00BE69B2"/>
    <w:rsid w:val="00BE7005"/>
    <w:rsid w:val="00BE75CD"/>
    <w:rsid w:val="00BE7A76"/>
    <w:rsid w:val="00BF01B7"/>
    <w:rsid w:val="00BF02ED"/>
    <w:rsid w:val="00BF08D6"/>
    <w:rsid w:val="00BF140C"/>
    <w:rsid w:val="00BF2737"/>
    <w:rsid w:val="00BF2F0F"/>
    <w:rsid w:val="00BF325D"/>
    <w:rsid w:val="00BF4548"/>
    <w:rsid w:val="00BF4FDB"/>
    <w:rsid w:val="00BF5943"/>
    <w:rsid w:val="00BF5B95"/>
    <w:rsid w:val="00BF5D07"/>
    <w:rsid w:val="00BF5D38"/>
    <w:rsid w:val="00BF6A2A"/>
    <w:rsid w:val="00BF6E0E"/>
    <w:rsid w:val="00C00E49"/>
    <w:rsid w:val="00C0114F"/>
    <w:rsid w:val="00C01211"/>
    <w:rsid w:val="00C01788"/>
    <w:rsid w:val="00C02924"/>
    <w:rsid w:val="00C02F5A"/>
    <w:rsid w:val="00C04920"/>
    <w:rsid w:val="00C04D51"/>
    <w:rsid w:val="00C050A8"/>
    <w:rsid w:val="00C054A9"/>
    <w:rsid w:val="00C05C99"/>
    <w:rsid w:val="00C06413"/>
    <w:rsid w:val="00C06860"/>
    <w:rsid w:val="00C06C94"/>
    <w:rsid w:val="00C10475"/>
    <w:rsid w:val="00C10953"/>
    <w:rsid w:val="00C10C57"/>
    <w:rsid w:val="00C1156F"/>
    <w:rsid w:val="00C11C68"/>
    <w:rsid w:val="00C1326A"/>
    <w:rsid w:val="00C13FAE"/>
    <w:rsid w:val="00C13FF5"/>
    <w:rsid w:val="00C15DB6"/>
    <w:rsid w:val="00C16056"/>
    <w:rsid w:val="00C16431"/>
    <w:rsid w:val="00C16D63"/>
    <w:rsid w:val="00C16F38"/>
    <w:rsid w:val="00C173CD"/>
    <w:rsid w:val="00C17E15"/>
    <w:rsid w:val="00C203B1"/>
    <w:rsid w:val="00C2049A"/>
    <w:rsid w:val="00C205E2"/>
    <w:rsid w:val="00C21867"/>
    <w:rsid w:val="00C22EA2"/>
    <w:rsid w:val="00C240A3"/>
    <w:rsid w:val="00C24C3B"/>
    <w:rsid w:val="00C24C4B"/>
    <w:rsid w:val="00C253AE"/>
    <w:rsid w:val="00C25DDC"/>
    <w:rsid w:val="00C26882"/>
    <w:rsid w:val="00C26D37"/>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680C"/>
    <w:rsid w:val="00C374B7"/>
    <w:rsid w:val="00C37885"/>
    <w:rsid w:val="00C37CC1"/>
    <w:rsid w:val="00C4040C"/>
    <w:rsid w:val="00C406AA"/>
    <w:rsid w:val="00C414EC"/>
    <w:rsid w:val="00C41D88"/>
    <w:rsid w:val="00C4255B"/>
    <w:rsid w:val="00C433F5"/>
    <w:rsid w:val="00C45BA3"/>
    <w:rsid w:val="00C47137"/>
    <w:rsid w:val="00C47250"/>
    <w:rsid w:val="00C47368"/>
    <w:rsid w:val="00C4757F"/>
    <w:rsid w:val="00C530B6"/>
    <w:rsid w:val="00C539BB"/>
    <w:rsid w:val="00C54531"/>
    <w:rsid w:val="00C5498C"/>
    <w:rsid w:val="00C54C40"/>
    <w:rsid w:val="00C55210"/>
    <w:rsid w:val="00C55566"/>
    <w:rsid w:val="00C55686"/>
    <w:rsid w:val="00C55869"/>
    <w:rsid w:val="00C55B6C"/>
    <w:rsid w:val="00C573BE"/>
    <w:rsid w:val="00C57C49"/>
    <w:rsid w:val="00C6000B"/>
    <w:rsid w:val="00C61692"/>
    <w:rsid w:val="00C61BF4"/>
    <w:rsid w:val="00C636C3"/>
    <w:rsid w:val="00C65D4D"/>
    <w:rsid w:val="00C66B04"/>
    <w:rsid w:val="00C67540"/>
    <w:rsid w:val="00C7137F"/>
    <w:rsid w:val="00C714BE"/>
    <w:rsid w:val="00C73D33"/>
    <w:rsid w:val="00C751A1"/>
    <w:rsid w:val="00C7526F"/>
    <w:rsid w:val="00C752BB"/>
    <w:rsid w:val="00C75917"/>
    <w:rsid w:val="00C76B71"/>
    <w:rsid w:val="00C7711D"/>
    <w:rsid w:val="00C77F4C"/>
    <w:rsid w:val="00C807A9"/>
    <w:rsid w:val="00C80AD8"/>
    <w:rsid w:val="00C81F14"/>
    <w:rsid w:val="00C82240"/>
    <w:rsid w:val="00C8265F"/>
    <w:rsid w:val="00C849AD"/>
    <w:rsid w:val="00C850EF"/>
    <w:rsid w:val="00C8550A"/>
    <w:rsid w:val="00C857C6"/>
    <w:rsid w:val="00C8718B"/>
    <w:rsid w:val="00C906E9"/>
    <w:rsid w:val="00C90C72"/>
    <w:rsid w:val="00C91899"/>
    <w:rsid w:val="00C92AB3"/>
    <w:rsid w:val="00C93A28"/>
    <w:rsid w:val="00C93DEC"/>
    <w:rsid w:val="00C95EDA"/>
    <w:rsid w:val="00C96AAD"/>
    <w:rsid w:val="00CA0E0A"/>
    <w:rsid w:val="00CA18E9"/>
    <w:rsid w:val="00CA1A41"/>
    <w:rsid w:val="00CA21E7"/>
    <w:rsid w:val="00CA34CC"/>
    <w:rsid w:val="00CA48BE"/>
    <w:rsid w:val="00CA4D6C"/>
    <w:rsid w:val="00CA4ECB"/>
    <w:rsid w:val="00CA5542"/>
    <w:rsid w:val="00CA57FB"/>
    <w:rsid w:val="00CA763B"/>
    <w:rsid w:val="00CA7AB3"/>
    <w:rsid w:val="00CA7BF9"/>
    <w:rsid w:val="00CB0220"/>
    <w:rsid w:val="00CB041A"/>
    <w:rsid w:val="00CB0BFA"/>
    <w:rsid w:val="00CB0F9E"/>
    <w:rsid w:val="00CB21DA"/>
    <w:rsid w:val="00CB41A7"/>
    <w:rsid w:val="00CB4FE8"/>
    <w:rsid w:val="00CB5455"/>
    <w:rsid w:val="00CB631E"/>
    <w:rsid w:val="00CB7435"/>
    <w:rsid w:val="00CB7A11"/>
    <w:rsid w:val="00CB7B7D"/>
    <w:rsid w:val="00CB7CBB"/>
    <w:rsid w:val="00CC1741"/>
    <w:rsid w:val="00CC1ADA"/>
    <w:rsid w:val="00CC2EF0"/>
    <w:rsid w:val="00CC4369"/>
    <w:rsid w:val="00CC5E3D"/>
    <w:rsid w:val="00CC6376"/>
    <w:rsid w:val="00CD18B4"/>
    <w:rsid w:val="00CD1B6A"/>
    <w:rsid w:val="00CD1C33"/>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2A04"/>
    <w:rsid w:val="00CE31D2"/>
    <w:rsid w:val="00CE340D"/>
    <w:rsid w:val="00CE3668"/>
    <w:rsid w:val="00CE366F"/>
    <w:rsid w:val="00CE37DC"/>
    <w:rsid w:val="00CE3BDF"/>
    <w:rsid w:val="00CE4D83"/>
    <w:rsid w:val="00CE51CC"/>
    <w:rsid w:val="00CE51CF"/>
    <w:rsid w:val="00CE5463"/>
    <w:rsid w:val="00CE5EBD"/>
    <w:rsid w:val="00CF0CF3"/>
    <w:rsid w:val="00CF0EEC"/>
    <w:rsid w:val="00CF146E"/>
    <w:rsid w:val="00CF208A"/>
    <w:rsid w:val="00CF22B5"/>
    <w:rsid w:val="00CF3A44"/>
    <w:rsid w:val="00CF4945"/>
    <w:rsid w:val="00CF4ACB"/>
    <w:rsid w:val="00CF4D4F"/>
    <w:rsid w:val="00CF5478"/>
    <w:rsid w:val="00CF5C70"/>
    <w:rsid w:val="00CF6167"/>
    <w:rsid w:val="00CF783E"/>
    <w:rsid w:val="00D0012A"/>
    <w:rsid w:val="00D00AD2"/>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0F2A"/>
    <w:rsid w:val="00D11741"/>
    <w:rsid w:val="00D12BBB"/>
    <w:rsid w:val="00D12D6B"/>
    <w:rsid w:val="00D1320C"/>
    <w:rsid w:val="00D1340B"/>
    <w:rsid w:val="00D13AFF"/>
    <w:rsid w:val="00D13F82"/>
    <w:rsid w:val="00D145AA"/>
    <w:rsid w:val="00D146A0"/>
    <w:rsid w:val="00D14AA3"/>
    <w:rsid w:val="00D15FC7"/>
    <w:rsid w:val="00D20664"/>
    <w:rsid w:val="00D2263C"/>
    <w:rsid w:val="00D237CC"/>
    <w:rsid w:val="00D23976"/>
    <w:rsid w:val="00D23EB7"/>
    <w:rsid w:val="00D240C6"/>
    <w:rsid w:val="00D243B3"/>
    <w:rsid w:val="00D25584"/>
    <w:rsid w:val="00D260F4"/>
    <w:rsid w:val="00D26354"/>
    <w:rsid w:val="00D27261"/>
    <w:rsid w:val="00D274B7"/>
    <w:rsid w:val="00D27888"/>
    <w:rsid w:val="00D309EC"/>
    <w:rsid w:val="00D3204F"/>
    <w:rsid w:val="00D338E6"/>
    <w:rsid w:val="00D34998"/>
    <w:rsid w:val="00D34D88"/>
    <w:rsid w:val="00D34EDF"/>
    <w:rsid w:val="00D35589"/>
    <w:rsid w:val="00D357E4"/>
    <w:rsid w:val="00D35A47"/>
    <w:rsid w:val="00D35F35"/>
    <w:rsid w:val="00D36546"/>
    <w:rsid w:val="00D36DDC"/>
    <w:rsid w:val="00D37CCF"/>
    <w:rsid w:val="00D4103F"/>
    <w:rsid w:val="00D42A5F"/>
    <w:rsid w:val="00D42B4F"/>
    <w:rsid w:val="00D43036"/>
    <w:rsid w:val="00D432E6"/>
    <w:rsid w:val="00D43B81"/>
    <w:rsid w:val="00D44552"/>
    <w:rsid w:val="00D446B8"/>
    <w:rsid w:val="00D44F80"/>
    <w:rsid w:val="00D47189"/>
    <w:rsid w:val="00D50D58"/>
    <w:rsid w:val="00D5172E"/>
    <w:rsid w:val="00D51807"/>
    <w:rsid w:val="00D52849"/>
    <w:rsid w:val="00D530DD"/>
    <w:rsid w:val="00D53599"/>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67EE0"/>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78"/>
    <w:rsid w:val="00D83975"/>
    <w:rsid w:val="00D84159"/>
    <w:rsid w:val="00D847ED"/>
    <w:rsid w:val="00D85173"/>
    <w:rsid w:val="00D85477"/>
    <w:rsid w:val="00D85518"/>
    <w:rsid w:val="00D859DA"/>
    <w:rsid w:val="00D86587"/>
    <w:rsid w:val="00D91830"/>
    <w:rsid w:val="00D9275E"/>
    <w:rsid w:val="00D94439"/>
    <w:rsid w:val="00D9489E"/>
    <w:rsid w:val="00D951E7"/>
    <w:rsid w:val="00D954C2"/>
    <w:rsid w:val="00D961A3"/>
    <w:rsid w:val="00D965FA"/>
    <w:rsid w:val="00D96FAD"/>
    <w:rsid w:val="00D970E2"/>
    <w:rsid w:val="00D9724E"/>
    <w:rsid w:val="00D979C0"/>
    <w:rsid w:val="00D97A9C"/>
    <w:rsid w:val="00D97B27"/>
    <w:rsid w:val="00D97F0B"/>
    <w:rsid w:val="00DA01E7"/>
    <w:rsid w:val="00DA10DC"/>
    <w:rsid w:val="00DA271A"/>
    <w:rsid w:val="00DA2FE8"/>
    <w:rsid w:val="00DA3FD0"/>
    <w:rsid w:val="00DA4202"/>
    <w:rsid w:val="00DA47D3"/>
    <w:rsid w:val="00DA491E"/>
    <w:rsid w:val="00DA4AB5"/>
    <w:rsid w:val="00DA5177"/>
    <w:rsid w:val="00DA5630"/>
    <w:rsid w:val="00DA5CAF"/>
    <w:rsid w:val="00DA60F6"/>
    <w:rsid w:val="00DA6182"/>
    <w:rsid w:val="00DA61A0"/>
    <w:rsid w:val="00DA6571"/>
    <w:rsid w:val="00DB073C"/>
    <w:rsid w:val="00DB119A"/>
    <w:rsid w:val="00DB153E"/>
    <w:rsid w:val="00DB27F7"/>
    <w:rsid w:val="00DB2855"/>
    <w:rsid w:val="00DB4505"/>
    <w:rsid w:val="00DB455E"/>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5D1"/>
    <w:rsid w:val="00DC49E2"/>
    <w:rsid w:val="00DC521E"/>
    <w:rsid w:val="00DC60F6"/>
    <w:rsid w:val="00DC6D22"/>
    <w:rsid w:val="00DC73AB"/>
    <w:rsid w:val="00DC7564"/>
    <w:rsid w:val="00DC7AFB"/>
    <w:rsid w:val="00DD0881"/>
    <w:rsid w:val="00DD1CF6"/>
    <w:rsid w:val="00DD23BC"/>
    <w:rsid w:val="00DD24DA"/>
    <w:rsid w:val="00DD297F"/>
    <w:rsid w:val="00DD36CC"/>
    <w:rsid w:val="00DD4AC6"/>
    <w:rsid w:val="00DD76E7"/>
    <w:rsid w:val="00DD7911"/>
    <w:rsid w:val="00DE02D6"/>
    <w:rsid w:val="00DE189C"/>
    <w:rsid w:val="00DE2977"/>
    <w:rsid w:val="00DE34B4"/>
    <w:rsid w:val="00DE3C9A"/>
    <w:rsid w:val="00DE4CEF"/>
    <w:rsid w:val="00DE5616"/>
    <w:rsid w:val="00DE5C9D"/>
    <w:rsid w:val="00DE5F89"/>
    <w:rsid w:val="00DE70EF"/>
    <w:rsid w:val="00DE7490"/>
    <w:rsid w:val="00DF0EC1"/>
    <w:rsid w:val="00DF0FEF"/>
    <w:rsid w:val="00DF1489"/>
    <w:rsid w:val="00DF17C4"/>
    <w:rsid w:val="00DF1D29"/>
    <w:rsid w:val="00DF2F0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2EFF"/>
    <w:rsid w:val="00E13002"/>
    <w:rsid w:val="00E1373B"/>
    <w:rsid w:val="00E13B29"/>
    <w:rsid w:val="00E13E9D"/>
    <w:rsid w:val="00E14259"/>
    <w:rsid w:val="00E14BC2"/>
    <w:rsid w:val="00E16426"/>
    <w:rsid w:val="00E16576"/>
    <w:rsid w:val="00E17751"/>
    <w:rsid w:val="00E17E78"/>
    <w:rsid w:val="00E219E2"/>
    <w:rsid w:val="00E223CC"/>
    <w:rsid w:val="00E230CF"/>
    <w:rsid w:val="00E23B30"/>
    <w:rsid w:val="00E23DCE"/>
    <w:rsid w:val="00E240C0"/>
    <w:rsid w:val="00E2419D"/>
    <w:rsid w:val="00E24371"/>
    <w:rsid w:val="00E24735"/>
    <w:rsid w:val="00E26A8D"/>
    <w:rsid w:val="00E27612"/>
    <w:rsid w:val="00E278FF"/>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47A8D"/>
    <w:rsid w:val="00E5107C"/>
    <w:rsid w:val="00E51B86"/>
    <w:rsid w:val="00E53FC6"/>
    <w:rsid w:val="00E5498E"/>
    <w:rsid w:val="00E54B7D"/>
    <w:rsid w:val="00E55AE4"/>
    <w:rsid w:val="00E55BC4"/>
    <w:rsid w:val="00E55F7B"/>
    <w:rsid w:val="00E5613B"/>
    <w:rsid w:val="00E561DE"/>
    <w:rsid w:val="00E568C1"/>
    <w:rsid w:val="00E571FB"/>
    <w:rsid w:val="00E576AE"/>
    <w:rsid w:val="00E579FA"/>
    <w:rsid w:val="00E622E8"/>
    <w:rsid w:val="00E62909"/>
    <w:rsid w:val="00E63334"/>
    <w:rsid w:val="00E63D34"/>
    <w:rsid w:val="00E668F7"/>
    <w:rsid w:val="00E66AFB"/>
    <w:rsid w:val="00E675CE"/>
    <w:rsid w:val="00E67A7B"/>
    <w:rsid w:val="00E70076"/>
    <w:rsid w:val="00E701CB"/>
    <w:rsid w:val="00E70655"/>
    <w:rsid w:val="00E7200C"/>
    <w:rsid w:val="00E75AE9"/>
    <w:rsid w:val="00E75BEC"/>
    <w:rsid w:val="00E75C67"/>
    <w:rsid w:val="00E766F7"/>
    <w:rsid w:val="00E77A45"/>
    <w:rsid w:val="00E77B7A"/>
    <w:rsid w:val="00E77F29"/>
    <w:rsid w:val="00E80D36"/>
    <w:rsid w:val="00E81F81"/>
    <w:rsid w:val="00E829AF"/>
    <w:rsid w:val="00E83D0D"/>
    <w:rsid w:val="00E848BA"/>
    <w:rsid w:val="00E851DC"/>
    <w:rsid w:val="00E85304"/>
    <w:rsid w:val="00E85E6B"/>
    <w:rsid w:val="00E875A7"/>
    <w:rsid w:val="00E87E02"/>
    <w:rsid w:val="00E87E9E"/>
    <w:rsid w:val="00E90C7D"/>
    <w:rsid w:val="00E90CF1"/>
    <w:rsid w:val="00E9152A"/>
    <w:rsid w:val="00E91A51"/>
    <w:rsid w:val="00E91CA4"/>
    <w:rsid w:val="00E92A14"/>
    <w:rsid w:val="00E92F06"/>
    <w:rsid w:val="00E94652"/>
    <w:rsid w:val="00E95B62"/>
    <w:rsid w:val="00E96B3B"/>
    <w:rsid w:val="00E96EA2"/>
    <w:rsid w:val="00E9766B"/>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38E"/>
    <w:rsid w:val="00EB145C"/>
    <w:rsid w:val="00EB1698"/>
    <w:rsid w:val="00EB1BF3"/>
    <w:rsid w:val="00EB1D7F"/>
    <w:rsid w:val="00EB1F08"/>
    <w:rsid w:val="00EB370D"/>
    <w:rsid w:val="00EB38B0"/>
    <w:rsid w:val="00EB4BFC"/>
    <w:rsid w:val="00EB52DB"/>
    <w:rsid w:val="00EB599C"/>
    <w:rsid w:val="00EB7034"/>
    <w:rsid w:val="00EB7318"/>
    <w:rsid w:val="00EC011D"/>
    <w:rsid w:val="00EC254E"/>
    <w:rsid w:val="00EC356D"/>
    <w:rsid w:val="00EC4201"/>
    <w:rsid w:val="00EC5870"/>
    <w:rsid w:val="00EC5CAE"/>
    <w:rsid w:val="00EC5F02"/>
    <w:rsid w:val="00EC6002"/>
    <w:rsid w:val="00EC64C5"/>
    <w:rsid w:val="00EC7144"/>
    <w:rsid w:val="00EC7A9D"/>
    <w:rsid w:val="00EC7F06"/>
    <w:rsid w:val="00ED0EC5"/>
    <w:rsid w:val="00ED0F3B"/>
    <w:rsid w:val="00ED1400"/>
    <w:rsid w:val="00ED14FE"/>
    <w:rsid w:val="00ED15CF"/>
    <w:rsid w:val="00ED237E"/>
    <w:rsid w:val="00ED3E3A"/>
    <w:rsid w:val="00ED40AE"/>
    <w:rsid w:val="00ED41DC"/>
    <w:rsid w:val="00ED4508"/>
    <w:rsid w:val="00ED4BA9"/>
    <w:rsid w:val="00ED4C07"/>
    <w:rsid w:val="00ED51E4"/>
    <w:rsid w:val="00ED5607"/>
    <w:rsid w:val="00ED67C3"/>
    <w:rsid w:val="00ED7C4F"/>
    <w:rsid w:val="00ED7FB6"/>
    <w:rsid w:val="00EE0AAF"/>
    <w:rsid w:val="00EE15B6"/>
    <w:rsid w:val="00EE369B"/>
    <w:rsid w:val="00EE3811"/>
    <w:rsid w:val="00EE41DF"/>
    <w:rsid w:val="00EE4B81"/>
    <w:rsid w:val="00EE58EB"/>
    <w:rsid w:val="00EE624A"/>
    <w:rsid w:val="00EE63D0"/>
    <w:rsid w:val="00EE69BE"/>
    <w:rsid w:val="00EE721A"/>
    <w:rsid w:val="00EE7DAD"/>
    <w:rsid w:val="00EE7FDC"/>
    <w:rsid w:val="00EF05A4"/>
    <w:rsid w:val="00EF2411"/>
    <w:rsid w:val="00EF2B78"/>
    <w:rsid w:val="00EF3440"/>
    <w:rsid w:val="00EF3617"/>
    <w:rsid w:val="00EF3F9C"/>
    <w:rsid w:val="00EF4CDD"/>
    <w:rsid w:val="00EF4CFC"/>
    <w:rsid w:val="00EF4D96"/>
    <w:rsid w:val="00EF5A85"/>
    <w:rsid w:val="00EF6932"/>
    <w:rsid w:val="00EF6D7B"/>
    <w:rsid w:val="00EF7762"/>
    <w:rsid w:val="00EF7D7F"/>
    <w:rsid w:val="00EF7DDD"/>
    <w:rsid w:val="00F008FD"/>
    <w:rsid w:val="00F017C7"/>
    <w:rsid w:val="00F01984"/>
    <w:rsid w:val="00F02BBE"/>
    <w:rsid w:val="00F02F61"/>
    <w:rsid w:val="00F030E2"/>
    <w:rsid w:val="00F035FC"/>
    <w:rsid w:val="00F0413F"/>
    <w:rsid w:val="00F04158"/>
    <w:rsid w:val="00F04818"/>
    <w:rsid w:val="00F04B53"/>
    <w:rsid w:val="00F06380"/>
    <w:rsid w:val="00F06A4B"/>
    <w:rsid w:val="00F06CD1"/>
    <w:rsid w:val="00F06E2F"/>
    <w:rsid w:val="00F10A8C"/>
    <w:rsid w:val="00F10EA0"/>
    <w:rsid w:val="00F115B8"/>
    <w:rsid w:val="00F1222C"/>
    <w:rsid w:val="00F123D0"/>
    <w:rsid w:val="00F12648"/>
    <w:rsid w:val="00F1346D"/>
    <w:rsid w:val="00F14524"/>
    <w:rsid w:val="00F1461A"/>
    <w:rsid w:val="00F14CCE"/>
    <w:rsid w:val="00F16CC0"/>
    <w:rsid w:val="00F1722B"/>
    <w:rsid w:val="00F20A45"/>
    <w:rsid w:val="00F21458"/>
    <w:rsid w:val="00F21A8D"/>
    <w:rsid w:val="00F22996"/>
    <w:rsid w:val="00F234CB"/>
    <w:rsid w:val="00F238A4"/>
    <w:rsid w:val="00F2445F"/>
    <w:rsid w:val="00F247BF"/>
    <w:rsid w:val="00F25195"/>
    <w:rsid w:val="00F255E3"/>
    <w:rsid w:val="00F2634C"/>
    <w:rsid w:val="00F2717B"/>
    <w:rsid w:val="00F31C63"/>
    <w:rsid w:val="00F31EAF"/>
    <w:rsid w:val="00F330AF"/>
    <w:rsid w:val="00F331FC"/>
    <w:rsid w:val="00F33C50"/>
    <w:rsid w:val="00F34515"/>
    <w:rsid w:val="00F34A45"/>
    <w:rsid w:val="00F35DAE"/>
    <w:rsid w:val="00F36C71"/>
    <w:rsid w:val="00F36CB2"/>
    <w:rsid w:val="00F3763D"/>
    <w:rsid w:val="00F3766D"/>
    <w:rsid w:val="00F37EAD"/>
    <w:rsid w:val="00F40980"/>
    <w:rsid w:val="00F40DE6"/>
    <w:rsid w:val="00F4219F"/>
    <w:rsid w:val="00F4281D"/>
    <w:rsid w:val="00F45597"/>
    <w:rsid w:val="00F459BF"/>
    <w:rsid w:val="00F460ED"/>
    <w:rsid w:val="00F468C9"/>
    <w:rsid w:val="00F46DAB"/>
    <w:rsid w:val="00F50723"/>
    <w:rsid w:val="00F53A51"/>
    <w:rsid w:val="00F53ABD"/>
    <w:rsid w:val="00F546CE"/>
    <w:rsid w:val="00F55AF2"/>
    <w:rsid w:val="00F566DB"/>
    <w:rsid w:val="00F56B16"/>
    <w:rsid w:val="00F6022D"/>
    <w:rsid w:val="00F6094A"/>
    <w:rsid w:val="00F60BFC"/>
    <w:rsid w:val="00F61568"/>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2C9"/>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4D9"/>
    <w:rsid w:val="00F955C9"/>
    <w:rsid w:val="00F95B69"/>
    <w:rsid w:val="00F960B0"/>
    <w:rsid w:val="00F9610A"/>
    <w:rsid w:val="00F9625C"/>
    <w:rsid w:val="00F96C08"/>
    <w:rsid w:val="00F97330"/>
    <w:rsid w:val="00F97468"/>
    <w:rsid w:val="00F976A3"/>
    <w:rsid w:val="00F976C2"/>
    <w:rsid w:val="00F97E55"/>
    <w:rsid w:val="00FA103A"/>
    <w:rsid w:val="00FA2A0C"/>
    <w:rsid w:val="00FA476E"/>
    <w:rsid w:val="00FA478A"/>
    <w:rsid w:val="00FA4DD7"/>
    <w:rsid w:val="00FA4F6B"/>
    <w:rsid w:val="00FA6F58"/>
    <w:rsid w:val="00FB0151"/>
    <w:rsid w:val="00FB0703"/>
    <w:rsid w:val="00FB0A13"/>
    <w:rsid w:val="00FB0DE6"/>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C5EC6"/>
    <w:rsid w:val="00FD07DD"/>
    <w:rsid w:val="00FD0DB5"/>
    <w:rsid w:val="00FD1B9B"/>
    <w:rsid w:val="00FD1BD6"/>
    <w:rsid w:val="00FD2908"/>
    <w:rsid w:val="00FD2C64"/>
    <w:rsid w:val="00FD3E34"/>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3ED3"/>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6134"/>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spacing w:before="360"/>
    </w:pPr>
    <w:rPr>
      <w:rFonts w:asciiTheme="majorHAnsi" w:hAnsiTheme="majorHAnsi" w:cstheme="majorHAnsi"/>
      <w:b/>
      <w:bCs/>
      <w:caps/>
      <w:sz w:val="24"/>
      <w:szCs w:val="24"/>
    </w:rPr>
  </w:style>
  <w:style w:type="paragraph" w:styleId="Kazalovsebine2">
    <w:name w:val="toc 2"/>
    <w:basedOn w:val="Navaden"/>
    <w:next w:val="Navaden"/>
    <w:autoRedefine/>
    <w:uiPriority w:val="39"/>
    <w:qFormat/>
    <w:rsid w:val="00E5498E"/>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qFormat/>
    <w:rsid w:val="001962E1"/>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1962E1"/>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1962E1"/>
    <w:pPr>
      <w:ind w:left="660"/>
    </w:pPr>
    <w:rPr>
      <w:rFonts w:asciiTheme="minorHAnsi" w:hAnsiTheme="minorHAnsi" w:cstheme="minorHAnsi"/>
      <w:sz w:val="20"/>
      <w:szCs w:val="20"/>
    </w:rPr>
  </w:style>
  <w:style w:type="paragraph" w:styleId="Kazalovsebine6">
    <w:name w:val="toc 6"/>
    <w:basedOn w:val="Navaden"/>
    <w:next w:val="Navaden"/>
    <w:autoRedefine/>
    <w:uiPriority w:val="39"/>
    <w:rsid w:val="001962E1"/>
    <w:pPr>
      <w:ind w:left="880"/>
    </w:pPr>
    <w:rPr>
      <w:rFonts w:asciiTheme="minorHAnsi" w:hAnsiTheme="minorHAnsi" w:cstheme="minorHAnsi"/>
      <w:sz w:val="20"/>
      <w:szCs w:val="20"/>
    </w:rPr>
  </w:style>
  <w:style w:type="paragraph" w:styleId="Kazalovsebine7">
    <w:name w:val="toc 7"/>
    <w:basedOn w:val="Navaden"/>
    <w:next w:val="Navaden"/>
    <w:autoRedefine/>
    <w:uiPriority w:val="39"/>
    <w:rsid w:val="001962E1"/>
    <w:pPr>
      <w:ind w:left="1100"/>
    </w:pPr>
    <w:rPr>
      <w:rFonts w:asciiTheme="minorHAnsi" w:hAnsiTheme="minorHAnsi" w:cstheme="minorHAnsi"/>
      <w:sz w:val="20"/>
      <w:szCs w:val="20"/>
    </w:rPr>
  </w:style>
  <w:style w:type="paragraph" w:styleId="Kazalovsebine8">
    <w:name w:val="toc 8"/>
    <w:basedOn w:val="Navaden"/>
    <w:next w:val="Navaden"/>
    <w:autoRedefine/>
    <w:uiPriority w:val="39"/>
    <w:rsid w:val="001962E1"/>
    <w:pPr>
      <w:ind w:left="1320"/>
    </w:pPr>
    <w:rPr>
      <w:rFonts w:asciiTheme="minorHAnsi" w:hAnsiTheme="minorHAnsi" w:cstheme="minorHAnsi"/>
      <w:sz w:val="20"/>
      <w:szCs w:val="20"/>
    </w:rPr>
  </w:style>
  <w:style w:type="paragraph" w:styleId="Kazalovsebine9">
    <w:name w:val="toc 9"/>
    <w:basedOn w:val="Navaden"/>
    <w:next w:val="Navaden"/>
    <w:autoRedefine/>
    <w:uiPriority w:val="39"/>
    <w:rsid w:val="001962E1"/>
    <w:pPr>
      <w:ind w:left="1540"/>
    </w:pPr>
    <w:rPr>
      <w:rFonts w:asciiTheme="minorHAnsi" w:hAnsiTheme="minorHAnsi" w:cstheme="minorHAnsi"/>
      <w:sz w:val="20"/>
      <w:szCs w:val="20"/>
    </w:r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teratura - znanstveno,UEDAŞ Bullet,abc siralı,List Paragraph2,Liste 1,FooterText,numbered,Paragraphe de liste1,Bulletr List Paragraph,列出段落,列出段落1,lp1,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teratura - znanstveno Znak,UEDAŞ Bullet Znak,abc siralı Znak,List Paragraph2 Znak,Liste 1 Znak,FooterText Znak,numbered Znak,Paragraphe de liste1 Znak,Bulletr List Paragraph Znak,列出段落 Znak,lp1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59"/>
      </w:numPr>
      <w:jc w:val="both"/>
    </w:pPr>
    <w:rPr>
      <w:rFonts w:asciiTheme="majorHAnsi" w:hAnsiTheme="majorHAnsi" w:cs="Arial"/>
    </w:rPr>
  </w:style>
  <w:style w:type="paragraph" w:customStyle="1" w:styleId="Slog45">
    <w:name w:val="Slog45"/>
    <w:basedOn w:val="Navaden"/>
    <w:link w:val="Slog45Znak"/>
    <w:qFormat/>
    <w:rsid w:val="008872E2"/>
    <w:pPr>
      <w:numPr>
        <w:numId w:val="60"/>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2"/>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3"/>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4"/>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5"/>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6"/>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7"/>
      </w:numPr>
      <w:ind w:left="720"/>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69"/>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0"/>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1"/>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2"/>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3"/>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7"/>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8"/>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79"/>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0"/>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1"/>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2"/>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2"/>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3"/>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 w:type="paragraph" w:customStyle="1" w:styleId="Slog88">
    <w:name w:val="Slog88"/>
    <w:basedOn w:val="Navaden"/>
    <w:link w:val="Slog88Znak"/>
    <w:qFormat/>
    <w:rsid w:val="00AB263A"/>
    <w:pPr>
      <w:numPr>
        <w:numId w:val="84"/>
      </w:numPr>
      <w:jc w:val="center"/>
    </w:pPr>
    <w:rPr>
      <w:rFonts w:asciiTheme="majorHAnsi" w:hAnsiTheme="majorHAnsi" w:cstheme="majorHAnsi"/>
      <w:sz w:val="28"/>
      <w:szCs w:val="28"/>
    </w:rPr>
  </w:style>
  <w:style w:type="character" w:customStyle="1" w:styleId="Slog88Znak">
    <w:name w:val="Slog88 Znak"/>
    <w:basedOn w:val="Privzetapisavaodstavka"/>
    <w:link w:val="Slog88"/>
    <w:rsid w:val="00AB263A"/>
    <w:rPr>
      <w:rFonts w:asciiTheme="majorHAnsi" w:hAnsiTheme="majorHAnsi" w:cstheme="majorHAnsi"/>
      <w:sz w:val="28"/>
      <w:szCs w:val="28"/>
    </w:rPr>
  </w:style>
  <w:style w:type="paragraph" w:customStyle="1" w:styleId="Slog89">
    <w:name w:val="Slog89"/>
    <w:basedOn w:val="Navaden"/>
    <w:link w:val="Slog89Znak"/>
    <w:qFormat/>
    <w:rsid w:val="00AB263A"/>
    <w:pPr>
      <w:ind w:left="1985"/>
    </w:pPr>
    <w:rPr>
      <w:rFonts w:asciiTheme="majorHAnsi" w:hAnsiTheme="majorHAnsi" w:cstheme="majorHAnsi"/>
      <w:sz w:val="28"/>
      <w:szCs w:val="28"/>
    </w:rPr>
  </w:style>
  <w:style w:type="character" w:customStyle="1" w:styleId="Slog89Znak">
    <w:name w:val="Slog89 Znak"/>
    <w:basedOn w:val="Privzetapisavaodstavka"/>
    <w:link w:val="Slog89"/>
    <w:rsid w:val="00AB263A"/>
    <w:rPr>
      <w:rFonts w:asciiTheme="majorHAnsi" w:hAnsiTheme="majorHAnsi" w:cstheme="majorHAnsi"/>
      <w:sz w:val="28"/>
      <w:szCs w:val="28"/>
    </w:rPr>
  </w:style>
  <w:style w:type="paragraph" w:styleId="Revizija">
    <w:name w:val="Revision"/>
    <w:hidden/>
    <w:uiPriority w:val="99"/>
    <w:semiHidden/>
    <w:rsid w:val="00BB5CDA"/>
  </w:style>
  <w:style w:type="paragraph" w:customStyle="1" w:styleId="Slog90">
    <w:name w:val="Slog90"/>
    <w:basedOn w:val="Navaden"/>
    <w:link w:val="Slog90Znak"/>
    <w:qFormat/>
    <w:rsid w:val="008F0314"/>
    <w:pPr>
      <w:numPr>
        <w:numId w:val="85"/>
      </w:numPr>
      <w:jc w:val="both"/>
    </w:pPr>
    <w:rPr>
      <w:rFonts w:asciiTheme="majorHAnsi" w:hAnsiTheme="majorHAnsi" w:cstheme="majorHAnsi"/>
    </w:rPr>
  </w:style>
  <w:style w:type="character" w:customStyle="1" w:styleId="Slog90Znak">
    <w:name w:val="Slog90 Znak"/>
    <w:basedOn w:val="Privzetapisavaodstavka"/>
    <w:link w:val="Slog90"/>
    <w:rsid w:val="008F0314"/>
    <w:rPr>
      <w:rFonts w:asciiTheme="majorHAnsi" w:hAnsiTheme="majorHAnsi" w:cstheme="majorHAnsi"/>
    </w:rPr>
  </w:style>
  <w:style w:type="paragraph" w:customStyle="1" w:styleId="Slog91">
    <w:name w:val="Slog91"/>
    <w:basedOn w:val="Navaden"/>
    <w:link w:val="Slog91Znak"/>
    <w:qFormat/>
    <w:rsid w:val="00394797"/>
    <w:pPr>
      <w:numPr>
        <w:numId w:val="86"/>
      </w:numPr>
      <w:jc w:val="both"/>
    </w:pPr>
    <w:rPr>
      <w:rFonts w:asciiTheme="majorHAnsi" w:eastAsia="Times New Roman" w:hAnsiTheme="majorHAnsi" w:cs="Arial"/>
    </w:rPr>
  </w:style>
  <w:style w:type="character" w:customStyle="1" w:styleId="Slog91Znak">
    <w:name w:val="Slog91 Znak"/>
    <w:basedOn w:val="Privzetapisavaodstavka"/>
    <w:link w:val="Slog91"/>
    <w:rsid w:val="00394797"/>
    <w:rPr>
      <w:rFonts w:asciiTheme="majorHAnsi" w:eastAsia="Times New Roman" w:hAnsiTheme="majorHAnsi" w:cs="Arial"/>
    </w:rPr>
  </w:style>
  <w:style w:type="paragraph" w:customStyle="1" w:styleId="Slog92">
    <w:name w:val="Slog92"/>
    <w:basedOn w:val="Navaden"/>
    <w:link w:val="Slog92Znak"/>
    <w:qFormat/>
    <w:rsid w:val="00394797"/>
    <w:pPr>
      <w:numPr>
        <w:numId w:val="87"/>
      </w:numPr>
      <w:jc w:val="both"/>
    </w:pPr>
    <w:rPr>
      <w:rFonts w:asciiTheme="majorHAnsi" w:eastAsia="Times New Roman" w:hAnsiTheme="majorHAnsi" w:cstheme="majorHAnsi"/>
      <w:lang w:eastAsia="zh-CN"/>
    </w:rPr>
  </w:style>
  <w:style w:type="character" w:customStyle="1" w:styleId="Slog92Znak">
    <w:name w:val="Slog92 Znak"/>
    <w:basedOn w:val="Privzetapisavaodstavka"/>
    <w:link w:val="Slog92"/>
    <w:rsid w:val="00394797"/>
    <w:rPr>
      <w:rFonts w:asciiTheme="majorHAnsi" w:eastAsia="Times New Roman" w:hAnsiTheme="majorHAnsi" w:cstheme="majorHAnsi"/>
      <w:lang w:eastAsia="zh-CN"/>
    </w:rPr>
  </w:style>
  <w:style w:type="paragraph" w:customStyle="1" w:styleId="Slog93">
    <w:name w:val="Slog93"/>
    <w:basedOn w:val="Navaden"/>
    <w:link w:val="Slog93Znak"/>
    <w:qFormat/>
    <w:rsid w:val="00253FD7"/>
    <w:pPr>
      <w:numPr>
        <w:numId w:val="88"/>
      </w:numPr>
      <w:jc w:val="both"/>
    </w:pPr>
    <w:rPr>
      <w:rFonts w:asciiTheme="majorHAnsi" w:hAnsiTheme="majorHAnsi" w:cstheme="majorHAnsi"/>
    </w:rPr>
  </w:style>
  <w:style w:type="character" w:customStyle="1" w:styleId="Slog93Znak">
    <w:name w:val="Slog93 Znak"/>
    <w:basedOn w:val="Privzetapisavaodstavka"/>
    <w:link w:val="Slog93"/>
    <w:rsid w:val="00253FD7"/>
    <w:rPr>
      <w:rFonts w:asciiTheme="majorHAnsi" w:hAnsiTheme="majorHAnsi" w:cstheme="majorHAnsi"/>
    </w:rPr>
  </w:style>
  <w:style w:type="table" w:customStyle="1" w:styleId="Tabelamrea15">
    <w:name w:val="Tabela – mreža15"/>
    <w:basedOn w:val="Navadnatabela"/>
    <w:next w:val="Tabelamrea"/>
    <w:rsid w:val="001028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536B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536B15"/>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94">
    <w:name w:val="Slog94"/>
    <w:basedOn w:val="Navaden"/>
    <w:link w:val="Slog94Znak"/>
    <w:qFormat/>
    <w:rsid w:val="00225B3F"/>
    <w:pPr>
      <w:numPr>
        <w:numId w:val="90"/>
      </w:numPr>
      <w:jc w:val="both"/>
    </w:pPr>
    <w:rPr>
      <w:rFonts w:asciiTheme="majorHAnsi" w:hAnsiTheme="majorHAnsi" w:cstheme="majorHAnsi"/>
    </w:rPr>
  </w:style>
  <w:style w:type="character" w:customStyle="1" w:styleId="Slog94Znak">
    <w:name w:val="Slog94 Znak"/>
    <w:basedOn w:val="Privzetapisavaodstavka"/>
    <w:link w:val="Slog94"/>
    <w:rsid w:val="00225B3F"/>
    <w:rPr>
      <w:rFonts w:asciiTheme="majorHAnsi" w:hAnsiTheme="majorHAnsi" w:cstheme="majorHAnsi"/>
    </w:rPr>
  </w:style>
  <w:style w:type="paragraph" w:customStyle="1" w:styleId="Slog95">
    <w:name w:val="Slog95"/>
    <w:basedOn w:val="Navaden"/>
    <w:link w:val="Slog95Znak"/>
    <w:qFormat/>
    <w:rsid w:val="002468A0"/>
    <w:pPr>
      <w:numPr>
        <w:numId w:val="91"/>
      </w:numPr>
      <w:jc w:val="both"/>
    </w:pPr>
    <w:rPr>
      <w:rFonts w:asciiTheme="majorHAnsi" w:hAnsiTheme="majorHAnsi" w:cstheme="majorHAnsi"/>
    </w:rPr>
  </w:style>
  <w:style w:type="character" w:customStyle="1" w:styleId="Slog95Znak">
    <w:name w:val="Slog95 Znak"/>
    <w:basedOn w:val="Privzetapisavaodstavka"/>
    <w:link w:val="Slog95"/>
    <w:rsid w:val="002468A0"/>
    <w:rPr>
      <w:rFonts w:asciiTheme="majorHAnsi" w:hAnsiTheme="majorHAnsi" w:cstheme="majorHAnsi"/>
    </w:rPr>
  </w:style>
  <w:style w:type="paragraph" w:customStyle="1" w:styleId="Slog96">
    <w:name w:val="Slog96"/>
    <w:basedOn w:val="Navaden"/>
    <w:link w:val="Slog96Znak"/>
    <w:qFormat/>
    <w:rsid w:val="00F04158"/>
    <w:pPr>
      <w:numPr>
        <w:numId w:val="92"/>
      </w:numPr>
      <w:jc w:val="both"/>
    </w:pPr>
    <w:rPr>
      <w:rFonts w:asciiTheme="majorHAnsi" w:hAnsiTheme="majorHAnsi" w:cstheme="majorHAnsi"/>
    </w:rPr>
  </w:style>
  <w:style w:type="character" w:customStyle="1" w:styleId="Slog96Znak">
    <w:name w:val="Slog96 Znak"/>
    <w:basedOn w:val="Privzetapisavaodstavka"/>
    <w:link w:val="Slog96"/>
    <w:rsid w:val="00F04158"/>
    <w:rPr>
      <w:rFonts w:asciiTheme="majorHAnsi" w:hAnsiTheme="majorHAnsi" w:cstheme="majorHAnsi"/>
    </w:rPr>
  </w:style>
  <w:style w:type="paragraph" w:customStyle="1" w:styleId="Slog97">
    <w:name w:val="Slog97"/>
    <w:basedOn w:val="Navaden"/>
    <w:link w:val="Slog97Znak"/>
    <w:qFormat/>
    <w:rsid w:val="00794BB8"/>
    <w:pPr>
      <w:numPr>
        <w:numId w:val="93"/>
      </w:numPr>
      <w:jc w:val="both"/>
    </w:pPr>
    <w:rPr>
      <w:rFonts w:asciiTheme="majorHAnsi" w:eastAsia="Times New Roman" w:hAnsiTheme="majorHAnsi" w:cstheme="majorHAnsi"/>
    </w:rPr>
  </w:style>
  <w:style w:type="character" w:customStyle="1" w:styleId="Slog97Znak">
    <w:name w:val="Slog97 Znak"/>
    <w:basedOn w:val="Privzetapisavaodstavka"/>
    <w:link w:val="Slog97"/>
    <w:rsid w:val="00794BB8"/>
    <w:rPr>
      <w:rFonts w:asciiTheme="majorHAnsi" w:eastAsia="Times New Roman" w:hAnsiTheme="majorHAnsi" w:cstheme="majorHAnsi"/>
    </w:rPr>
  </w:style>
  <w:style w:type="paragraph" w:customStyle="1" w:styleId="Slog98">
    <w:name w:val="Slog98"/>
    <w:basedOn w:val="Navaden"/>
    <w:link w:val="Slog98Znak"/>
    <w:qFormat/>
    <w:rsid w:val="004F489B"/>
    <w:pPr>
      <w:widowControl w:val="0"/>
      <w:numPr>
        <w:numId w:val="96"/>
      </w:numPr>
      <w:autoSpaceDE w:val="0"/>
      <w:autoSpaceDN w:val="0"/>
      <w:ind w:right="147"/>
      <w:jc w:val="both"/>
    </w:pPr>
    <w:rPr>
      <w:rFonts w:ascii="Calibri Light" w:eastAsia="Arial" w:hAnsi="Calibri Light" w:cs="Calibri Light"/>
      <w:lang w:eastAsia="sl"/>
    </w:rPr>
  </w:style>
  <w:style w:type="character" w:customStyle="1" w:styleId="Slog98Znak">
    <w:name w:val="Slog98 Znak"/>
    <w:basedOn w:val="Privzetapisavaodstavka"/>
    <w:link w:val="Slog98"/>
    <w:rsid w:val="004F489B"/>
    <w:rPr>
      <w:rFonts w:ascii="Calibri Light" w:eastAsia="Arial" w:hAnsi="Calibri Light" w:cs="Calibri Light"/>
      <w:lang w:eastAsia="sl"/>
    </w:rPr>
  </w:style>
  <w:style w:type="paragraph" w:customStyle="1" w:styleId="Slog99">
    <w:name w:val="Slog99"/>
    <w:basedOn w:val="Navaden"/>
    <w:link w:val="Slog99Znak"/>
    <w:qFormat/>
    <w:rsid w:val="00A02C91"/>
    <w:pPr>
      <w:widowControl w:val="0"/>
      <w:numPr>
        <w:numId w:val="97"/>
      </w:numPr>
      <w:autoSpaceDE w:val="0"/>
      <w:autoSpaceDN w:val="0"/>
      <w:spacing w:after="160"/>
      <w:ind w:right="-2"/>
      <w:jc w:val="both"/>
    </w:pPr>
    <w:rPr>
      <w:rFonts w:ascii="Calibri Light" w:eastAsia="Arial" w:hAnsi="Calibri Light" w:cs="Calibri Light"/>
      <w:lang w:val="sl" w:eastAsia="sl"/>
    </w:rPr>
  </w:style>
  <w:style w:type="character" w:customStyle="1" w:styleId="Slog99Znak">
    <w:name w:val="Slog99 Znak"/>
    <w:basedOn w:val="Privzetapisavaodstavka"/>
    <w:link w:val="Slog99"/>
    <w:rsid w:val="00A02C91"/>
    <w:rPr>
      <w:rFonts w:ascii="Calibri Light" w:eastAsia="Arial" w:hAnsi="Calibri Light" w:cs="Calibri Light"/>
      <w:lang w:val="sl" w:eastAsia="sl"/>
    </w:rPr>
  </w:style>
  <w:style w:type="paragraph" w:customStyle="1" w:styleId="Slog100">
    <w:name w:val="Slog100"/>
    <w:basedOn w:val="Navaden"/>
    <w:link w:val="Slog100Znak"/>
    <w:qFormat/>
    <w:rsid w:val="00732280"/>
    <w:pPr>
      <w:widowControl w:val="0"/>
      <w:numPr>
        <w:numId w:val="98"/>
      </w:numPr>
      <w:autoSpaceDE w:val="0"/>
      <w:autoSpaceDN w:val="0"/>
      <w:ind w:right="-2"/>
      <w:jc w:val="both"/>
    </w:pPr>
    <w:rPr>
      <w:rFonts w:ascii="Calibri Light" w:eastAsia="Arial" w:hAnsi="Calibri Light" w:cs="Calibri Light"/>
      <w:lang w:val="sl" w:eastAsia="sl"/>
    </w:rPr>
  </w:style>
  <w:style w:type="character" w:customStyle="1" w:styleId="Slog100Znak">
    <w:name w:val="Slog100 Znak"/>
    <w:basedOn w:val="Privzetapisavaodstavka"/>
    <w:link w:val="Slog100"/>
    <w:rsid w:val="00732280"/>
    <w:rPr>
      <w:rFonts w:ascii="Calibri Light" w:eastAsia="Arial" w:hAnsi="Calibri Light" w:cs="Calibri Light"/>
      <w:lang w:val="sl" w:eastAsia="sl"/>
    </w:rPr>
  </w:style>
  <w:style w:type="paragraph" w:customStyle="1" w:styleId="Slog101">
    <w:name w:val="Slog101"/>
    <w:basedOn w:val="Navaden"/>
    <w:link w:val="Slog101Znak"/>
    <w:qFormat/>
    <w:rsid w:val="00BC52DE"/>
    <w:pPr>
      <w:numPr>
        <w:numId w:val="99"/>
      </w:numPr>
      <w:tabs>
        <w:tab w:val="left" w:pos="1728"/>
        <w:tab w:val="left" w:pos="7200"/>
      </w:tabs>
      <w:jc w:val="both"/>
    </w:pPr>
    <w:rPr>
      <w:rFonts w:asciiTheme="majorHAnsi" w:hAnsiTheme="majorHAnsi" w:cstheme="majorHAnsi"/>
    </w:rPr>
  </w:style>
  <w:style w:type="character" w:customStyle="1" w:styleId="Slog101Znak">
    <w:name w:val="Slog101 Znak"/>
    <w:basedOn w:val="Privzetapisavaodstavka"/>
    <w:link w:val="Slog101"/>
    <w:rsid w:val="00BC52DE"/>
    <w:rPr>
      <w:rFonts w:asciiTheme="majorHAnsi" w:hAnsiTheme="majorHAnsi" w:cstheme="majorHAnsi"/>
    </w:rPr>
  </w:style>
  <w:style w:type="character" w:customStyle="1" w:styleId="cf01">
    <w:name w:val="cf01"/>
    <w:basedOn w:val="Privzetapisavaodstavka"/>
    <w:rsid w:val="00231BA0"/>
    <w:rPr>
      <w:rFonts w:ascii="Segoe UI" w:hAnsi="Segoe UI" w:cs="Segoe UI" w:hint="default"/>
      <w:b/>
      <w:bCs/>
      <w:sz w:val="18"/>
      <w:szCs w:val="18"/>
    </w:rPr>
  </w:style>
  <w:style w:type="paragraph" w:customStyle="1" w:styleId="Slog102">
    <w:name w:val="Slog102"/>
    <w:basedOn w:val="Navaden"/>
    <w:link w:val="Slog102Znak"/>
    <w:qFormat/>
    <w:rsid w:val="009868C9"/>
    <w:pPr>
      <w:numPr>
        <w:numId w:val="103"/>
      </w:numPr>
      <w:jc w:val="both"/>
    </w:pPr>
    <w:rPr>
      <w:rFonts w:asciiTheme="majorHAnsi" w:hAnsiTheme="majorHAnsi" w:cstheme="majorHAnsi"/>
    </w:rPr>
  </w:style>
  <w:style w:type="character" w:customStyle="1" w:styleId="Slog102Znak">
    <w:name w:val="Slog102 Znak"/>
    <w:basedOn w:val="Privzetapisavaodstavka"/>
    <w:link w:val="Slog102"/>
    <w:rsid w:val="009868C9"/>
    <w:rPr>
      <w:rFonts w:asciiTheme="majorHAnsi" w:hAnsiTheme="majorHAnsi" w:cstheme="majorHAnsi"/>
    </w:rPr>
  </w:style>
  <w:style w:type="paragraph" w:customStyle="1" w:styleId="Slog103">
    <w:name w:val="Slog103"/>
    <w:basedOn w:val="Navaden"/>
    <w:link w:val="Slog103Znak"/>
    <w:qFormat/>
    <w:rsid w:val="009A7974"/>
    <w:pPr>
      <w:numPr>
        <w:numId w:val="54"/>
      </w:numPr>
      <w:ind w:left="720"/>
      <w:jc w:val="both"/>
    </w:pPr>
    <w:rPr>
      <w:rFonts w:asciiTheme="majorHAnsi" w:eastAsia="Times New Roman" w:hAnsiTheme="majorHAnsi" w:cstheme="majorHAnsi"/>
      <w:szCs w:val="24"/>
    </w:rPr>
  </w:style>
  <w:style w:type="character" w:customStyle="1" w:styleId="Slog103Znak">
    <w:name w:val="Slog103 Znak"/>
    <w:basedOn w:val="Privzetapisavaodstavka"/>
    <w:link w:val="Slog103"/>
    <w:rsid w:val="009A7974"/>
    <w:rPr>
      <w:rFonts w:asciiTheme="majorHAnsi" w:eastAsia="Times New Roman" w:hAnsiTheme="majorHAnsi" w:cstheme="majorHAnsi"/>
      <w:szCs w:val="24"/>
    </w:rPr>
  </w:style>
  <w:style w:type="paragraph" w:customStyle="1" w:styleId="Slog104">
    <w:name w:val="Slog104"/>
    <w:basedOn w:val="Navaden"/>
    <w:link w:val="Slog104Znak"/>
    <w:qFormat/>
    <w:rsid w:val="001B78FD"/>
    <w:pPr>
      <w:numPr>
        <w:numId w:val="100"/>
      </w:numPr>
    </w:pPr>
    <w:rPr>
      <w:rFonts w:asciiTheme="majorHAnsi" w:eastAsia="Times New Roman" w:hAnsiTheme="majorHAnsi" w:cstheme="majorHAnsi"/>
      <w:lang w:eastAsia="ar-SA"/>
    </w:rPr>
  </w:style>
  <w:style w:type="character" w:customStyle="1" w:styleId="Slog104Znak">
    <w:name w:val="Slog104 Znak"/>
    <w:basedOn w:val="Privzetapisavaodstavka"/>
    <w:link w:val="Slog104"/>
    <w:rsid w:val="001B78FD"/>
    <w:rPr>
      <w:rFonts w:asciiTheme="majorHAnsi" w:eastAsia="Times New Roman" w:hAnsiTheme="majorHAnsi" w:cstheme="majorHAnsi"/>
      <w:lang w:eastAsia="ar-SA"/>
    </w:rPr>
  </w:style>
  <w:style w:type="table" w:customStyle="1" w:styleId="Tabelamrea17">
    <w:name w:val="Tabela – mreža17"/>
    <w:basedOn w:val="Navadnatabela"/>
    <w:next w:val="Tabelamrea"/>
    <w:uiPriority w:val="39"/>
    <w:rsid w:val="00CE31D2"/>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39"/>
    <w:rsid w:val="00AF274D"/>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5">
    <w:name w:val="Slog105"/>
    <w:basedOn w:val="Navaden"/>
    <w:link w:val="Slog105Znak"/>
    <w:qFormat/>
    <w:rsid w:val="00053B04"/>
    <w:pPr>
      <w:numPr>
        <w:numId w:val="106"/>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5Znak">
    <w:name w:val="Slog105 Znak"/>
    <w:basedOn w:val="Privzetapisavaodstavka"/>
    <w:link w:val="Slog105"/>
    <w:rsid w:val="00053B04"/>
    <w:rPr>
      <w:rFonts w:asciiTheme="majorHAnsi" w:eastAsia="Times New Roman" w:hAnsiTheme="majorHAnsi" w:cstheme="majorHAnsi"/>
      <w:color w:val="FF0000"/>
      <w:sz w:val="24"/>
      <w:szCs w:val="24"/>
      <w:lang w:eastAsia="en-US"/>
    </w:rPr>
  </w:style>
  <w:style w:type="paragraph" w:customStyle="1" w:styleId="Slog106">
    <w:name w:val="Slog106"/>
    <w:basedOn w:val="Navaden"/>
    <w:link w:val="Slog106Znak"/>
    <w:qFormat/>
    <w:rsid w:val="00053B04"/>
    <w:pPr>
      <w:numPr>
        <w:numId w:val="107"/>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6Znak">
    <w:name w:val="Slog106 Znak"/>
    <w:basedOn w:val="Privzetapisavaodstavka"/>
    <w:link w:val="Slog106"/>
    <w:rsid w:val="00053B04"/>
    <w:rPr>
      <w:rFonts w:asciiTheme="majorHAnsi" w:eastAsia="Times New Roman" w:hAnsiTheme="majorHAnsi" w:cstheme="majorHAnsi"/>
      <w:color w:val="FF0000"/>
      <w:sz w:val="24"/>
      <w:szCs w:val="24"/>
      <w:lang w:eastAsia="en-US"/>
    </w:rPr>
  </w:style>
  <w:style w:type="character" w:customStyle="1" w:styleId="fontstyle01">
    <w:name w:val="fontstyle01"/>
    <w:basedOn w:val="Privzetapisavaodstavka"/>
    <w:rsid w:val="00DA4AB5"/>
    <w:rPr>
      <w:rFonts w:ascii="ArialMT" w:hAnsi="ArialMT" w:hint="default"/>
      <w:b w:val="0"/>
      <w:bCs w:val="0"/>
      <w:i w:val="0"/>
      <w:iCs w:val="0"/>
      <w:color w:val="000000"/>
      <w:sz w:val="24"/>
      <w:szCs w:val="24"/>
    </w:rPr>
  </w:style>
  <w:style w:type="character" w:customStyle="1" w:styleId="fontstyle21">
    <w:name w:val="fontstyle21"/>
    <w:basedOn w:val="Privzetapisavaodstavka"/>
    <w:rsid w:val="00DA4AB5"/>
    <w:rPr>
      <w:rFonts w:ascii="Arial-ItalicMT" w:hAnsi="Arial-ItalicMT" w:hint="default"/>
      <w:b w:val="0"/>
      <w:bCs w:val="0"/>
      <w:i/>
      <w:iCs/>
      <w:color w:val="000000"/>
      <w:sz w:val="22"/>
      <w:szCs w:val="22"/>
    </w:rPr>
  </w:style>
  <w:style w:type="character" w:customStyle="1" w:styleId="fontstyle31">
    <w:name w:val="fontstyle31"/>
    <w:basedOn w:val="Privzetapisavaodstavka"/>
    <w:rsid w:val="00DA4AB5"/>
    <w:rPr>
      <w:rFonts w:ascii="CourierNewPSMT" w:hAnsi="CourierNew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478836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2289968">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177911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99046036">
      <w:bodyDiv w:val="1"/>
      <w:marLeft w:val="0"/>
      <w:marRight w:val="0"/>
      <w:marTop w:val="0"/>
      <w:marBottom w:val="0"/>
      <w:divBdr>
        <w:top w:val="none" w:sz="0" w:space="0" w:color="auto"/>
        <w:left w:val="none" w:sz="0" w:space="0" w:color="auto"/>
        <w:bottom w:val="none" w:sz="0" w:space="0" w:color="auto"/>
        <w:right w:val="none" w:sz="0" w:space="0" w:color="auto"/>
      </w:divBdr>
    </w:div>
    <w:div w:id="1929338500">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97A"/>
    <w:rsid w:val="000256CA"/>
    <w:rsid w:val="000D2B92"/>
    <w:rsid w:val="000D59FF"/>
    <w:rsid w:val="00126C1F"/>
    <w:rsid w:val="00141C90"/>
    <w:rsid w:val="00145C13"/>
    <w:rsid w:val="00195C09"/>
    <w:rsid w:val="001A49CA"/>
    <w:rsid w:val="001C5CEE"/>
    <w:rsid w:val="001C75E8"/>
    <w:rsid w:val="00256287"/>
    <w:rsid w:val="00271C58"/>
    <w:rsid w:val="00276EA8"/>
    <w:rsid w:val="00287C2F"/>
    <w:rsid w:val="00287FF5"/>
    <w:rsid w:val="002C3ABB"/>
    <w:rsid w:val="002E7E01"/>
    <w:rsid w:val="0031025D"/>
    <w:rsid w:val="00315525"/>
    <w:rsid w:val="0032523D"/>
    <w:rsid w:val="003C5DFA"/>
    <w:rsid w:val="003E5B44"/>
    <w:rsid w:val="003F255B"/>
    <w:rsid w:val="00406CF9"/>
    <w:rsid w:val="00460DCB"/>
    <w:rsid w:val="00473BE1"/>
    <w:rsid w:val="00494E87"/>
    <w:rsid w:val="004B5CD4"/>
    <w:rsid w:val="004B6969"/>
    <w:rsid w:val="004E729A"/>
    <w:rsid w:val="004F7C17"/>
    <w:rsid w:val="0053542A"/>
    <w:rsid w:val="0058526F"/>
    <w:rsid w:val="005D4817"/>
    <w:rsid w:val="005E158C"/>
    <w:rsid w:val="00622B05"/>
    <w:rsid w:val="006361A4"/>
    <w:rsid w:val="006D7C56"/>
    <w:rsid w:val="006E071E"/>
    <w:rsid w:val="0072277B"/>
    <w:rsid w:val="00731284"/>
    <w:rsid w:val="00755042"/>
    <w:rsid w:val="00777F38"/>
    <w:rsid w:val="00787AAC"/>
    <w:rsid w:val="007A2685"/>
    <w:rsid w:val="007C2916"/>
    <w:rsid w:val="0080165C"/>
    <w:rsid w:val="00824482"/>
    <w:rsid w:val="00845FBB"/>
    <w:rsid w:val="008865EF"/>
    <w:rsid w:val="008A3A29"/>
    <w:rsid w:val="008E3D76"/>
    <w:rsid w:val="00930818"/>
    <w:rsid w:val="00966A75"/>
    <w:rsid w:val="00971493"/>
    <w:rsid w:val="0097377B"/>
    <w:rsid w:val="00975B87"/>
    <w:rsid w:val="0099289C"/>
    <w:rsid w:val="009A0010"/>
    <w:rsid w:val="009F35C9"/>
    <w:rsid w:val="009F605E"/>
    <w:rsid w:val="009F6F08"/>
    <w:rsid w:val="00A67FB1"/>
    <w:rsid w:val="00A76C71"/>
    <w:rsid w:val="00A94F97"/>
    <w:rsid w:val="00B0279A"/>
    <w:rsid w:val="00B22CB7"/>
    <w:rsid w:val="00B41B2E"/>
    <w:rsid w:val="00BD697E"/>
    <w:rsid w:val="00C06C94"/>
    <w:rsid w:val="00C30F6D"/>
    <w:rsid w:val="00C65CC4"/>
    <w:rsid w:val="00CB627D"/>
    <w:rsid w:val="00D12D30"/>
    <w:rsid w:val="00D2263C"/>
    <w:rsid w:val="00D41F07"/>
    <w:rsid w:val="00E0384B"/>
    <w:rsid w:val="00E206F3"/>
    <w:rsid w:val="00E373EB"/>
    <w:rsid w:val="00E40AD9"/>
    <w:rsid w:val="00EE01C7"/>
    <w:rsid w:val="00F5471B"/>
    <w:rsid w:val="00F6094A"/>
    <w:rsid w:val="00F624D8"/>
    <w:rsid w:val="00F94E4E"/>
    <w:rsid w:val="00FC1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7414</Words>
  <Characters>44990</Characters>
  <Application>Microsoft Office Word</Application>
  <DocSecurity>0</DocSecurity>
  <Lines>374</Lines>
  <Paragraphs>104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52300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cp:revision>
  <cp:lastPrinted>2024-05-23T08:10:00Z</cp:lastPrinted>
  <dcterms:created xsi:type="dcterms:W3CDTF">2025-03-20T12:42:00Z</dcterms:created>
  <dcterms:modified xsi:type="dcterms:W3CDTF">2025-03-20T12:43:00Z</dcterms:modified>
</cp:coreProperties>
</file>